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5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173F99" w14:textId="77777777" w:rsidR="00A24842" w:rsidRDefault="00A24842">
      <w:pPr>
        <w:spacing w:line="200" w:lineRule="exact"/>
      </w:pPr>
    </w:p>
    <w:p w14:paraId="09EF95D2" w14:textId="77777777" w:rsidR="00A24842" w:rsidRDefault="00A24842">
      <w:pPr>
        <w:spacing w:line="200" w:lineRule="exact"/>
      </w:pPr>
    </w:p>
    <w:p w14:paraId="47534679" w14:textId="77777777" w:rsidR="00A24842" w:rsidRDefault="00A24842">
      <w:pPr>
        <w:spacing w:line="200" w:lineRule="exact"/>
      </w:pPr>
    </w:p>
    <w:p w14:paraId="60C357BD" w14:textId="77777777" w:rsidR="00A24842" w:rsidRDefault="00A24842">
      <w:pPr>
        <w:spacing w:before="5" w:line="280" w:lineRule="exact"/>
        <w:rPr>
          <w:sz w:val="28"/>
          <w:szCs w:val="28"/>
        </w:rPr>
      </w:pPr>
    </w:p>
    <w:p w14:paraId="4109C7F3" w14:textId="77777777" w:rsidR="00A24842" w:rsidRDefault="00223ABF">
      <w:pPr>
        <w:spacing w:before="24" w:line="359" w:lineRule="auto"/>
        <w:ind w:left="336" w:right="386" w:firstLine="3"/>
        <w:jc w:val="center"/>
        <w:rPr>
          <w:sz w:val="28"/>
          <w:szCs w:val="28"/>
        </w:rPr>
      </w:pPr>
      <w:r>
        <w:rPr>
          <w:spacing w:val="1"/>
          <w:sz w:val="28"/>
          <w:szCs w:val="28"/>
        </w:rPr>
        <w:t>S</w:t>
      </w:r>
      <w:r>
        <w:rPr>
          <w:spacing w:val="-1"/>
          <w:sz w:val="28"/>
          <w:szCs w:val="28"/>
        </w:rPr>
        <w:t>C</w:t>
      </w:r>
      <w:r>
        <w:rPr>
          <w:spacing w:val="1"/>
          <w:sz w:val="28"/>
          <w:szCs w:val="28"/>
        </w:rPr>
        <w:t>H</w:t>
      </w:r>
      <w:r>
        <w:rPr>
          <w:spacing w:val="-2"/>
          <w:sz w:val="28"/>
          <w:szCs w:val="28"/>
        </w:rPr>
        <w:t>E</w:t>
      </w:r>
      <w:r>
        <w:rPr>
          <w:spacing w:val="-1"/>
          <w:sz w:val="28"/>
          <w:szCs w:val="28"/>
        </w:rPr>
        <w:t>DU</w:t>
      </w:r>
      <w:r>
        <w:rPr>
          <w:spacing w:val="1"/>
          <w:sz w:val="28"/>
          <w:szCs w:val="28"/>
        </w:rPr>
        <w:t>L</w:t>
      </w:r>
      <w:r>
        <w:rPr>
          <w:sz w:val="28"/>
          <w:szCs w:val="28"/>
        </w:rPr>
        <w:t xml:space="preserve">E </w:t>
      </w:r>
      <w:r>
        <w:rPr>
          <w:spacing w:val="1"/>
          <w:sz w:val="28"/>
          <w:szCs w:val="28"/>
        </w:rPr>
        <w:t xml:space="preserve"> </w:t>
      </w:r>
      <w:r>
        <w:rPr>
          <w:spacing w:val="3"/>
          <w:sz w:val="28"/>
          <w:szCs w:val="28"/>
        </w:rPr>
        <w:t>2</w:t>
      </w:r>
      <w:r>
        <w:rPr>
          <w:sz w:val="28"/>
          <w:szCs w:val="28"/>
        </w:rPr>
        <w:t>9 -</w:t>
      </w:r>
      <w:r>
        <w:rPr>
          <w:spacing w:val="-3"/>
          <w:sz w:val="28"/>
          <w:szCs w:val="28"/>
        </w:rPr>
        <w:t xml:space="preserve"> </w:t>
      </w:r>
      <w:r>
        <w:rPr>
          <w:spacing w:val="-1"/>
          <w:w w:val="105"/>
          <w:sz w:val="28"/>
          <w:szCs w:val="28"/>
        </w:rPr>
        <w:t>C</w:t>
      </w:r>
      <w:r>
        <w:rPr>
          <w:spacing w:val="2"/>
          <w:w w:val="105"/>
          <w:sz w:val="28"/>
          <w:szCs w:val="28"/>
        </w:rPr>
        <w:t>A</w:t>
      </w:r>
      <w:r>
        <w:rPr>
          <w:spacing w:val="-2"/>
          <w:w w:val="105"/>
          <w:sz w:val="28"/>
          <w:szCs w:val="28"/>
        </w:rPr>
        <w:t>L</w:t>
      </w:r>
      <w:r>
        <w:rPr>
          <w:spacing w:val="-1"/>
          <w:w w:val="105"/>
          <w:sz w:val="28"/>
          <w:szCs w:val="28"/>
        </w:rPr>
        <w:t>CU</w:t>
      </w:r>
      <w:r>
        <w:rPr>
          <w:spacing w:val="1"/>
          <w:w w:val="105"/>
          <w:sz w:val="28"/>
          <w:szCs w:val="28"/>
        </w:rPr>
        <w:t>L</w:t>
      </w:r>
      <w:r>
        <w:rPr>
          <w:spacing w:val="-1"/>
          <w:w w:val="105"/>
          <w:sz w:val="28"/>
          <w:szCs w:val="28"/>
        </w:rPr>
        <w:t>A</w:t>
      </w:r>
      <w:r>
        <w:rPr>
          <w:spacing w:val="-2"/>
          <w:w w:val="105"/>
          <w:sz w:val="28"/>
          <w:szCs w:val="28"/>
        </w:rPr>
        <w:t>T</w:t>
      </w:r>
      <w:r>
        <w:rPr>
          <w:w w:val="105"/>
          <w:sz w:val="28"/>
          <w:szCs w:val="28"/>
        </w:rPr>
        <w:t>I</w:t>
      </w:r>
      <w:r>
        <w:rPr>
          <w:spacing w:val="-2"/>
          <w:w w:val="105"/>
          <w:sz w:val="28"/>
          <w:szCs w:val="28"/>
        </w:rPr>
        <w:t>O</w:t>
      </w:r>
      <w:r>
        <w:rPr>
          <w:w w:val="105"/>
          <w:sz w:val="28"/>
          <w:szCs w:val="28"/>
        </w:rPr>
        <w:t>N</w:t>
      </w:r>
      <w:r>
        <w:rPr>
          <w:spacing w:val="3"/>
          <w:w w:val="105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O</w:t>
      </w:r>
      <w:r>
        <w:rPr>
          <w:sz w:val="28"/>
          <w:szCs w:val="28"/>
        </w:rPr>
        <w:t>F</w:t>
      </w:r>
      <w:r>
        <w:rPr>
          <w:spacing w:val="27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>D</w:t>
      </w:r>
      <w:r>
        <w:rPr>
          <w:sz w:val="28"/>
          <w:szCs w:val="28"/>
        </w:rPr>
        <w:t>I</w:t>
      </w:r>
      <w:r>
        <w:rPr>
          <w:spacing w:val="-2"/>
          <w:sz w:val="28"/>
          <w:szCs w:val="28"/>
        </w:rPr>
        <w:t>S</w:t>
      </w:r>
      <w:r>
        <w:rPr>
          <w:spacing w:val="-1"/>
          <w:sz w:val="28"/>
          <w:szCs w:val="28"/>
        </w:rPr>
        <w:t>C</w:t>
      </w:r>
      <w:r>
        <w:rPr>
          <w:spacing w:val="-2"/>
          <w:sz w:val="28"/>
          <w:szCs w:val="28"/>
        </w:rPr>
        <w:t>O</w:t>
      </w:r>
      <w:r>
        <w:rPr>
          <w:spacing w:val="-1"/>
          <w:sz w:val="28"/>
          <w:szCs w:val="28"/>
        </w:rPr>
        <w:t>UN</w:t>
      </w:r>
      <w:r>
        <w:rPr>
          <w:sz w:val="28"/>
          <w:szCs w:val="28"/>
        </w:rPr>
        <w:t>T</w:t>
      </w:r>
      <w:r>
        <w:rPr>
          <w:spacing w:val="59"/>
          <w:sz w:val="28"/>
          <w:szCs w:val="28"/>
        </w:rPr>
        <w:t xml:space="preserve"> </w:t>
      </w:r>
      <w:r>
        <w:rPr>
          <w:w w:val="110"/>
          <w:sz w:val="28"/>
          <w:szCs w:val="28"/>
        </w:rPr>
        <w:t>P</w:t>
      </w:r>
      <w:r>
        <w:rPr>
          <w:spacing w:val="-2"/>
          <w:w w:val="109"/>
          <w:sz w:val="28"/>
          <w:szCs w:val="28"/>
        </w:rPr>
        <w:t>E</w:t>
      </w:r>
      <w:r>
        <w:rPr>
          <w:spacing w:val="2"/>
          <w:w w:val="108"/>
          <w:sz w:val="28"/>
          <w:szCs w:val="28"/>
        </w:rPr>
        <w:t>R</w:t>
      </w:r>
      <w:r>
        <w:rPr>
          <w:spacing w:val="-1"/>
          <w:w w:val="108"/>
          <w:sz w:val="28"/>
          <w:szCs w:val="28"/>
        </w:rPr>
        <w:t>C</w:t>
      </w:r>
      <w:r>
        <w:rPr>
          <w:spacing w:val="-2"/>
          <w:w w:val="109"/>
          <w:sz w:val="28"/>
          <w:szCs w:val="28"/>
        </w:rPr>
        <w:t>E</w:t>
      </w:r>
      <w:r>
        <w:rPr>
          <w:spacing w:val="2"/>
          <w:sz w:val="28"/>
          <w:szCs w:val="28"/>
        </w:rPr>
        <w:t>N</w:t>
      </w:r>
      <w:r>
        <w:rPr>
          <w:spacing w:val="-2"/>
          <w:w w:val="109"/>
          <w:sz w:val="28"/>
          <w:szCs w:val="28"/>
        </w:rPr>
        <w:t>T</w:t>
      </w:r>
      <w:r>
        <w:rPr>
          <w:spacing w:val="-1"/>
          <w:sz w:val="28"/>
          <w:szCs w:val="28"/>
        </w:rPr>
        <w:t>A</w:t>
      </w:r>
      <w:r>
        <w:rPr>
          <w:spacing w:val="1"/>
          <w:w w:val="107"/>
          <w:sz w:val="28"/>
          <w:szCs w:val="28"/>
        </w:rPr>
        <w:t>G</w:t>
      </w:r>
      <w:r>
        <w:rPr>
          <w:spacing w:val="1"/>
          <w:w w:val="109"/>
          <w:sz w:val="28"/>
          <w:szCs w:val="28"/>
        </w:rPr>
        <w:t>E</w:t>
      </w:r>
      <w:r>
        <w:rPr>
          <w:sz w:val="28"/>
          <w:szCs w:val="28"/>
        </w:rPr>
        <w:t xml:space="preserve">S </w:t>
      </w:r>
      <w:r>
        <w:rPr>
          <w:spacing w:val="3"/>
          <w:sz w:val="28"/>
          <w:szCs w:val="28"/>
        </w:rPr>
        <w:t>F</w:t>
      </w:r>
      <w:r>
        <w:rPr>
          <w:spacing w:val="-5"/>
          <w:sz w:val="28"/>
          <w:szCs w:val="28"/>
        </w:rPr>
        <w:t>O</w:t>
      </w:r>
      <w:r>
        <w:rPr>
          <w:sz w:val="28"/>
          <w:szCs w:val="28"/>
        </w:rPr>
        <w:t>R</w:t>
      </w:r>
      <w:r>
        <w:rPr>
          <w:spacing w:val="47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T</w:t>
      </w:r>
      <w:r>
        <w:rPr>
          <w:spacing w:val="-2"/>
          <w:sz w:val="28"/>
          <w:szCs w:val="28"/>
        </w:rPr>
        <w:t>H</w:t>
      </w:r>
      <w:r>
        <w:rPr>
          <w:sz w:val="28"/>
          <w:szCs w:val="28"/>
        </w:rPr>
        <w:t>E</w:t>
      </w:r>
      <w:r>
        <w:rPr>
          <w:spacing w:val="44"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P</w:t>
      </w:r>
      <w:r>
        <w:rPr>
          <w:spacing w:val="-3"/>
          <w:sz w:val="28"/>
          <w:szCs w:val="28"/>
        </w:rPr>
        <w:t>U</w:t>
      </w:r>
      <w:r>
        <w:rPr>
          <w:spacing w:val="-1"/>
          <w:sz w:val="28"/>
          <w:szCs w:val="28"/>
        </w:rPr>
        <w:t>R</w:t>
      </w:r>
      <w:r>
        <w:rPr>
          <w:spacing w:val="3"/>
          <w:sz w:val="28"/>
          <w:szCs w:val="28"/>
        </w:rPr>
        <w:t>P</w:t>
      </w:r>
      <w:r>
        <w:rPr>
          <w:spacing w:val="1"/>
          <w:sz w:val="28"/>
          <w:szCs w:val="28"/>
        </w:rPr>
        <w:t>O</w:t>
      </w:r>
      <w:r>
        <w:rPr>
          <w:spacing w:val="-4"/>
          <w:sz w:val="28"/>
          <w:szCs w:val="28"/>
        </w:rPr>
        <w:t>S</w:t>
      </w:r>
      <w:r>
        <w:rPr>
          <w:sz w:val="28"/>
          <w:szCs w:val="28"/>
        </w:rPr>
        <w:t xml:space="preserve">E </w:t>
      </w:r>
      <w:r>
        <w:rPr>
          <w:spacing w:val="10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O</w:t>
      </w:r>
      <w:r>
        <w:rPr>
          <w:sz w:val="28"/>
          <w:szCs w:val="28"/>
        </w:rPr>
        <w:t>F</w:t>
      </w:r>
      <w:proofErr w:type="gramEnd"/>
      <w:r>
        <w:rPr>
          <w:spacing w:val="27"/>
          <w:sz w:val="28"/>
          <w:szCs w:val="28"/>
        </w:rPr>
        <w:t xml:space="preserve"> </w:t>
      </w:r>
      <w:r>
        <w:rPr>
          <w:spacing w:val="2"/>
          <w:w w:val="106"/>
          <w:sz w:val="28"/>
          <w:szCs w:val="28"/>
        </w:rPr>
        <w:t>D</w:t>
      </w:r>
      <w:r>
        <w:rPr>
          <w:spacing w:val="-2"/>
          <w:w w:val="106"/>
          <w:sz w:val="28"/>
          <w:szCs w:val="28"/>
        </w:rPr>
        <w:t>E</w:t>
      </w:r>
      <w:r>
        <w:rPr>
          <w:spacing w:val="1"/>
          <w:w w:val="106"/>
          <w:sz w:val="28"/>
          <w:szCs w:val="28"/>
        </w:rPr>
        <w:t>T</w:t>
      </w:r>
      <w:r>
        <w:rPr>
          <w:spacing w:val="-2"/>
          <w:w w:val="106"/>
          <w:sz w:val="28"/>
          <w:szCs w:val="28"/>
        </w:rPr>
        <w:t>E</w:t>
      </w:r>
      <w:r>
        <w:rPr>
          <w:spacing w:val="-1"/>
          <w:w w:val="106"/>
          <w:sz w:val="28"/>
          <w:szCs w:val="28"/>
        </w:rPr>
        <w:t>RM</w:t>
      </w:r>
      <w:r>
        <w:rPr>
          <w:w w:val="106"/>
          <w:sz w:val="28"/>
          <w:szCs w:val="28"/>
        </w:rPr>
        <w:t>I</w:t>
      </w:r>
      <w:r>
        <w:rPr>
          <w:spacing w:val="-1"/>
          <w:w w:val="106"/>
          <w:sz w:val="28"/>
          <w:szCs w:val="28"/>
        </w:rPr>
        <w:t>N</w:t>
      </w:r>
      <w:r>
        <w:rPr>
          <w:spacing w:val="-3"/>
          <w:w w:val="106"/>
          <w:sz w:val="28"/>
          <w:szCs w:val="28"/>
        </w:rPr>
        <w:t>I</w:t>
      </w:r>
      <w:r>
        <w:rPr>
          <w:spacing w:val="2"/>
          <w:w w:val="106"/>
          <w:sz w:val="28"/>
          <w:szCs w:val="28"/>
        </w:rPr>
        <w:t>N</w:t>
      </w:r>
      <w:r>
        <w:rPr>
          <w:w w:val="106"/>
          <w:sz w:val="28"/>
          <w:szCs w:val="28"/>
        </w:rPr>
        <w:t>G</w:t>
      </w:r>
      <w:r>
        <w:rPr>
          <w:spacing w:val="-4"/>
          <w:w w:val="106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>C</w:t>
      </w:r>
      <w:r>
        <w:rPr>
          <w:spacing w:val="1"/>
          <w:sz w:val="28"/>
          <w:szCs w:val="28"/>
        </w:rPr>
        <w:t>E</w:t>
      </w:r>
      <w:r>
        <w:rPr>
          <w:spacing w:val="-1"/>
          <w:sz w:val="28"/>
          <w:szCs w:val="28"/>
        </w:rPr>
        <w:t>R</w:t>
      </w:r>
      <w:r>
        <w:rPr>
          <w:spacing w:val="-2"/>
          <w:sz w:val="28"/>
          <w:szCs w:val="28"/>
        </w:rPr>
        <w:t>T</w:t>
      </w:r>
      <w:r>
        <w:rPr>
          <w:spacing w:val="-1"/>
          <w:sz w:val="28"/>
          <w:szCs w:val="28"/>
        </w:rPr>
        <w:t>A</w:t>
      </w:r>
      <w:r>
        <w:rPr>
          <w:spacing w:val="-3"/>
          <w:sz w:val="28"/>
          <w:szCs w:val="28"/>
        </w:rPr>
        <w:t>I</w:t>
      </w:r>
      <w:r>
        <w:rPr>
          <w:sz w:val="28"/>
          <w:szCs w:val="28"/>
        </w:rPr>
        <w:t xml:space="preserve">N </w:t>
      </w:r>
      <w:r>
        <w:rPr>
          <w:spacing w:val="8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L</w:t>
      </w:r>
      <w:r>
        <w:rPr>
          <w:spacing w:val="-3"/>
          <w:sz w:val="28"/>
          <w:szCs w:val="28"/>
        </w:rPr>
        <w:t>D</w:t>
      </w:r>
      <w:r>
        <w:rPr>
          <w:spacing w:val="-1"/>
          <w:sz w:val="28"/>
          <w:szCs w:val="28"/>
        </w:rPr>
        <w:t>N</w:t>
      </w:r>
      <w:r>
        <w:rPr>
          <w:sz w:val="28"/>
          <w:szCs w:val="28"/>
        </w:rPr>
        <w:t>O</w:t>
      </w:r>
      <w:r>
        <w:rPr>
          <w:spacing w:val="3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U</w:t>
      </w:r>
      <w:r>
        <w:rPr>
          <w:spacing w:val="-2"/>
          <w:sz w:val="28"/>
          <w:szCs w:val="28"/>
        </w:rPr>
        <w:t>S</w:t>
      </w:r>
      <w:r>
        <w:rPr>
          <w:sz w:val="28"/>
          <w:szCs w:val="28"/>
        </w:rPr>
        <w:t>E</w:t>
      </w:r>
      <w:r>
        <w:rPr>
          <w:spacing w:val="16"/>
          <w:sz w:val="28"/>
          <w:szCs w:val="28"/>
        </w:rPr>
        <w:t xml:space="preserve"> </w:t>
      </w:r>
      <w:r>
        <w:rPr>
          <w:spacing w:val="-5"/>
          <w:w w:val="107"/>
          <w:sz w:val="28"/>
          <w:szCs w:val="28"/>
        </w:rPr>
        <w:t>O</w:t>
      </w:r>
      <w:r>
        <w:rPr>
          <w:w w:val="110"/>
          <w:sz w:val="28"/>
          <w:szCs w:val="28"/>
        </w:rPr>
        <w:t xml:space="preserve">F </w:t>
      </w:r>
      <w:r>
        <w:rPr>
          <w:spacing w:val="1"/>
          <w:sz w:val="28"/>
          <w:szCs w:val="28"/>
        </w:rPr>
        <w:t>S</w:t>
      </w:r>
      <w:r>
        <w:rPr>
          <w:spacing w:val="-1"/>
          <w:sz w:val="28"/>
          <w:szCs w:val="28"/>
        </w:rPr>
        <w:t>Y</w:t>
      </w:r>
      <w:r>
        <w:rPr>
          <w:spacing w:val="1"/>
          <w:sz w:val="28"/>
          <w:szCs w:val="28"/>
        </w:rPr>
        <w:t>S</w:t>
      </w:r>
      <w:r>
        <w:rPr>
          <w:spacing w:val="-2"/>
          <w:sz w:val="28"/>
          <w:szCs w:val="28"/>
        </w:rPr>
        <w:t>T</w:t>
      </w:r>
      <w:r>
        <w:rPr>
          <w:spacing w:val="1"/>
          <w:sz w:val="28"/>
          <w:szCs w:val="28"/>
        </w:rPr>
        <w:t>E</w:t>
      </w:r>
      <w:r>
        <w:rPr>
          <w:sz w:val="28"/>
          <w:szCs w:val="28"/>
        </w:rPr>
        <w:t>M</w:t>
      </w:r>
      <w:r>
        <w:rPr>
          <w:spacing w:val="43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>C</w:t>
      </w:r>
      <w:r>
        <w:rPr>
          <w:spacing w:val="-2"/>
          <w:sz w:val="28"/>
          <w:szCs w:val="28"/>
        </w:rPr>
        <w:t>H</w:t>
      </w:r>
      <w:r>
        <w:rPr>
          <w:spacing w:val="-3"/>
          <w:sz w:val="28"/>
          <w:szCs w:val="28"/>
        </w:rPr>
        <w:t>A</w:t>
      </w:r>
      <w:r>
        <w:rPr>
          <w:spacing w:val="-1"/>
          <w:sz w:val="28"/>
          <w:szCs w:val="28"/>
        </w:rPr>
        <w:t>R</w:t>
      </w:r>
      <w:r>
        <w:rPr>
          <w:spacing w:val="1"/>
          <w:sz w:val="28"/>
          <w:szCs w:val="28"/>
        </w:rPr>
        <w:t>G</w:t>
      </w:r>
      <w:r>
        <w:rPr>
          <w:spacing w:val="-2"/>
          <w:sz w:val="28"/>
          <w:szCs w:val="28"/>
        </w:rPr>
        <w:t>E</w:t>
      </w:r>
      <w:r>
        <w:rPr>
          <w:sz w:val="28"/>
          <w:szCs w:val="28"/>
        </w:rPr>
        <w:t xml:space="preserve">S </w:t>
      </w:r>
      <w:r>
        <w:rPr>
          <w:spacing w:val="4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UND</w:t>
      </w:r>
      <w:r>
        <w:rPr>
          <w:spacing w:val="-2"/>
          <w:sz w:val="28"/>
          <w:szCs w:val="28"/>
        </w:rPr>
        <w:t>E</w:t>
      </w:r>
      <w:r>
        <w:rPr>
          <w:sz w:val="28"/>
          <w:szCs w:val="28"/>
        </w:rPr>
        <w:t>R</w:t>
      </w:r>
      <w:r>
        <w:rPr>
          <w:spacing w:val="30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S</w:t>
      </w:r>
      <w:r>
        <w:rPr>
          <w:spacing w:val="2"/>
          <w:sz w:val="28"/>
          <w:szCs w:val="28"/>
        </w:rPr>
        <w:t>C</w:t>
      </w:r>
      <w:r>
        <w:rPr>
          <w:spacing w:val="1"/>
          <w:sz w:val="28"/>
          <w:szCs w:val="28"/>
        </w:rPr>
        <w:t>H</w:t>
      </w:r>
      <w:r>
        <w:rPr>
          <w:spacing w:val="-4"/>
          <w:sz w:val="28"/>
          <w:szCs w:val="28"/>
        </w:rPr>
        <w:t>E</w:t>
      </w:r>
      <w:r>
        <w:rPr>
          <w:spacing w:val="-1"/>
          <w:sz w:val="28"/>
          <w:szCs w:val="28"/>
        </w:rPr>
        <w:t>D</w:t>
      </w:r>
      <w:r>
        <w:rPr>
          <w:spacing w:val="2"/>
          <w:sz w:val="28"/>
          <w:szCs w:val="28"/>
        </w:rPr>
        <w:t>U</w:t>
      </w:r>
      <w:r>
        <w:rPr>
          <w:spacing w:val="1"/>
          <w:sz w:val="28"/>
          <w:szCs w:val="28"/>
        </w:rPr>
        <w:t>L</w:t>
      </w:r>
      <w:r>
        <w:rPr>
          <w:spacing w:val="-2"/>
          <w:sz w:val="28"/>
          <w:szCs w:val="28"/>
        </w:rPr>
        <w:t>E</w:t>
      </w:r>
      <w:r>
        <w:rPr>
          <w:sz w:val="28"/>
          <w:szCs w:val="28"/>
        </w:rPr>
        <w:t xml:space="preserve">S 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>
        <w:rPr>
          <w:spacing w:val="3"/>
          <w:sz w:val="28"/>
          <w:szCs w:val="28"/>
        </w:rPr>
        <w:t>6</w:t>
      </w:r>
      <w:r>
        <w:rPr>
          <w:sz w:val="28"/>
          <w:szCs w:val="28"/>
        </w:rPr>
        <w:t>,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17</w:t>
      </w:r>
      <w:r>
        <w:rPr>
          <w:spacing w:val="-3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A</w:t>
      </w:r>
      <w:r>
        <w:rPr>
          <w:spacing w:val="2"/>
          <w:sz w:val="28"/>
          <w:szCs w:val="28"/>
        </w:rPr>
        <w:t>N</w:t>
      </w:r>
      <w:r>
        <w:rPr>
          <w:sz w:val="28"/>
          <w:szCs w:val="28"/>
        </w:rPr>
        <w:t>D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18</w:t>
      </w:r>
    </w:p>
    <w:p w14:paraId="2F488A66" w14:textId="77777777" w:rsidR="00A24842" w:rsidRDefault="00A24842">
      <w:pPr>
        <w:spacing w:before="7" w:line="240" w:lineRule="exact"/>
        <w:rPr>
          <w:sz w:val="24"/>
          <w:szCs w:val="24"/>
        </w:rPr>
      </w:pPr>
    </w:p>
    <w:p w14:paraId="0CF22BB9" w14:textId="77777777" w:rsidR="00A24842" w:rsidRDefault="00223ABF">
      <w:pPr>
        <w:ind w:left="221"/>
        <w:rPr>
          <w:sz w:val="24"/>
          <w:szCs w:val="24"/>
        </w:rPr>
      </w:pPr>
      <w:r>
        <w:rPr>
          <w:w w:val="107"/>
          <w:sz w:val="24"/>
          <w:szCs w:val="24"/>
        </w:rPr>
        <w:t>I</w:t>
      </w:r>
      <w:r>
        <w:rPr>
          <w:spacing w:val="2"/>
          <w:w w:val="107"/>
          <w:sz w:val="24"/>
          <w:szCs w:val="24"/>
        </w:rPr>
        <w:t>m</w:t>
      </w:r>
      <w:r>
        <w:rPr>
          <w:spacing w:val="1"/>
          <w:w w:val="107"/>
          <w:sz w:val="24"/>
          <w:szCs w:val="24"/>
        </w:rPr>
        <w:t>pl</w:t>
      </w:r>
      <w:r>
        <w:rPr>
          <w:spacing w:val="-3"/>
          <w:w w:val="107"/>
          <w:sz w:val="24"/>
          <w:szCs w:val="24"/>
        </w:rPr>
        <w:t>e</w:t>
      </w:r>
      <w:r>
        <w:rPr>
          <w:spacing w:val="2"/>
          <w:w w:val="107"/>
          <w:sz w:val="24"/>
          <w:szCs w:val="24"/>
        </w:rPr>
        <w:t>m</w:t>
      </w:r>
      <w:r>
        <w:rPr>
          <w:spacing w:val="-1"/>
          <w:w w:val="107"/>
          <w:sz w:val="24"/>
          <w:szCs w:val="24"/>
        </w:rPr>
        <w:t>e</w:t>
      </w:r>
      <w:r>
        <w:rPr>
          <w:spacing w:val="1"/>
          <w:w w:val="107"/>
          <w:sz w:val="24"/>
          <w:szCs w:val="24"/>
        </w:rPr>
        <w:t>n</w:t>
      </w:r>
      <w:r>
        <w:rPr>
          <w:spacing w:val="-1"/>
          <w:w w:val="107"/>
          <w:sz w:val="24"/>
          <w:szCs w:val="24"/>
        </w:rPr>
        <w:t>t</w:t>
      </w:r>
      <w:r>
        <w:rPr>
          <w:w w:val="107"/>
          <w:sz w:val="24"/>
          <w:szCs w:val="24"/>
        </w:rPr>
        <w:t>a</w:t>
      </w:r>
      <w:r>
        <w:rPr>
          <w:spacing w:val="-1"/>
          <w:w w:val="107"/>
          <w:sz w:val="24"/>
          <w:szCs w:val="24"/>
        </w:rPr>
        <w:t>t</w:t>
      </w:r>
      <w:r>
        <w:rPr>
          <w:spacing w:val="-2"/>
          <w:w w:val="107"/>
          <w:sz w:val="24"/>
          <w:szCs w:val="24"/>
        </w:rPr>
        <w:t>i</w:t>
      </w:r>
      <w:r>
        <w:rPr>
          <w:w w:val="107"/>
          <w:sz w:val="24"/>
          <w:szCs w:val="24"/>
        </w:rPr>
        <w:t>on</w:t>
      </w:r>
      <w:r>
        <w:rPr>
          <w:spacing w:val="8"/>
          <w:w w:val="107"/>
          <w:sz w:val="24"/>
          <w:szCs w:val="24"/>
        </w:rPr>
        <w:t xml:space="preserve"> </w:t>
      </w:r>
      <w:r>
        <w:rPr>
          <w:spacing w:val="2"/>
          <w:w w:val="107"/>
          <w:sz w:val="24"/>
          <w:szCs w:val="24"/>
        </w:rPr>
        <w:t>D</w:t>
      </w:r>
      <w:r>
        <w:rPr>
          <w:w w:val="112"/>
          <w:sz w:val="24"/>
          <w:szCs w:val="24"/>
        </w:rPr>
        <w:t>a</w:t>
      </w:r>
      <w:r>
        <w:rPr>
          <w:spacing w:val="-3"/>
          <w:w w:val="120"/>
          <w:sz w:val="24"/>
          <w:szCs w:val="24"/>
        </w:rPr>
        <w:t>t</w:t>
      </w:r>
      <w:r>
        <w:rPr>
          <w:sz w:val="24"/>
          <w:szCs w:val="24"/>
        </w:rPr>
        <w:t>e</w:t>
      </w:r>
    </w:p>
    <w:p w14:paraId="41840251" w14:textId="77777777" w:rsidR="00A24842" w:rsidRDefault="00A24842">
      <w:pPr>
        <w:spacing w:before="7" w:line="160" w:lineRule="exact"/>
        <w:rPr>
          <w:sz w:val="17"/>
          <w:szCs w:val="17"/>
        </w:rPr>
      </w:pPr>
    </w:p>
    <w:p w14:paraId="0059BA6A" w14:textId="77777777" w:rsidR="00A24842" w:rsidRDefault="00A24842">
      <w:pPr>
        <w:spacing w:line="200" w:lineRule="exact"/>
      </w:pPr>
    </w:p>
    <w:p w14:paraId="0D5137F2" w14:textId="77777777" w:rsidR="00A24842" w:rsidRDefault="00223ABF">
      <w:pPr>
        <w:spacing w:line="360" w:lineRule="auto"/>
        <w:ind w:left="221" w:right="573"/>
        <w:rPr>
          <w:sz w:val="24"/>
          <w:szCs w:val="24"/>
        </w:rPr>
      </w:pPr>
      <w:r>
        <w:rPr>
          <w:spacing w:val="1"/>
          <w:sz w:val="24"/>
          <w:szCs w:val="24"/>
        </w:rPr>
        <w:t>Thi</w:t>
      </w:r>
      <w:r>
        <w:rPr>
          <w:sz w:val="24"/>
          <w:szCs w:val="24"/>
        </w:rPr>
        <w:t>s</w:t>
      </w:r>
      <w:r>
        <w:rPr>
          <w:spacing w:val="2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h</w:t>
      </w:r>
      <w:r>
        <w:rPr>
          <w:spacing w:val="-1"/>
          <w:sz w:val="24"/>
          <w:szCs w:val="24"/>
        </w:rPr>
        <w:t>ed</w:t>
      </w:r>
      <w:r>
        <w:rPr>
          <w:spacing w:val="1"/>
          <w:sz w:val="24"/>
          <w:szCs w:val="24"/>
        </w:rPr>
        <w:t>u</w:t>
      </w:r>
      <w:r>
        <w:rPr>
          <w:spacing w:val="-2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42"/>
          <w:sz w:val="24"/>
          <w:szCs w:val="24"/>
        </w:rPr>
        <w:t xml:space="preserve"> </w:t>
      </w:r>
      <w:r>
        <w:rPr>
          <w:sz w:val="24"/>
          <w:szCs w:val="24"/>
        </w:rPr>
        <w:t>29, v</w:t>
      </w:r>
      <w:r>
        <w:rPr>
          <w:spacing w:val="-1"/>
          <w:sz w:val="24"/>
          <w:szCs w:val="24"/>
        </w:rPr>
        <w:t>e</w:t>
      </w:r>
      <w:r>
        <w:rPr>
          <w:spacing w:val="-1"/>
          <w:w w:val="133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</w:t>
      </w:r>
      <w:r>
        <w:rPr>
          <w:w w:val="111"/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12.1,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s </w:t>
      </w:r>
      <w:r>
        <w:rPr>
          <w:spacing w:val="-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1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b</w:t>
      </w:r>
      <w:r>
        <w:rPr>
          <w:sz w:val="24"/>
          <w:szCs w:val="24"/>
        </w:rPr>
        <w:t>e</w:t>
      </w:r>
      <w:r>
        <w:rPr>
          <w:spacing w:val="1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u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27"/>
          <w:sz w:val="24"/>
          <w:szCs w:val="24"/>
        </w:rPr>
        <w:t xml:space="preserve"> </w:t>
      </w:r>
      <w:r>
        <w:rPr>
          <w:spacing w:val="-1"/>
          <w:w w:val="109"/>
          <w:sz w:val="24"/>
          <w:szCs w:val="24"/>
        </w:rPr>
        <w:t>f</w:t>
      </w:r>
      <w:r>
        <w:rPr>
          <w:w w:val="109"/>
          <w:sz w:val="24"/>
          <w:szCs w:val="24"/>
        </w:rPr>
        <w:t>or</w:t>
      </w:r>
      <w:r>
        <w:rPr>
          <w:spacing w:val="-5"/>
          <w:w w:val="10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t</w:t>
      </w:r>
      <w:r>
        <w:rPr>
          <w:spacing w:val="1"/>
          <w:sz w:val="24"/>
          <w:szCs w:val="24"/>
        </w:rPr>
        <w:t>h</w:t>
      </w:r>
      <w:r>
        <w:rPr>
          <w:sz w:val="24"/>
          <w:szCs w:val="24"/>
        </w:rPr>
        <w:t>e</w:t>
      </w:r>
      <w:r>
        <w:rPr>
          <w:spacing w:val="25"/>
          <w:sz w:val="24"/>
          <w:szCs w:val="24"/>
        </w:rPr>
        <w:t xml:space="preserve"> </w:t>
      </w:r>
      <w:proofErr w:type="gramStart"/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l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u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on 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proofErr w:type="gramEnd"/>
      <w:r>
        <w:rPr>
          <w:spacing w:val="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U</w:t>
      </w:r>
      <w:r>
        <w:rPr>
          <w:sz w:val="24"/>
          <w:szCs w:val="24"/>
        </w:rPr>
        <w:t>se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S</w:t>
      </w:r>
      <w:r>
        <w:rPr>
          <w:sz w:val="24"/>
          <w:szCs w:val="24"/>
        </w:rPr>
        <w:t>ys</w:t>
      </w:r>
      <w:r>
        <w:rPr>
          <w:spacing w:val="-1"/>
          <w:w w:val="120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w w:val="107"/>
          <w:sz w:val="24"/>
          <w:szCs w:val="24"/>
        </w:rPr>
        <w:t xml:space="preserve">m </w:t>
      </w:r>
      <w:r>
        <w:rPr>
          <w:w w:val="108"/>
          <w:sz w:val="24"/>
          <w:szCs w:val="24"/>
        </w:rPr>
        <w:t>C</w:t>
      </w:r>
      <w:r>
        <w:rPr>
          <w:spacing w:val="1"/>
          <w:w w:val="108"/>
          <w:sz w:val="24"/>
          <w:szCs w:val="24"/>
        </w:rPr>
        <w:t>h</w:t>
      </w:r>
      <w:r>
        <w:rPr>
          <w:w w:val="108"/>
          <w:sz w:val="24"/>
          <w:szCs w:val="24"/>
        </w:rPr>
        <w:t>a</w:t>
      </w:r>
      <w:r>
        <w:rPr>
          <w:spacing w:val="-1"/>
          <w:w w:val="108"/>
          <w:sz w:val="24"/>
          <w:szCs w:val="24"/>
        </w:rPr>
        <w:t>r</w:t>
      </w:r>
      <w:r>
        <w:rPr>
          <w:w w:val="108"/>
          <w:sz w:val="24"/>
          <w:szCs w:val="24"/>
        </w:rPr>
        <w:t>g</w:t>
      </w:r>
      <w:r>
        <w:rPr>
          <w:spacing w:val="-1"/>
          <w:w w:val="108"/>
          <w:sz w:val="24"/>
          <w:szCs w:val="24"/>
        </w:rPr>
        <w:t>e</w:t>
      </w:r>
      <w:r>
        <w:rPr>
          <w:w w:val="108"/>
          <w:sz w:val="24"/>
          <w:szCs w:val="24"/>
        </w:rPr>
        <w:t>s</w:t>
      </w:r>
      <w:r>
        <w:rPr>
          <w:spacing w:val="-2"/>
          <w:w w:val="108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1"/>
          <w:sz w:val="24"/>
          <w:szCs w:val="24"/>
        </w:rPr>
        <w:t>hi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1"/>
          <w:sz w:val="24"/>
          <w:szCs w:val="24"/>
        </w:rPr>
        <w:t>il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 xml:space="preserve"> b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m</w:t>
      </w:r>
      <w:r>
        <w:rPr>
          <w:sz w:val="24"/>
          <w:szCs w:val="24"/>
        </w:rPr>
        <w:t>e</w:t>
      </w:r>
      <w:r>
        <w:rPr>
          <w:spacing w:val="2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f</w:t>
      </w:r>
      <w:r>
        <w:rPr>
          <w:spacing w:val="-3"/>
          <w:sz w:val="24"/>
          <w:szCs w:val="24"/>
        </w:rPr>
        <w:t>f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ct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ve</w:t>
      </w:r>
      <w:r>
        <w:rPr>
          <w:spacing w:val="12"/>
          <w:sz w:val="24"/>
          <w:szCs w:val="24"/>
        </w:rPr>
        <w:t xml:space="preserve"> </w:t>
      </w:r>
      <w:r>
        <w:rPr>
          <w:spacing w:val="2"/>
          <w:w w:val="107"/>
          <w:sz w:val="24"/>
          <w:szCs w:val="24"/>
        </w:rPr>
        <w:t>f</w:t>
      </w:r>
      <w:r>
        <w:rPr>
          <w:spacing w:val="-1"/>
          <w:w w:val="107"/>
          <w:sz w:val="24"/>
          <w:szCs w:val="24"/>
        </w:rPr>
        <w:t>r</w:t>
      </w:r>
      <w:r>
        <w:rPr>
          <w:w w:val="107"/>
          <w:sz w:val="24"/>
          <w:szCs w:val="24"/>
        </w:rPr>
        <w:t>o</w:t>
      </w:r>
      <w:r>
        <w:rPr>
          <w:spacing w:val="2"/>
          <w:w w:val="107"/>
          <w:sz w:val="24"/>
          <w:szCs w:val="24"/>
        </w:rPr>
        <w:t>m</w:t>
      </w:r>
      <w:r>
        <w:rPr>
          <w:w w:val="107"/>
          <w:sz w:val="24"/>
          <w:szCs w:val="24"/>
        </w:rPr>
        <w:t>,</w:t>
      </w:r>
      <w:r>
        <w:rPr>
          <w:spacing w:val="3"/>
          <w:w w:val="107"/>
          <w:sz w:val="24"/>
          <w:szCs w:val="24"/>
        </w:rPr>
        <w:t xml:space="preserve"> </w:t>
      </w:r>
      <w:r>
        <w:rPr>
          <w:sz w:val="24"/>
          <w:szCs w:val="24"/>
        </w:rPr>
        <w:t xml:space="preserve">01 </w:t>
      </w:r>
      <w:r>
        <w:rPr>
          <w:w w:val="107"/>
          <w:sz w:val="24"/>
          <w:szCs w:val="24"/>
        </w:rPr>
        <w:t>A</w:t>
      </w:r>
      <w:r>
        <w:rPr>
          <w:spacing w:val="1"/>
          <w:w w:val="107"/>
          <w:sz w:val="24"/>
          <w:szCs w:val="24"/>
        </w:rPr>
        <w:t>p</w:t>
      </w:r>
      <w:r>
        <w:rPr>
          <w:spacing w:val="-1"/>
          <w:w w:val="107"/>
          <w:sz w:val="24"/>
          <w:szCs w:val="24"/>
        </w:rPr>
        <w:t>r</w:t>
      </w:r>
      <w:r>
        <w:rPr>
          <w:spacing w:val="1"/>
          <w:w w:val="107"/>
          <w:sz w:val="24"/>
          <w:szCs w:val="24"/>
        </w:rPr>
        <w:t>i</w:t>
      </w:r>
      <w:r>
        <w:rPr>
          <w:w w:val="107"/>
          <w:sz w:val="24"/>
          <w:szCs w:val="24"/>
        </w:rPr>
        <w:t>l</w:t>
      </w:r>
      <w:r>
        <w:rPr>
          <w:spacing w:val="1"/>
          <w:w w:val="107"/>
          <w:sz w:val="24"/>
          <w:szCs w:val="24"/>
        </w:rPr>
        <w:t xml:space="preserve"> </w:t>
      </w:r>
      <w:r>
        <w:rPr>
          <w:sz w:val="24"/>
          <w:szCs w:val="24"/>
        </w:rPr>
        <w:t>2020 a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d</w:t>
      </w:r>
      <w:r>
        <w:rPr>
          <w:spacing w:val="40"/>
          <w:sz w:val="24"/>
          <w:szCs w:val="24"/>
        </w:rPr>
        <w:t xml:space="preserve"> </w:t>
      </w:r>
      <w:r>
        <w:rPr>
          <w:spacing w:val="-1"/>
          <w:w w:val="109"/>
          <w:sz w:val="24"/>
          <w:szCs w:val="24"/>
        </w:rPr>
        <w:t>re</w:t>
      </w:r>
      <w:r>
        <w:rPr>
          <w:spacing w:val="2"/>
          <w:w w:val="109"/>
          <w:sz w:val="24"/>
          <w:szCs w:val="24"/>
        </w:rPr>
        <w:t>m</w:t>
      </w:r>
      <w:r>
        <w:rPr>
          <w:w w:val="109"/>
          <w:sz w:val="24"/>
          <w:szCs w:val="24"/>
        </w:rPr>
        <w:t>a</w:t>
      </w:r>
      <w:r>
        <w:rPr>
          <w:spacing w:val="-2"/>
          <w:w w:val="109"/>
          <w:sz w:val="24"/>
          <w:szCs w:val="24"/>
        </w:rPr>
        <w:t>i</w:t>
      </w:r>
      <w:r>
        <w:rPr>
          <w:w w:val="109"/>
          <w:sz w:val="24"/>
          <w:szCs w:val="24"/>
        </w:rPr>
        <w:t>n</w:t>
      </w:r>
      <w:r>
        <w:rPr>
          <w:spacing w:val="1"/>
          <w:w w:val="10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effec</w:t>
      </w:r>
      <w:r>
        <w:rPr>
          <w:spacing w:val="2"/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ve</w:t>
      </w:r>
      <w:r>
        <w:rPr>
          <w:spacing w:val="10"/>
          <w:sz w:val="24"/>
          <w:szCs w:val="24"/>
        </w:rPr>
        <w:t xml:space="preserve"> </w:t>
      </w:r>
      <w:r>
        <w:rPr>
          <w:spacing w:val="1"/>
          <w:w w:val="109"/>
          <w:sz w:val="24"/>
          <w:szCs w:val="24"/>
        </w:rPr>
        <w:t>un</w:t>
      </w:r>
      <w:r>
        <w:rPr>
          <w:spacing w:val="2"/>
          <w:w w:val="109"/>
          <w:sz w:val="24"/>
          <w:szCs w:val="24"/>
        </w:rPr>
        <w:t>t</w:t>
      </w:r>
      <w:r>
        <w:rPr>
          <w:spacing w:val="-2"/>
          <w:w w:val="109"/>
          <w:sz w:val="24"/>
          <w:szCs w:val="24"/>
        </w:rPr>
        <w:t>i</w:t>
      </w:r>
      <w:r>
        <w:rPr>
          <w:w w:val="109"/>
          <w:sz w:val="24"/>
          <w:szCs w:val="24"/>
        </w:rPr>
        <w:t xml:space="preserve">l </w:t>
      </w:r>
      <w:r>
        <w:rPr>
          <w:w w:val="107"/>
          <w:sz w:val="24"/>
          <w:szCs w:val="24"/>
        </w:rPr>
        <w:t>s</w:t>
      </w:r>
      <w:r>
        <w:rPr>
          <w:spacing w:val="1"/>
          <w:w w:val="107"/>
          <w:sz w:val="24"/>
          <w:szCs w:val="24"/>
        </w:rPr>
        <w:t>up</w:t>
      </w:r>
      <w:r>
        <w:rPr>
          <w:spacing w:val="-1"/>
          <w:w w:val="107"/>
          <w:sz w:val="24"/>
          <w:szCs w:val="24"/>
        </w:rPr>
        <w:t>er</w:t>
      </w:r>
      <w:r>
        <w:rPr>
          <w:w w:val="107"/>
          <w:sz w:val="24"/>
          <w:szCs w:val="24"/>
        </w:rPr>
        <w:t>s</w:t>
      </w:r>
      <w:r>
        <w:rPr>
          <w:spacing w:val="-1"/>
          <w:w w:val="107"/>
          <w:sz w:val="24"/>
          <w:szCs w:val="24"/>
        </w:rPr>
        <w:t>e</w:t>
      </w:r>
      <w:r>
        <w:rPr>
          <w:spacing w:val="1"/>
          <w:w w:val="107"/>
          <w:sz w:val="24"/>
          <w:szCs w:val="24"/>
        </w:rPr>
        <w:t>d</w:t>
      </w:r>
      <w:r>
        <w:rPr>
          <w:spacing w:val="-1"/>
          <w:w w:val="107"/>
          <w:sz w:val="24"/>
          <w:szCs w:val="24"/>
        </w:rPr>
        <w:t>e</w:t>
      </w:r>
      <w:r>
        <w:rPr>
          <w:w w:val="107"/>
          <w:sz w:val="24"/>
          <w:szCs w:val="24"/>
        </w:rPr>
        <w:t>d</w:t>
      </w:r>
      <w:r>
        <w:rPr>
          <w:spacing w:val="1"/>
          <w:w w:val="10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b</w:t>
      </w:r>
      <w:r>
        <w:rPr>
          <w:sz w:val="24"/>
          <w:szCs w:val="24"/>
        </w:rPr>
        <w:t>y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3"/>
          <w:sz w:val="24"/>
          <w:szCs w:val="24"/>
        </w:rPr>
        <w:t xml:space="preserve"> </w:t>
      </w:r>
      <w:r>
        <w:rPr>
          <w:spacing w:val="-2"/>
          <w:w w:val="112"/>
          <w:sz w:val="24"/>
          <w:szCs w:val="24"/>
        </w:rPr>
        <w:t>l</w:t>
      </w:r>
      <w:r>
        <w:rPr>
          <w:w w:val="112"/>
          <w:sz w:val="24"/>
          <w:szCs w:val="24"/>
        </w:rPr>
        <w:t>a</w:t>
      </w:r>
      <w:r>
        <w:rPr>
          <w:spacing w:val="2"/>
          <w:w w:val="112"/>
          <w:sz w:val="24"/>
          <w:szCs w:val="24"/>
        </w:rPr>
        <w:t>t</w:t>
      </w:r>
      <w:r>
        <w:rPr>
          <w:spacing w:val="-1"/>
          <w:w w:val="112"/>
          <w:sz w:val="24"/>
          <w:szCs w:val="24"/>
        </w:rPr>
        <w:t>e</w:t>
      </w:r>
      <w:r>
        <w:rPr>
          <w:w w:val="112"/>
          <w:sz w:val="24"/>
          <w:szCs w:val="24"/>
        </w:rPr>
        <w:t>r</w:t>
      </w:r>
      <w:r>
        <w:rPr>
          <w:spacing w:val="-7"/>
          <w:w w:val="112"/>
          <w:sz w:val="24"/>
          <w:szCs w:val="24"/>
        </w:rPr>
        <w:t xml:space="preserve"> </w:t>
      </w:r>
      <w:r>
        <w:rPr>
          <w:spacing w:val="-1"/>
          <w:w w:val="133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>e</w:t>
      </w:r>
      <w:r>
        <w:rPr>
          <w:w w:val="111"/>
          <w:sz w:val="24"/>
          <w:szCs w:val="24"/>
        </w:rPr>
        <w:t>d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2"/>
          <w:sz w:val="24"/>
          <w:szCs w:val="24"/>
        </w:rPr>
        <w:t>e</w:t>
      </w:r>
      <w:r>
        <w:rPr>
          <w:spacing w:val="-3"/>
          <w:w w:val="133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</w:t>
      </w:r>
      <w:r>
        <w:rPr>
          <w:spacing w:val="1"/>
          <w:w w:val="111"/>
          <w:sz w:val="24"/>
          <w:szCs w:val="24"/>
        </w:rPr>
        <w:t>n</w:t>
      </w:r>
      <w:r>
        <w:rPr>
          <w:sz w:val="24"/>
          <w:szCs w:val="24"/>
        </w:rPr>
        <w:t>.</w:t>
      </w:r>
    </w:p>
    <w:p w14:paraId="7FDC04AC" w14:textId="77777777" w:rsidR="00A24842" w:rsidRDefault="00A24842">
      <w:pPr>
        <w:spacing w:before="6" w:line="240" w:lineRule="exact"/>
        <w:rPr>
          <w:sz w:val="24"/>
          <w:szCs w:val="24"/>
        </w:rPr>
      </w:pPr>
    </w:p>
    <w:p w14:paraId="36AC26D2" w14:textId="77777777" w:rsidR="00A24842" w:rsidRDefault="00223ABF">
      <w:pPr>
        <w:spacing w:line="360" w:lineRule="auto"/>
        <w:ind w:left="840" w:right="116" w:hanging="720"/>
        <w:jc w:val="both"/>
        <w:rPr>
          <w:sz w:val="24"/>
          <w:szCs w:val="24"/>
        </w:rPr>
      </w:pPr>
      <w:r>
        <w:rPr>
          <w:sz w:val="24"/>
          <w:szCs w:val="24"/>
        </w:rPr>
        <w:t>1.         Th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s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du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f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s p</w:t>
      </w:r>
      <w:r>
        <w:rPr>
          <w:spacing w:val="-1"/>
          <w:sz w:val="24"/>
          <w:szCs w:val="24"/>
        </w:rPr>
        <w:t>ar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 xml:space="preserve">M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 xml:space="preserve">Ms.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s</w:t>
      </w:r>
      <w:r>
        <w:rPr>
          <w:spacing w:val="-1"/>
          <w:sz w:val="24"/>
          <w:szCs w:val="24"/>
        </w:rPr>
        <w:t>cr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hodo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 xml:space="preserve">ogy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1"/>
          <w:sz w:val="24"/>
          <w:szCs w:val="24"/>
        </w:rPr>
        <w:t xml:space="preserve"> t</w:t>
      </w:r>
      <w:r>
        <w:rPr>
          <w:sz w:val="24"/>
          <w:szCs w:val="24"/>
        </w:rPr>
        <w:t>he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l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t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on of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ount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er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po</w:t>
      </w:r>
      <w:r>
        <w:rPr>
          <w:spacing w:val="-2"/>
          <w:sz w:val="24"/>
          <w:szCs w:val="24"/>
        </w:rPr>
        <w:t>s</w:t>
      </w:r>
      <w:r>
        <w:rPr>
          <w:sz w:val="24"/>
          <w:szCs w:val="24"/>
        </w:rPr>
        <w:t>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er</w:t>
      </w:r>
      <w:r>
        <w:rPr>
          <w:spacing w:val="1"/>
          <w:sz w:val="24"/>
          <w:szCs w:val="24"/>
        </w:rPr>
        <w:t>mi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 xml:space="preserve">ng </w:t>
      </w:r>
      <w:r>
        <w:rPr>
          <w:spacing w:val="-1"/>
          <w:sz w:val="24"/>
          <w:szCs w:val="24"/>
        </w:rPr>
        <w:t>ce</w:t>
      </w:r>
      <w:r>
        <w:rPr>
          <w:spacing w:val="2"/>
          <w:sz w:val="24"/>
          <w:szCs w:val="24"/>
        </w:rPr>
        <w:t>r</w:t>
      </w:r>
      <w:r>
        <w:rPr>
          <w:spacing w:val="1"/>
          <w:sz w:val="24"/>
          <w:szCs w:val="24"/>
        </w:rPr>
        <w:t>t</w:t>
      </w:r>
      <w:r>
        <w:rPr>
          <w:spacing w:val="-3"/>
          <w:sz w:val="24"/>
          <w:szCs w:val="24"/>
        </w:rPr>
        <w:t>a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 LDNO use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sys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>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 und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du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 16,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17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 18.</w:t>
      </w:r>
    </w:p>
    <w:p w14:paraId="055A2A06" w14:textId="77777777" w:rsidR="00A24842" w:rsidRDefault="00A24842">
      <w:pPr>
        <w:spacing w:before="5" w:line="200" w:lineRule="exact"/>
      </w:pPr>
    </w:p>
    <w:p w14:paraId="6F0AD296" w14:textId="77777777" w:rsidR="00A24842" w:rsidRDefault="00223ABF">
      <w:pPr>
        <w:ind w:left="79" w:right="119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1A.     </w:t>
      </w:r>
      <w:r>
        <w:rPr>
          <w:spacing w:val="7"/>
          <w:sz w:val="24"/>
          <w:szCs w:val="24"/>
        </w:rPr>
        <w:t xml:space="preserve"> </w:t>
      </w:r>
      <w:proofErr w:type="gramStart"/>
      <w:r>
        <w:rPr>
          <w:spacing w:val="-6"/>
          <w:position w:val="1"/>
          <w:sz w:val="24"/>
          <w:szCs w:val="24"/>
        </w:rPr>
        <w:t>I</w:t>
      </w:r>
      <w:r>
        <w:rPr>
          <w:position w:val="1"/>
          <w:sz w:val="24"/>
          <w:szCs w:val="24"/>
        </w:rPr>
        <w:t>n</w:t>
      </w:r>
      <w:r>
        <w:rPr>
          <w:spacing w:val="17"/>
          <w:position w:val="1"/>
          <w:sz w:val="24"/>
          <w:szCs w:val="24"/>
        </w:rPr>
        <w:t xml:space="preserve"> </w:t>
      </w:r>
      <w:r>
        <w:rPr>
          <w:spacing w:val="2"/>
          <w:position w:val="1"/>
          <w:sz w:val="24"/>
          <w:szCs w:val="24"/>
        </w:rPr>
        <w:t>o</w:t>
      </w:r>
      <w:r>
        <w:rPr>
          <w:spacing w:val="-1"/>
          <w:position w:val="1"/>
          <w:sz w:val="24"/>
          <w:szCs w:val="24"/>
        </w:rPr>
        <w:t>r</w:t>
      </w:r>
      <w:r>
        <w:rPr>
          <w:position w:val="1"/>
          <w:sz w:val="24"/>
          <w:szCs w:val="24"/>
        </w:rPr>
        <w:t>d</w:t>
      </w:r>
      <w:r>
        <w:rPr>
          <w:spacing w:val="-3"/>
          <w:position w:val="1"/>
          <w:sz w:val="24"/>
          <w:szCs w:val="24"/>
        </w:rPr>
        <w:t>e</w:t>
      </w:r>
      <w:r>
        <w:rPr>
          <w:position w:val="1"/>
          <w:sz w:val="24"/>
          <w:szCs w:val="24"/>
        </w:rPr>
        <w:t>r</w:t>
      </w:r>
      <w:r>
        <w:rPr>
          <w:spacing w:val="16"/>
          <w:position w:val="1"/>
          <w:sz w:val="24"/>
          <w:szCs w:val="24"/>
        </w:rPr>
        <w:t xml:space="preserve"> </w:t>
      </w:r>
      <w:r>
        <w:rPr>
          <w:spacing w:val="1"/>
          <w:position w:val="1"/>
          <w:sz w:val="24"/>
          <w:szCs w:val="24"/>
        </w:rPr>
        <w:t>t</w:t>
      </w:r>
      <w:r>
        <w:rPr>
          <w:position w:val="1"/>
          <w:sz w:val="24"/>
          <w:szCs w:val="24"/>
        </w:rPr>
        <w:t>o</w:t>
      </w:r>
      <w:proofErr w:type="gramEnd"/>
      <w:r>
        <w:rPr>
          <w:spacing w:val="17"/>
          <w:position w:val="1"/>
          <w:sz w:val="24"/>
          <w:szCs w:val="24"/>
        </w:rPr>
        <w:t xml:space="preserve"> </w:t>
      </w:r>
      <w:r>
        <w:rPr>
          <w:spacing w:val="-3"/>
          <w:position w:val="1"/>
          <w:sz w:val="24"/>
          <w:szCs w:val="24"/>
        </w:rPr>
        <w:t>c</w:t>
      </w:r>
      <w:r>
        <w:rPr>
          <w:position w:val="1"/>
          <w:sz w:val="24"/>
          <w:szCs w:val="24"/>
        </w:rPr>
        <w:t>o</w:t>
      </w:r>
      <w:r>
        <w:rPr>
          <w:spacing w:val="1"/>
          <w:position w:val="1"/>
          <w:sz w:val="24"/>
          <w:szCs w:val="24"/>
        </w:rPr>
        <w:t>m</w:t>
      </w:r>
      <w:r>
        <w:rPr>
          <w:position w:val="1"/>
          <w:sz w:val="24"/>
          <w:szCs w:val="24"/>
        </w:rPr>
        <w:t>p</w:t>
      </w:r>
      <w:r>
        <w:rPr>
          <w:spacing w:val="6"/>
          <w:position w:val="1"/>
          <w:sz w:val="24"/>
          <w:szCs w:val="24"/>
        </w:rPr>
        <w:t>l</w:t>
      </w:r>
      <w:r>
        <w:rPr>
          <w:position w:val="1"/>
          <w:sz w:val="24"/>
          <w:szCs w:val="24"/>
        </w:rPr>
        <w:t>y</w:t>
      </w:r>
      <w:r>
        <w:rPr>
          <w:spacing w:val="10"/>
          <w:position w:val="1"/>
          <w:sz w:val="24"/>
          <w:szCs w:val="24"/>
        </w:rPr>
        <w:t xml:space="preserve"> </w:t>
      </w:r>
      <w:r>
        <w:rPr>
          <w:position w:val="1"/>
          <w:sz w:val="24"/>
          <w:szCs w:val="24"/>
        </w:rPr>
        <w:t>w</w:t>
      </w:r>
      <w:r>
        <w:rPr>
          <w:spacing w:val="1"/>
          <w:position w:val="1"/>
          <w:sz w:val="24"/>
          <w:szCs w:val="24"/>
        </w:rPr>
        <w:t>it</w:t>
      </w:r>
      <w:r>
        <w:rPr>
          <w:position w:val="1"/>
          <w:sz w:val="24"/>
          <w:szCs w:val="24"/>
        </w:rPr>
        <w:t>h</w:t>
      </w:r>
      <w:r>
        <w:rPr>
          <w:spacing w:val="14"/>
          <w:position w:val="1"/>
          <w:sz w:val="24"/>
          <w:szCs w:val="24"/>
        </w:rPr>
        <w:t xml:space="preserve"> </w:t>
      </w:r>
      <w:r>
        <w:rPr>
          <w:spacing w:val="3"/>
          <w:position w:val="1"/>
          <w:sz w:val="24"/>
          <w:szCs w:val="24"/>
        </w:rPr>
        <w:t>t</w:t>
      </w:r>
      <w:r>
        <w:rPr>
          <w:position w:val="1"/>
          <w:sz w:val="24"/>
          <w:szCs w:val="24"/>
        </w:rPr>
        <w:t>h</w:t>
      </w:r>
      <w:r>
        <w:rPr>
          <w:spacing w:val="1"/>
          <w:position w:val="1"/>
          <w:sz w:val="24"/>
          <w:szCs w:val="24"/>
        </w:rPr>
        <w:t>i</w:t>
      </w:r>
      <w:r>
        <w:rPr>
          <w:position w:val="1"/>
          <w:sz w:val="24"/>
          <w:szCs w:val="24"/>
        </w:rPr>
        <w:t>s</w:t>
      </w:r>
      <w:r>
        <w:rPr>
          <w:spacing w:val="17"/>
          <w:position w:val="1"/>
          <w:sz w:val="24"/>
          <w:szCs w:val="24"/>
        </w:rPr>
        <w:t xml:space="preserve"> </w:t>
      </w:r>
      <w:r>
        <w:rPr>
          <w:spacing w:val="1"/>
          <w:position w:val="1"/>
          <w:sz w:val="24"/>
          <w:szCs w:val="24"/>
        </w:rPr>
        <w:t>m</w:t>
      </w:r>
      <w:r>
        <w:rPr>
          <w:spacing w:val="-1"/>
          <w:position w:val="1"/>
          <w:sz w:val="24"/>
          <w:szCs w:val="24"/>
        </w:rPr>
        <w:t>e</w:t>
      </w:r>
      <w:r>
        <w:rPr>
          <w:spacing w:val="1"/>
          <w:position w:val="1"/>
          <w:sz w:val="24"/>
          <w:szCs w:val="24"/>
        </w:rPr>
        <w:t>t</w:t>
      </w:r>
      <w:r>
        <w:rPr>
          <w:position w:val="1"/>
          <w:sz w:val="24"/>
          <w:szCs w:val="24"/>
        </w:rPr>
        <w:t>hodo</w:t>
      </w:r>
      <w:r>
        <w:rPr>
          <w:spacing w:val="1"/>
          <w:position w:val="1"/>
          <w:sz w:val="24"/>
          <w:szCs w:val="24"/>
        </w:rPr>
        <w:t>l</w:t>
      </w:r>
      <w:r>
        <w:rPr>
          <w:position w:val="1"/>
          <w:sz w:val="24"/>
          <w:szCs w:val="24"/>
        </w:rPr>
        <w:t>ogy</w:t>
      </w:r>
      <w:r>
        <w:rPr>
          <w:spacing w:val="10"/>
          <w:position w:val="1"/>
          <w:sz w:val="24"/>
          <w:szCs w:val="24"/>
        </w:rPr>
        <w:t xml:space="preserve"> </w:t>
      </w:r>
      <w:r>
        <w:rPr>
          <w:position w:val="1"/>
          <w:sz w:val="24"/>
          <w:szCs w:val="24"/>
        </w:rPr>
        <w:t>s</w:t>
      </w:r>
      <w:r>
        <w:rPr>
          <w:spacing w:val="3"/>
          <w:position w:val="1"/>
          <w:sz w:val="24"/>
          <w:szCs w:val="24"/>
        </w:rPr>
        <w:t>t</w:t>
      </w:r>
      <w:r>
        <w:rPr>
          <w:spacing w:val="-1"/>
          <w:position w:val="1"/>
          <w:sz w:val="24"/>
          <w:szCs w:val="24"/>
        </w:rPr>
        <w:t>a</w:t>
      </w:r>
      <w:r>
        <w:rPr>
          <w:spacing w:val="1"/>
          <w:position w:val="1"/>
          <w:sz w:val="24"/>
          <w:szCs w:val="24"/>
        </w:rPr>
        <w:t>t</w:t>
      </w:r>
      <w:r>
        <w:rPr>
          <w:spacing w:val="-1"/>
          <w:position w:val="1"/>
          <w:sz w:val="24"/>
          <w:szCs w:val="24"/>
        </w:rPr>
        <w:t>e</w:t>
      </w:r>
      <w:r>
        <w:rPr>
          <w:spacing w:val="-2"/>
          <w:position w:val="1"/>
          <w:sz w:val="24"/>
          <w:szCs w:val="24"/>
        </w:rPr>
        <w:t>m</w:t>
      </w:r>
      <w:r>
        <w:rPr>
          <w:spacing w:val="-1"/>
          <w:position w:val="1"/>
          <w:sz w:val="24"/>
          <w:szCs w:val="24"/>
        </w:rPr>
        <w:t>e</w:t>
      </w:r>
      <w:r>
        <w:rPr>
          <w:position w:val="1"/>
          <w:sz w:val="24"/>
          <w:szCs w:val="24"/>
        </w:rPr>
        <w:t>nt</w:t>
      </w:r>
      <w:r>
        <w:rPr>
          <w:spacing w:val="18"/>
          <w:position w:val="1"/>
          <w:sz w:val="24"/>
          <w:szCs w:val="24"/>
        </w:rPr>
        <w:t xml:space="preserve"> </w:t>
      </w:r>
      <w:r>
        <w:rPr>
          <w:position w:val="1"/>
          <w:sz w:val="24"/>
          <w:szCs w:val="24"/>
        </w:rPr>
        <w:t>wh</w:t>
      </w:r>
      <w:r>
        <w:rPr>
          <w:spacing w:val="-1"/>
          <w:position w:val="1"/>
          <w:sz w:val="24"/>
          <w:szCs w:val="24"/>
        </w:rPr>
        <w:t>e</w:t>
      </w:r>
      <w:r>
        <w:rPr>
          <w:position w:val="1"/>
          <w:sz w:val="24"/>
          <w:szCs w:val="24"/>
        </w:rPr>
        <w:t>n</w:t>
      </w:r>
      <w:r>
        <w:rPr>
          <w:spacing w:val="19"/>
          <w:position w:val="1"/>
          <w:sz w:val="24"/>
          <w:szCs w:val="24"/>
        </w:rPr>
        <w:t xml:space="preserve"> </w:t>
      </w:r>
      <w:r>
        <w:rPr>
          <w:position w:val="1"/>
          <w:sz w:val="24"/>
          <w:szCs w:val="24"/>
        </w:rPr>
        <w:t>s</w:t>
      </w:r>
      <w:r>
        <w:rPr>
          <w:spacing w:val="-1"/>
          <w:position w:val="1"/>
          <w:sz w:val="24"/>
          <w:szCs w:val="24"/>
        </w:rPr>
        <w:t>e</w:t>
      </w:r>
      <w:r>
        <w:rPr>
          <w:spacing w:val="1"/>
          <w:position w:val="1"/>
          <w:sz w:val="24"/>
          <w:szCs w:val="24"/>
        </w:rPr>
        <w:t>tti</w:t>
      </w:r>
      <w:r>
        <w:rPr>
          <w:position w:val="1"/>
          <w:sz w:val="24"/>
          <w:szCs w:val="24"/>
        </w:rPr>
        <w:t>ng</w:t>
      </w:r>
      <w:r>
        <w:rPr>
          <w:spacing w:val="12"/>
          <w:position w:val="1"/>
          <w:sz w:val="24"/>
          <w:szCs w:val="24"/>
        </w:rPr>
        <w:t xml:space="preserve"> </w:t>
      </w:r>
      <w:r>
        <w:rPr>
          <w:position w:val="1"/>
          <w:sz w:val="24"/>
          <w:szCs w:val="24"/>
        </w:rPr>
        <w:t>d</w:t>
      </w:r>
      <w:r>
        <w:rPr>
          <w:spacing w:val="1"/>
          <w:position w:val="1"/>
          <w:sz w:val="24"/>
          <w:szCs w:val="24"/>
        </w:rPr>
        <w:t>i</w:t>
      </w:r>
      <w:r>
        <w:rPr>
          <w:position w:val="1"/>
          <w:sz w:val="24"/>
          <w:szCs w:val="24"/>
        </w:rPr>
        <w:t>s</w:t>
      </w:r>
      <w:r>
        <w:rPr>
          <w:spacing w:val="1"/>
          <w:position w:val="1"/>
          <w:sz w:val="24"/>
          <w:szCs w:val="24"/>
        </w:rPr>
        <w:t>t</w:t>
      </w:r>
      <w:r>
        <w:rPr>
          <w:spacing w:val="-1"/>
          <w:position w:val="1"/>
          <w:sz w:val="24"/>
          <w:szCs w:val="24"/>
        </w:rPr>
        <w:t>r</w:t>
      </w:r>
      <w:r>
        <w:rPr>
          <w:spacing w:val="1"/>
          <w:position w:val="1"/>
          <w:sz w:val="24"/>
          <w:szCs w:val="24"/>
        </w:rPr>
        <w:t>i</w:t>
      </w:r>
      <w:r>
        <w:rPr>
          <w:position w:val="1"/>
          <w:sz w:val="24"/>
          <w:szCs w:val="24"/>
        </w:rPr>
        <w:t>b</w:t>
      </w:r>
      <w:r>
        <w:rPr>
          <w:spacing w:val="-2"/>
          <w:position w:val="1"/>
          <w:sz w:val="24"/>
          <w:szCs w:val="24"/>
        </w:rPr>
        <w:t>u</w:t>
      </w:r>
      <w:r>
        <w:rPr>
          <w:spacing w:val="1"/>
          <w:position w:val="1"/>
          <w:sz w:val="24"/>
          <w:szCs w:val="24"/>
        </w:rPr>
        <w:t>ti</w:t>
      </w:r>
      <w:r>
        <w:rPr>
          <w:position w:val="1"/>
          <w:sz w:val="24"/>
          <w:szCs w:val="24"/>
        </w:rPr>
        <w:t>on</w:t>
      </w:r>
      <w:r>
        <w:rPr>
          <w:spacing w:val="17"/>
          <w:position w:val="1"/>
          <w:sz w:val="24"/>
          <w:szCs w:val="24"/>
        </w:rPr>
        <w:t xml:space="preserve"> </w:t>
      </w:r>
      <w:r>
        <w:rPr>
          <w:position w:val="1"/>
          <w:sz w:val="24"/>
          <w:szCs w:val="24"/>
        </w:rPr>
        <w:t>Use</w:t>
      </w:r>
      <w:r>
        <w:rPr>
          <w:spacing w:val="11"/>
          <w:position w:val="1"/>
          <w:sz w:val="24"/>
          <w:szCs w:val="24"/>
        </w:rPr>
        <w:t xml:space="preserve"> </w:t>
      </w:r>
      <w:r>
        <w:rPr>
          <w:position w:val="1"/>
          <w:sz w:val="24"/>
          <w:szCs w:val="24"/>
        </w:rPr>
        <w:t>of</w:t>
      </w:r>
    </w:p>
    <w:p w14:paraId="0D3DBD5B" w14:textId="77777777" w:rsidR="00A24842" w:rsidRDefault="00A24842">
      <w:pPr>
        <w:spacing w:before="7" w:line="120" w:lineRule="exact"/>
        <w:rPr>
          <w:sz w:val="13"/>
          <w:szCs w:val="13"/>
        </w:rPr>
      </w:pPr>
    </w:p>
    <w:p w14:paraId="1495FF16" w14:textId="77777777" w:rsidR="00A24842" w:rsidRDefault="00223ABF">
      <w:pPr>
        <w:ind w:left="840"/>
        <w:rPr>
          <w:sz w:val="24"/>
          <w:szCs w:val="24"/>
        </w:rPr>
      </w:pPr>
      <w:r>
        <w:rPr>
          <w:spacing w:val="3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ar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-3"/>
          <w:sz w:val="24"/>
          <w:szCs w:val="24"/>
        </w:rPr>
        <w:t>r</w:t>
      </w:r>
      <w:r>
        <w:rPr>
          <w:spacing w:val="1"/>
          <w:sz w:val="24"/>
          <w:szCs w:val="24"/>
        </w:rPr>
        <w:t>ti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1"/>
          <w:sz w:val="24"/>
          <w:szCs w:val="24"/>
        </w:rPr>
        <w:t>il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popu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e</w:t>
      </w:r>
      <w:r>
        <w:rPr>
          <w:spacing w:val="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ol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gg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m</w:t>
      </w:r>
      <w:r>
        <w:rPr>
          <w:sz w:val="24"/>
          <w:szCs w:val="24"/>
        </w:rPr>
        <w:t>od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l</w:t>
      </w:r>
    </w:p>
    <w:p w14:paraId="5967BD37" w14:textId="77777777" w:rsidR="00A24842" w:rsidRDefault="00A24842">
      <w:pPr>
        <w:spacing w:before="9" w:line="120" w:lineRule="exact"/>
        <w:rPr>
          <w:sz w:val="13"/>
          <w:szCs w:val="13"/>
        </w:rPr>
      </w:pPr>
    </w:p>
    <w:p w14:paraId="7BD2D918" w14:textId="77777777" w:rsidR="00A24842" w:rsidRDefault="00223ABF">
      <w:pPr>
        <w:spacing w:line="260" w:lineRule="exact"/>
        <w:ind w:left="802" w:right="676"/>
        <w:jc w:val="center"/>
        <w:rPr>
          <w:sz w:val="24"/>
          <w:szCs w:val="24"/>
        </w:rPr>
      </w:pPr>
      <w:r>
        <w:rPr>
          <w:spacing w:val="-1"/>
          <w:position w:val="-1"/>
          <w:sz w:val="24"/>
          <w:szCs w:val="24"/>
        </w:rPr>
        <w:t>(</w:t>
      </w:r>
      <w:r>
        <w:rPr>
          <w:spacing w:val="1"/>
          <w:position w:val="-1"/>
          <w:sz w:val="24"/>
          <w:szCs w:val="24"/>
        </w:rPr>
        <w:t>PC</w:t>
      </w:r>
      <w:r>
        <w:rPr>
          <w:position w:val="-1"/>
          <w:sz w:val="24"/>
          <w:szCs w:val="24"/>
        </w:rPr>
        <w:t>DM)</w:t>
      </w:r>
      <w:r>
        <w:rPr>
          <w:spacing w:val="-1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v</w:t>
      </w:r>
      <w:r>
        <w:rPr>
          <w:spacing w:val="-1"/>
          <w:position w:val="-1"/>
          <w:sz w:val="24"/>
          <w:szCs w:val="24"/>
        </w:rPr>
        <w:t>e</w:t>
      </w:r>
      <w:r>
        <w:rPr>
          <w:spacing w:val="-3"/>
          <w:position w:val="-1"/>
          <w:sz w:val="24"/>
          <w:szCs w:val="24"/>
        </w:rPr>
        <w:t>r</w:t>
      </w:r>
      <w:r>
        <w:rPr>
          <w:position w:val="-1"/>
          <w:sz w:val="24"/>
          <w:szCs w:val="24"/>
        </w:rPr>
        <w:t>s</w:t>
      </w:r>
      <w:r>
        <w:rPr>
          <w:spacing w:val="1"/>
          <w:position w:val="-1"/>
          <w:sz w:val="24"/>
          <w:szCs w:val="24"/>
        </w:rPr>
        <w:t>i</w:t>
      </w:r>
      <w:r>
        <w:rPr>
          <w:position w:val="-1"/>
          <w:sz w:val="24"/>
          <w:szCs w:val="24"/>
        </w:rPr>
        <w:t>on 3.0 wh</w:t>
      </w:r>
      <w:r>
        <w:rPr>
          <w:spacing w:val="-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 xml:space="preserve">n </w:t>
      </w:r>
      <w:r>
        <w:rPr>
          <w:spacing w:val="1"/>
          <w:position w:val="-1"/>
          <w:sz w:val="24"/>
          <w:szCs w:val="24"/>
        </w:rPr>
        <w:t>i</w:t>
      </w:r>
      <w:r>
        <w:rPr>
          <w:position w:val="-1"/>
          <w:sz w:val="24"/>
          <w:szCs w:val="24"/>
        </w:rPr>
        <w:t>ssu</w:t>
      </w:r>
      <w:r>
        <w:rPr>
          <w:spacing w:val="-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 xml:space="preserve">d </w:t>
      </w:r>
      <w:r>
        <w:rPr>
          <w:spacing w:val="7"/>
          <w:position w:val="-1"/>
          <w:sz w:val="24"/>
          <w:szCs w:val="24"/>
        </w:rPr>
        <w:t>b</w:t>
      </w:r>
      <w:r>
        <w:rPr>
          <w:position w:val="-1"/>
          <w:sz w:val="24"/>
          <w:szCs w:val="24"/>
        </w:rPr>
        <w:t>y</w:t>
      </w:r>
      <w:r>
        <w:rPr>
          <w:spacing w:val="-5"/>
          <w:position w:val="-1"/>
          <w:sz w:val="24"/>
          <w:szCs w:val="24"/>
        </w:rPr>
        <w:t xml:space="preserve"> </w:t>
      </w:r>
      <w:r>
        <w:rPr>
          <w:spacing w:val="-2"/>
          <w:position w:val="-1"/>
          <w:sz w:val="24"/>
          <w:szCs w:val="24"/>
        </w:rPr>
        <w:t>t</w:t>
      </w:r>
      <w:r>
        <w:rPr>
          <w:spacing w:val="2"/>
          <w:position w:val="-1"/>
          <w:sz w:val="24"/>
          <w:szCs w:val="24"/>
        </w:rPr>
        <w:t>h</w:t>
      </w:r>
      <w:r>
        <w:rPr>
          <w:position w:val="-1"/>
          <w:sz w:val="24"/>
          <w:szCs w:val="24"/>
        </w:rPr>
        <w:t>e</w:t>
      </w:r>
      <w:r>
        <w:rPr>
          <w:spacing w:val="-1"/>
          <w:position w:val="-1"/>
          <w:sz w:val="24"/>
          <w:szCs w:val="24"/>
        </w:rPr>
        <w:t xml:space="preserve"> </w:t>
      </w:r>
      <w:r>
        <w:rPr>
          <w:spacing w:val="1"/>
          <w:position w:val="-1"/>
          <w:sz w:val="24"/>
          <w:szCs w:val="24"/>
        </w:rPr>
        <w:t>P</w:t>
      </w:r>
      <w:r>
        <w:rPr>
          <w:spacing w:val="-1"/>
          <w:position w:val="-1"/>
          <w:sz w:val="24"/>
          <w:szCs w:val="24"/>
        </w:rPr>
        <w:t>a</w:t>
      </w:r>
      <w:r>
        <w:rPr>
          <w:position w:val="-1"/>
          <w:sz w:val="24"/>
          <w:szCs w:val="24"/>
        </w:rPr>
        <w:t>n</w:t>
      </w:r>
      <w:r>
        <w:rPr>
          <w:spacing w:val="-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>l</w:t>
      </w:r>
      <w:r>
        <w:rPr>
          <w:spacing w:val="1"/>
          <w:position w:val="-1"/>
          <w:sz w:val="24"/>
          <w:szCs w:val="24"/>
        </w:rPr>
        <w:t xml:space="preserve"> i</w:t>
      </w:r>
      <w:r>
        <w:rPr>
          <w:position w:val="-1"/>
          <w:sz w:val="24"/>
          <w:szCs w:val="24"/>
        </w:rPr>
        <w:t xml:space="preserve">n </w:t>
      </w:r>
      <w:r>
        <w:rPr>
          <w:spacing w:val="-3"/>
          <w:position w:val="-1"/>
          <w:sz w:val="24"/>
          <w:szCs w:val="24"/>
        </w:rPr>
        <w:t>a</w:t>
      </w:r>
      <w:r>
        <w:rPr>
          <w:spacing w:val="-1"/>
          <w:position w:val="-1"/>
          <w:sz w:val="24"/>
          <w:szCs w:val="24"/>
        </w:rPr>
        <w:t>cc</w:t>
      </w:r>
      <w:r>
        <w:rPr>
          <w:position w:val="-1"/>
          <w:sz w:val="24"/>
          <w:szCs w:val="24"/>
        </w:rPr>
        <w:t>o</w:t>
      </w:r>
      <w:r>
        <w:rPr>
          <w:spacing w:val="-1"/>
          <w:position w:val="-1"/>
          <w:sz w:val="24"/>
          <w:szCs w:val="24"/>
        </w:rPr>
        <w:t>r</w:t>
      </w:r>
      <w:r>
        <w:rPr>
          <w:position w:val="-1"/>
          <w:sz w:val="24"/>
          <w:szCs w:val="24"/>
        </w:rPr>
        <w:t>d</w:t>
      </w:r>
      <w:r>
        <w:rPr>
          <w:spacing w:val="-1"/>
          <w:position w:val="-1"/>
          <w:sz w:val="24"/>
          <w:szCs w:val="24"/>
        </w:rPr>
        <w:t>a</w:t>
      </w:r>
      <w:r>
        <w:rPr>
          <w:spacing w:val="2"/>
          <w:position w:val="-1"/>
          <w:sz w:val="24"/>
          <w:szCs w:val="24"/>
        </w:rPr>
        <w:t>n</w:t>
      </w:r>
      <w:r>
        <w:rPr>
          <w:spacing w:val="-1"/>
          <w:position w:val="-1"/>
          <w:sz w:val="24"/>
          <w:szCs w:val="24"/>
        </w:rPr>
        <w:t>c</w:t>
      </w:r>
      <w:r>
        <w:rPr>
          <w:position w:val="-1"/>
          <w:sz w:val="24"/>
          <w:szCs w:val="24"/>
        </w:rPr>
        <w:t>e</w:t>
      </w:r>
      <w:r>
        <w:rPr>
          <w:spacing w:val="-1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w</w:t>
      </w:r>
      <w:r>
        <w:rPr>
          <w:spacing w:val="1"/>
          <w:position w:val="-1"/>
          <w:sz w:val="24"/>
          <w:szCs w:val="24"/>
        </w:rPr>
        <w:t>it</w:t>
      </w:r>
      <w:r>
        <w:rPr>
          <w:position w:val="-1"/>
          <w:sz w:val="24"/>
          <w:szCs w:val="24"/>
        </w:rPr>
        <w:t xml:space="preserve">h </w:t>
      </w:r>
      <w:r>
        <w:rPr>
          <w:spacing w:val="1"/>
          <w:position w:val="-1"/>
          <w:sz w:val="24"/>
          <w:szCs w:val="24"/>
        </w:rPr>
        <w:t>Cl</w:t>
      </w:r>
      <w:r>
        <w:rPr>
          <w:spacing w:val="-1"/>
          <w:position w:val="-1"/>
          <w:sz w:val="24"/>
          <w:szCs w:val="24"/>
        </w:rPr>
        <w:t>a</w:t>
      </w:r>
      <w:r>
        <w:rPr>
          <w:position w:val="-1"/>
          <w:sz w:val="24"/>
          <w:szCs w:val="24"/>
        </w:rPr>
        <w:t>use</w:t>
      </w:r>
      <w:r>
        <w:rPr>
          <w:spacing w:val="-1"/>
          <w:position w:val="-1"/>
          <w:sz w:val="24"/>
          <w:szCs w:val="24"/>
        </w:rPr>
        <w:t xml:space="preserve"> </w:t>
      </w:r>
      <w:r>
        <w:rPr>
          <w:spacing w:val="2"/>
          <w:position w:val="-1"/>
          <w:sz w:val="24"/>
          <w:szCs w:val="24"/>
        </w:rPr>
        <w:t>1</w:t>
      </w:r>
      <w:r>
        <w:rPr>
          <w:position w:val="-1"/>
          <w:sz w:val="24"/>
          <w:szCs w:val="24"/>
        </w:rPr>
        <w:t>4.5.3.</w:t>
      </w:r>
    </w:p>
    <w:p w14:paraId="62DF600F" w14:textId="77777777" w:rsidR="00A24842" w:rsidRDefault="00A24842">
      <w:pPr>
        <w:spacing w:before="2" w:line="100" w:lineRule="exact"/>
        <w:rPr>
          <w:sz w:val="11"/>
          <w:szCs w:val="11"/>
        </w:rPr>
      </w:pPr>
    </w:p>
    <w:p w14:paraId="2E75007C" w14:textId="77777777" w:rsidR="00A24842" w:rsidRDefault="00A24842">
      <w:pPr>
        <w:spacing w:line="200" w:lineRule="exact"/>
      </w:pPr>
    </w:p>
    <w:p w14:paraId="59A05123" w14:textId="77777777" w:rsidR="00A24842" w:rsidRDefault="00360E9F">
      <w:pPr>
        <w:spacing w:before="29" w:line="353" w:lineRule="auto"/>
        <w:ind w:left="840" w:right="111" w:hanging="720"/>
        <w:rPr>
          <w:sz w:val="24"/>
          <w:szCs w:val="24"/>
        </w:rPr>
      </w:pPr>
      <w:r>
        <w:pict w14:anchorId="7865A774">
          <v:group id="_x0000_s1594" style="position:absolute;left:0;text-align:left;margin-left:107.85pt;margin-top:4.25pt;width:17.05pt;height:8.9pt;z-index:-2346;mso-position-horizontal-relative:page" coordorigin="2157,85" coordsize="341,178">
            <v:shape id="_x0000_s1598" style="position:absolute;left:2165;top:92;width:118;height:161" coordorigin="2165,92" coordsize="118,161" path="m2230,253r-65,l2165,248r17,l2184,243r2,-2l2186,107r-4,-5l2177,99r-3,-2l2165,97r,-5l2280,92r2,36l2278,128r-3,-7l2275,116r-2,-5l2270,107r-4,-3l2263,102r-5,l2251,99r-43,l2208,167r41,l2251,162r3,-3l2256,155r,-10l2261,145r,50l2256,195r,-9l2254,183r-3,-4l2246,176r-4,-2l2208,174r,65l2210,243r5,3l2220,248r10,l2230,253xe" fillcolor="black" stroked="f">
              <v:path arrowok="t"/>
            </v:shape>
            <v:shape id="_x0000_s1597" style="position:absolute;left:2299;top:143;width:103;height:113" coordorigin="2299,143" coordsize="103,113" path="m2302,181r4,-10l2311,162r7,-7l2326,150r,17l2323,174r-2,7l2321,193r2,22l2330,231r8,12l2345,248r17,l2369,246r5,-7l2378,234r3,-12l2381,207r,-8l2377,179r-8,-17l2364,155r-7,-5l2342,150r-2,2l2335,155r7,-12l2355,143r19,5l2390,162r8,9l2402,183r,24l2400,217r-5,10l2390,236r-4,7l2376,248r-7,5l2359,255r-13,l2326,251r-15,-15l2304,227r-5,-12l2299,191r3,-10xe" fillcolor="black" stroked="f">
              <v:path arrowok="t"/>
            </v:shape>
            <v:shape id="_x0000_s1596" style="position:absolute;left:2299;top:143;width:103;height:113" coordorigin="2299,143" coordsize="103,113" path="m2335,145r7,-2l2335,155r-5,2l2328,162r-2,5l2326,150r9,-5xe" fillcolor="black" stroked="f">
              <v:path arrowok="t"/>
            </v:shape>
            <v:shape id="_x0000_s1595" style="position:absolute;left:2414;top:143;width:77;height:110" coordorigin="2414,143" coordsize="77,110" path="m2458,167r-3,4l2450,179r,62l2453,243r5,5l2470,248r,5l2414,253r,-5l2424,248r5,-2l2431,241r,-77l2426,159r-9,l2414,155r32,-12l2450,143r,28l2460,152r7,-9l2482,143r4,4l2491,150r,14l2486,169r-9,l2474,164r-4,-2l2467,159r-5,3l2458,167xe" fillcolor="black" stroked="f">
              <v:path arrowok="t"/>
            </v:shape>
            <w10:wrap anchorx="page"/>
          </v:group>
        </w:pict>
      </w:r>
      <w:r>
        <w:pict w14:anchorId="6ED60433">
          <v:group id="_x0000_s1589" style="position:absolute;left:0;text-align:left;margin-left:127.2pt;margin-top:3.9pt;width:12.25pt;height:9.25pt;z-index:-2345;mso-position-horizontal-relative:page" coordorigin="2544,78" coordsize="245,185">
            <v:shape id="_x0000_s1593" style="position:absolute;left:2551;top:109;width:67;height:146" coordorigin="2551,109" coordsize="67,146" path="m2570,152r-19,l2551,150r5,-3l2563,145r5,-5l2573,138r5,-5l2580,126r2,-3l2585,119r2,-10l2590,109r,36l2616,145r,7l2590,152r,79l2592,236r5,5l2606,241r5,-2l2614,234r4,l2616,241r-2,7l2609,251r-7,4l2585,255r-3,-2l2578,251r-3,-3l2573,243r,-2l2570,234r,-82xe" fillcolor="black" stroked="f">
              <v:path arrowok="t"/>
            </v:shape>
            <v:shape id="_x0000_s1592" style="position:absolute;left:2621;top:85;width:118;height:168" coordorigin="2621,85" coordsize="118,168" path="m2664,167r-7,7l2657,241r2,5l2664,248r10,l2674,253r-53,l2621,248r9,l2635,246r3,-5l2638,104r-5,-2l2623,102r-2,-5l2652,85r5,l2657,167r9,-10l2674,150r4,-3l2683,145r5,-2l2700,143r5,2l2710,150r4,2l2717,157r2,7l2722,169r,67l2724,241r,5l2729,248r9,l2738,253r-52,l2686,248r12,l2700,246r2,-5l2702,174r-2,-5l2700,164r-2,-2l2693,159r-5,-2l2681,157r-5,2l2674,162r-5,2l2664,167xe" fillcolor="black" stroked="f">
              <v:path arrowok="t"/>
            </v:shape>
            <v:shape id="_x0000_s1591" style="position:absolute;left:2746;top:143;width:36;height:113" coordorigin="2746,143" coordsize="36,113" path="m2772,159r-5,5l2770,150r12,-7l2777,152r-5,7xe" fillcolor="black" stroked="f">
              <v:path arrowok="t"/>
            </v:shape>
            <v:shape id="_x0000_s1590" style="position:absolute;left:2746;top:143;width:36;height:113" coordorigin="2746,143" coordsize="36,113" path="m2784,234r7,2l2815,236r7,-5l2827,229r5,-7l2834,212r3,3l2837,227r-5,9l2822,243r-7,10l2806,255r-27,l2770,251r-10,-10l2749,222r-3,-22l2746,197r4,-21l2760,159r10,-9l2767,164r-2,7l2762,179r51,l2813,169r-3,-5l2808,159r-5,-4l2798,152r-4,-2l2784,150r-7,2l2782,143r26,l2818,147r7,8l2834,164r3,10l2837,186r-75,l2762,186r4,22l2774,224r10,10xe" fillcolor="black" stroked="f">
              <v:path arrowok="t"/>
            </v:shape>
            <w10:wrap anchorx="page"/>
          </v:group>
        </w:pict>
      </w:r>
      <w:r>
        <w:pict w14:anchorId="236C0A7F">
          <v:group id="_x0000_s1583" style="position:absolute;left:0;text-align:left;margin-left:383.25pt;margin-top:4.25pt;width:20.45pt;height:8.9pt;z-index:-2344;mso-position-horizontal-relative:page" coordorigin="7665,85" coordsize="409,178">
            <v:shape id="_x0000_s1588" style="position:absolute;left:7673;top:92;width:158;height:161" coordorigin="7673,92" coordsize="158,161" path="m7678,248r12,l7692,243r2,-2l7694,111r-2,-4l7692,104r-5,-5l7685,97r-12,l7673,92r65,l7733,99r-7,3l7716,104r,139l7726,246r14,l7751,245r19,-5l7786,227r9,-12l7802,196r3,-22l7812,116r7,12l7822,135r7,19l7831,174r-2,20l7823,213r-11,16l7802,237r-16,9l7766,251r-24,2l7673,253r,-5l7678,248xe" fillcolor="black" stroked="f">
              <v:path arrowok="t"/>
            </v:shape>
            <v:shape id="_x0000_s1587" style="position:absolute;left:7673;top:92;width:158;height:161" coordorigin="7673,92" coordsize="158,161" path="m7786,121r-8,-8l7761,103r-21,-4l7733,99r5,-7l7754,93r20,4l7790,102r12,5l7812,116r-7,58l7803,155r-7,-19l7786,121xe" fillcolor="black" stroked="f">
              <v:path arrowok="t"/>
            </v:shape>
            <v:shape id="_x0000_s1586" style="position:absolute;left:7836;top:92;width:173;height:163" coordorigin="7836,92" coordsize="173,163" path="m7877,126r,115l7879,243r3,5l7898,248r,5l7846,253r,-5l7862,248r3,-5l7865,241r2,-7l7867,114r-5,-5l7858,107r-3,-3l7850,99r-4,l7841,97r-5,l7836,92r41,l7978,217r,-106l7975,107r-2,-3l7970,99r-4,-2l7956,97r,-5l8009,92r,5l7997,97r-5,2l7990,104r-3,3l7987,255r-5,l7877,126xe" fillcolor="black" stroked="f">
              <v:path arrowok="t"/>
            </v:shape>
            <v:shape id="_x0000_s1585" style="position:absolute;left:8023;top:100;width:43;height:82" coordorigin="8023,100" coordsize="43,82" path="m8050,171r,-60l8063,100r3,14l8057,130r-6,19l8050,171xe" fillcolor="black" stroked="f">
              <v:path arrowok="t"/>
            </v:shape>
            <v:shape id="_x0000_s1584" style="position:absolute;left:8023;top:100;width:43;height:82" coordorigin="8023,100" coordsize="43,82" path="m8143,129r-9,-15l8126,104r-12,-7l8086,97r-12,7l8066,114r-3,-14l8081,93r21,-3l8120,93r18,8l8155,114r13,20l8175,153r2,21l8177,176r-3,21l8167,216r-12,15l8138,245r-18,8l8100,255r-20,-2l8061,246r-16,-12l8032,214r-7,-19l8023,174r,-9l8027,145r9,-18l8050,111r,66l8052,199r5,20l8066,234r8,9l8086,248r28,l8126,243r10,-12l8143,219r6,-19l8150,176r,-6l8148,147r-5,-18xe" fillcolor="black" stroked="f">
              <v:path arrowok="t"/>
            </v:shape>
            <w10:wrap anchorx="page"/>
          </v:group>
        </w:pict>
      </w:r>
      <w:r w:rsidR="00223ABF">
        <w:rPr>
          <w:sz w:val="24"/>
          <w:szCs w:val="24"/>
        </w:rPr>
        <w:t xml:space="preserve">2.                     </w:t>
      </w:r>
      <w:r>
        <w:pict w14:anchorId="02DB68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2.5pt;height:12pt">
            <v:imagedata r:id="rId8" o:title=""/>
          </v:shape>
        </w:pict>
      </w:r>
      <w:r w:rsidR="00223ABF">
        <w:rPr>
          <w:sz w:val="24"/>
          <w:szCs w:val="24"/>
        </w:rPr>
        <w:t xml:space="preserve">            </w:t>
      </w:r>
      <w:r>
        <w:pict w14:anchorId="363B4F58">
          <v:shape id="_x0000_i1026" type="#_x0000_t75" style="width:111pt;height:12pt">
            <v:imagedata r:id="rId9" o:title=""/>
          </v:shape>
        </w:pict>
      </w:r>
      <w:r w:rsidR="00223ABF">
        <w:rPr>
          <w:sz w:val="24"/>
          <w:szCs w:val="24"/>
        </w:rPr>
        <w:t xml:space="preserve">   </w:t>
      </w:r>
      <w:r w:rsidR="00223ABF">
        <w:rPr>
          <w:spacing w:val="58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i</w:t>
      </w:r>
      <w:r w:rsidR="00223ABF">
        <w:rPr>
          <w:sz w:val="24"/>
          <w:szCs w:val="24"/>
        </w:rPr>
        <w:t>n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o</w:t>
      </w:r>
      <w:r w:rsidR="00223ABF">
        <w:rPr>
          <w:spacing w:val="12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f</w:t>
      </w:r>
      <w:r w:rsidR="00223ABF">
        <w:rPr>
          <w:spacing w:val="1"/>
          <w:sz w:val="24"/>
          <w:szCs w:val="24"/>
        </w:rPr>
        <w:t>i</w:t>
      </w:r>
      <w:r w:rsidR="00223ABF">
        <w:rPr>
          <w:sz w:val="24"/>
          <w:szCs w:val="24"/>
        </w:rPr>
        <w:t>ve</w:t>
      </w:r>
      <w:r w:rsidR="00223ABF">
        <w:rPr>
          <w:spacing w:val="11"/>
          <w:sz w:val="24"/>
          <w:szCs w:val="24"/>
        </w:rPr>
        <w:t xml:space="preserve"> </w:t>
      </w:r>
      <w:r w:rsidR="00223ABF">
        <w:rPr>
          <w:spacing w:val="-2"/>
          <w:sz w:val="24"/>
          <w:szCs w:val="24"/>
        </w:rPr>
        <w:t>l</w:t>
      </w:r>
      <w:r w:rsidR="00223ABF">
        <w:rPr>
          <w:spacing w:val="2"/>
          <w:sz w:val="24"/>
          <w:szCs w:val="24"/>
        </w:rPr>
        <w:t>e</w:t>
      </w:r>
      <w:r w:rsidR="00223ABF">
        <w:rPr>
          <w:sz w:val="24"/>
          <w:szCs w:val="24"/>
        </w:rPr>
        <w:t>v</w:t>
      </w:r>
      <w:r w:rsidR="00223ABF">
        <w:rPr>
          <w:spacing w:val="-1"/>
          <w:sz w:val="24"/>
          <w:szCs w:val="24"/>
        </w:rPr>
        <w:t>e</w:t>
      </w:r>
      <w:r w:rsidR="00223ABF">
        <w:rPr>
          <w:spacing w:val="-2"/>
          <w:sz w:val="24"/>
          <w:szCs w:val="24"/>
        </w:rPr>
        <w:t>l</w:t>
      </w:r>
      <w:r w:rsidR="00223ABF">
        <w:rPr>
          <w:sz w:val="24"/>
          <w:szCs w:val="24"/>
        </w:rPr>
        <w:t>s:</w:t>
      </w:r>
      <w:r w:rsidR="00223ABF">
        <w:rPr>
          <w:spacing w:val="15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(</w:t>
      </w:r>
      <w:r w:rsidR="00223ABF">
        <w:rPr>
          <w:spacing w:val="1"/>
          <w:sz w:val="24"/>
          <w:szCs w:val="24"/>
        </w:rPr>
        <w:t>i</w:t>
      </w:r>
      <w:r w:rsidR="00223ABF">
        <w:rPr>
          <w:sz w:val="24"/>
          <w:szCs w:val="24"/>
        </w:rPr>
        <w:t>)</w:t>
      </w:r>
      <w:r w:rsidR="00223ABF">
        <w:rPr>
          <w:spacing w:val="11"/>
          <w:sz w:val="24"/>
          <w:szCs w:val="24"/>
        </w:rPr>
        <w:t xml:space="preserve"> </w:t>
      </w:r>
      <w:r w:rsidR="00223ABF">
        <w:rPr>
          <w:sz w:val="24"/>
          <w:szCs w:val="24"/>
        </w:rPr>
        <w:t>LV</w:t>
      </w:r>
      <w:r w:rsidR="00223ABF">
        <w:rPr>
          <w:spacing w:val="12"/>
          <w:sz w:val="24"/>
          <w:szCs w:val="24"/>
        </w:rPr>
        <w:t xml:space="preserve"> </w:t>
      </w:r>
      <w:r w:rsidR="00223ABF">
        <w:rPr>
          <w:spacing w:val="3"/>
          <w:sz w:val="24"/>
          <w:szCs w:val="24"/>
        </w:rPr>
        <w:t>s</w:t>
      </w:r>
      <w:r w:rsidR="00223ABF">
        <w:rPr>
          <w:spacing w:val="-1"/>
          <w:sz w:val="24"/>
          <w:szCs w:val="24"/>
        </w:rPr>
        <w:t>er</w:t>
      </w:r>
      <w:r w:rsidR="00223ABF">
        <w:rPr>
          <w:sz w:val="24"/>
          <w:szCs w:val="24"/>
        </w:rPr>
        <w:t>v</w:t>
      </w:r>
      <w:r w:rsidR="00223ABF">
        <w:rPr>
          <w:spacing w:val="1"/>
          <w:sz w:val="24"/>
          <w:szCs w:val="24"/>
        </w:rPr>
        <w:t>i</w:t>
      </w:r>
      <w:r w:rsidR="00223ABF">
        <w:rPr>
          <w:spacing w:val="-1"/>
          <w:sz w:val="24"/>
          <w:szCs w:val="24"/>
        </w:rPr>
        <w:t>ce</w:t>
      </w:r>
      <w:r w:rsidR="00223ABF">
        <w:rPr>
          <w:sz w:val="24"/>
          <w:szCs w:val="24"/>
        </w:rPr>
        <w:t>s,</w:t>
      </w:r>
      <w:r w:rsidR="00223ABF">
        <w:rPr>
          <w:spacing w:val="14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(</w:t>
      </w:r>
      <w:r w:rsidR="00223ABF">
        <w:rPr>
          <w:spacing w:val="1"/>
          <w:sz w:val="24"/>
          <w:szCs w:val="24"/>
        </w:rPr>
        <w:t>ii</w:t>
      </w:r>
      <w:r w:rsidR="00223ABF">
        <w:rPr>
          <w:sz w:val="24"/>
          <w:szCs w:val="24"/>
        </w:rPr>
        <w:t>)</w:t>
      </w:r>
      <w:r w:rsidR="00223ABF">
        <w:rPr>
          <w:spacing w:val="14"/>
          <w:sz w:val="24"/>
          <w:szCs w:val="24"/>
        </w:rPr>
        <w:t xml:space="preserve"> </w:t>
      </w:r>
      <w:r w:rsidR="00223ABF">
        <w:rPr>
          <w:sz w:val="24"/>
          <w:szCs w:val="24"/>
        </w:rPr>
        <w:t>LV</w:t>
      </w:r>
      <w:r w:rsidR="00223ABF">
        <w:rPr>
          <w:spacing w:val="12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m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i</w:t>
      </w:r>
      <w:r w:rsidR="00223ABF">
        <w:rPr>
          <w:sz w:val="24"/>
          <w:szCs w:val="24"/>
        </w:rPr>
        <w:t>ns,</w:t>
      </w:r>
      <w:r w:rsidR="00223ABF">
        <w:rPr>
          <w:spacing w:val="12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(</w:t>
      </w:r>
      <w:r w:rsidR="00223ABF">
        <w:rPr>
          <w:spacing w:val="3"/>
          <w:sz w:val="24"/>
          <w:szCs w:val="24"/>
        </w:rPr>
        <w:t>i</w:t>
      </w:r>
      <w:r w:rsidR="00223ABF">
        <w:rPr>
          <w:spacing w:val="1"/>
          <w:sz w:val="24"/>
          <w:szCs w:val="24"/>
        </w:rPr>
        <w:t>ii</w:t>
      </w:r>
      <w:r w:rsidR="00223ABF">
        <w:rPr>
          <w:sz w:val="24"/>
          <w:szCs w:val="24"/>
        </w:rPr>
        <w:t>)</w:t>
      </w:r>
      <w:r w:rsidR="00223ABF">
        <w:rPr>
          <w:spacing w:val="11"/>
          <w:sz w:val="24"/>
          <w:szCs w:val="24"/>
        </w:rPr>
        <w:t xml:space="preserve"> </w:t>
      </w:r>
      <w:r w:rsidR="00223ABF">
        <w:rPr>
          <w:sz w:val="24"/>
          <w:szCs w:val="24"/>
        </w:rPr>
        <w:t>HV</w:t>
      </w:r>
      <w:r w:rsidR="00223ABF">
        <w:rPr>
          <w:spacing w:val="1"/>
          <w:sz w:val="24"/>
          <w:szCs w:val="24"/>
        </w:rPr>
        <w:t>/</w:t>
      </w:r>
      <w:r w:rsidR="00223ABF">
        <w:rPr>
          <w:sz w:val="24"/>
          <w:szCs w:val="24"/>
        </w:rPr>
        <w:t>LV,</w:t>
      </w:r>
      <w:r w:rsidR="00223ABF">
        <w:rPr>
          <w:spacing w:val="12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(</w:t>
      </w:r>
      <w:r w:rsidR="00223ABF">
        <w:rPr>
          <w:spacing w:val="1"/>
          <w:sz w:val="24"/>
          <w:szCs w:val="24"/>
        </w:rPr>
        <w:t>i</w:t>
      </w:r>
      <w:r w:rsidR="00223ABF">
        <w:rPr>
          <w:sz w:val="24"/>
          <w:szCs w:val="24"/>
        </w:rPr>
        <w:t>v)</w:t>
      </w:r>
      <w:r w:rsidR="00223ABF">
        <w:rPr>
          <w:spacing w:val="11"/>
          <w:sz w:val="24"/>
          <w:szCs w:val="24"/>
        </w:rPr>
        <w:t xml:space="preserve"> </w:t>
      </w:r>
      <w:r w:rsidR="00223ABF">
        <w:rPr>
          <w:sz w:val="24"/>
          <w:szCs w:val="24"/>
        </w:rPr>
        <w:t>HV</w:t>
      </w:r>
      <w:r w:rsidR="00223ABF">
        <w:rPr>
          <w:spacing w:val="14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a</w:t>
      </w:r>
      <w:r w:rsidR="00223ABF">
        <w:rPr>
          <w:sz w:val="24"/>
          <w:szCs w:val="24"/>
        </w:rPr>
        <w:t>nd</w:t>
      </w:r>
      <w:r w:rsidR="00223ABF">
        <w:rPr>
          <w:spacing w:val="14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(</w:t>
      </w:r>
      <w:r w:rsidR="00223ABF">
        <w:rPr>
          <w:sz w:val="24"/>
          <w:szCs w:val="24"/>
        </w:rPr>
        <w:t>v)</w:t>
      </w:r>
      <w:r w:rsidR="00223ABF">
        <w:rPr>
          <w:spacing w:val="11"/>
          <w:sz w:val="24"/>
          <w:szCs w:val="24"/>
        </w:rPr>
        <w:t xml:space="preserve"> </w:t>
      </w:r>
      <w:r w:rsidR="00223ABF">
        <w:rPr>
          <w:sz w:val="24"/>
          <w:szCs w:val="24"/>
        </w:rPr>
        <w:t>a</w:t>
      </w:r>
      <w:r w:rsidR="00223ABF">
        <w:rPr>
          <w:spacing w:val="11"/>
          <w:sz w:val="24"/>
          <w:szCs w:val="24"/>
        </w:rPr>
        <w:t xml:space="preserve"> </w:t>
      </w:r>
      <w:r w:rsidR="00223ABF">
        <w:rPr>
          <w:sz w:val="24"/>
          <w:szCs w:val="24"/>
        </w:rPr>
        <w:t>s</w:t>
      </w:r>
      <w:r w:rsidR="00223ABF">
        <w:rPr>
          <w:spacing w:val="1"/>
          <w:sz w:val="24"/>
          <w:szCs w:val="24"/>
        </w:rPr>
        <w:t>i</w:t>
      </w:r>
      <w:r w:rsidR="00223ABF">
        <w:rPr>
          <w:sz w:val="24"/>
          <w:szCs w:val="24"/>
        </w:rPr>
        <w:t>ng</w:t>
      </w:r>
      <w:r w:rsidR="00223ABF">
        <w:rPr>
          <w:spacing w:val="1"/>
          <w:sz w:val="24"/>
          <w:szCs w:val="24"/>
        </w:rPr>
        <w:t>l</w:t>
      </w:r>
      <w:r w:rsidR="00223ABF">
        <w:rPr>
          <w:sz w:val="24"/>
          <w:szCs w:val="24"/>
        </w:rPr>
        <w:t>e</w:t>
      </w:r>
    </w:p>
    <w:p w14:paraId="76559F7A" w14:textId="77777777" w:rsidR="00A24842" w:rsidRDefault="00223ABF">
      <w:pPr>
        <w:spacing w:before="13" w:line="260" w:lineRule="exact"/>
        <w:ind w:left="840"/>
        <w:rPr>
          <w:sz w:val="24"/>
          <w:szCs w:val="24"/>
        </w:rPr>
      </w:pPr>
      <w:r>
        <w:rPr>
          <w:spacing w:val="1"/>
          <w:position w:val="-1"/>
          <w:sz w:val="24"/>
          <w:szCs w:val="24"/>
        </w:rPr>
        <w:t>l</w:t>
      </w:r>
      <w:r>
        <w:rPr>
          <w:spacing w:val="-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>v</w:t>
      </w:r>
      <w:r>
        <w:rPr>
          <w:spacing w:val="-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>l</w:t>
      </w:r>
      <w:r>
        <w:rPr>
          <w:spacing w:val="1"/>
          <w:position w:val="-1"/>
          <w:sz w:val="24"/>
          <w:szCs w:val="24"/>
        </w:rPr>
        <w:t xml:space="preserve"> </w:t>
      </w:r>
      <w:r>
        <w:rPr>
          <w:spacing w:val="-1"/>
          <w:position w:val="-1"/>
          <w:sz w:val="24"/>
          <w:szCs w:val="24"/>
        </w:rPr>
        <w:t>c</w:t>
      </w:r>
      <w:r>
        <w:rPr>
          <w:position w:val="-1"/>
          <w:sz w:val="24"/>
          <w:szCs w:val="24"/>
        </w:rPr>
        <w:t>ov</w:t>
      </w:r>
      <w:r>
        <w:rPr>
          <w:spacing w:val="-1"/>
          <w:position w:val="-1"/>
          <w:sz w:val="24"/>
          <w:szCs w:val="24"/>
        </w:rPr>
        <w:t>er</w:t>
      </w:r>
      <w:r>
        <w:rPr>
          <w:spacing w:val="1"/>
          <w:position w:val="-1"/>
          <w:sz w:val="24"/>
          <w:szCs w:val="24"/>
        </w:rPr>
        <w:t>i</w:t>
      </w:r>
      <w:r>
        <w:rPr>
          <w:position w:val="-1"/>
          <w:sz w:val="24"/>
          <w:szCs w:val="24"/>
        </w:rPr>
        <w:t xml:space="preserve">ng </w:t>
      </w:r>
      <w:r>
        <w:rPr>
          <w:spacing w:val="2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 xml:space="preserve">HV </w:t>
      </w:r>
      <w:r>
        <w:rPr>
          <w:spacing w:val="-1"/>
          <w:position w:val="-1"/>
          <w:sz w:val="24"/>
          <w:szCs w:val="24"/>
        </w:rPr>
        <w:t>a</w:t>
      </w:r>
      <w:r>
        <w:rPr>
          <w:position w:val="-1"/>
          <w:sz w:val="24"/>
          <w:szCs w:val="24"/>
        </w:rPr>
        <w:t>nd</w:t>
      </w:r>
      <w:r>
        <w:rPr>
          <w:spacing w:val="2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 xml:space="preserve">132kV </w:t>
      </w:r>
      <w:r>
        <w:rPr>
          <w:spacing w:val="-1"/>
          <w:position w:val="-1"/>
          <w:sz w:val="24"/>
          <w:szCs w:val="24"/>
        </w:rPr>
        <w:t>(</w:t>
      </w:r>
      <w:r>
        <w:rPr>
          <w:spacing w:val="1"/>
          <w:position w:val="-1"/>
          <w:sz w:val="24"/>
          <w:szCs w:val="24"/>
        </w:rPr>
        <w:t>i</w:t>
      </w:r>
      <w:r>
        <w:rPr>
          <w:position w:val="-1"/>
          <w:sz w:val="24"/>
          <w:szCs w:val="24"/>
        </w:rPr>
        <w:t>n</w:t>
      </w:r>
      <w:r>
        <w:rPr>
          <w:spacing w:val="-1"/>
          <w:position w:val="-1"/>
          <w:sz w:val="24"/>
          <w:szCs w:val="24"/>
        </w:rPr>
        <w:t>c</w:t>
      </w:r>
      <w:r>
        <w:rPr>
          <w:spacing w:val="1"/>
          <w:position w:val="-1"/>
          <w:sz w:val="24"/>
          <w:szCs w:val="24"/>
        </w:rPr>
        <w:t>l</w:t>
      </w:r>
      <w:r>
        <w:rPr>
          <w:position w:val="-1"/>
          <w:sz w:val="24"/>
          <w:szCs w:val="24"/>
        </w:rPr>
        <w:t>ud</w:t>
      </w:r>
      <w:r>
        <w:rPr>
          <w:spacing w:val="1"/>
          <w:position w:val="-1"/>
          <w:sz w:val="24"/>
          <w:szCs w:val="24"/>
        </w:rPr>
        <w:t>i</w:t>
      </w:r>
      <w:r>
        <w:rPr>
          <w:position w:val="-1"/>
          <w:sz w:val="24"/>
          <w:szCs w:val="24"/>
        </w:rPr>
        <w:t>ng EHV</w:t>
      </w:r>
      <w:r>
        <w:rPr>
          <w:spacing w:val="3"/>
          <w:position w:val="-1"/>
          <w:sz w:val="24"/>
          <w:szCs w:val="24"/>
        </w:rPr>
        <w:t>/</w:t>
      </w:r>
      <w:r>
        <w:rPr>
          <w:position w:val="-1"/>
          <w:sz w:val="24"/>
          <w:szCs w:val="24"/>
        </w:rPr>
        <w:t>HV</w:t>
      </w:r>
      <w:r>
        <w:rPr>
          <w:spacing w:val="-1"/>
          <w:position w:val="-1"/>
          <w:sz w:val="24"/>
          <w:szCs w:val="24"/>
        </w:rPr>
        <w:t>)</w:t>
      </w:r>
      <w:r>
        <w:rPr>
          <w:position w:val="-1"/>
          <w:sz w:val="24"/>
          <w:szCs w:val="24"/>
        </w:rPr>
        <w:t>.</w:t>
      </w:r>
    </w:p>
    <w:p w14:paraId="4DD3FD83" w14:textId="77777777" w:rsidR="00A24842" w:rsidRDefault="00A24842">
      <w:pPr>
        <w:spacing w:before="4" w:line="100" w:lineRule="exact"/>
        <w:rPr>
          <w:sz w:val="11"/>
          <w:szCs w:val="11"/>
        </w:rPr>
      </w:pPr>
    </w:p>
    <w:p w14:paraId="58B15D89" w14:textId="77777777" w:rsidR="00A24842" w:rsidRDefault="00A24842">
      <w:pPr>
        <w:spacing w:line="200" w:lineRule="exact"/>
      </w:pPr>
    </w:p>
    <w:p w14:paraId="275E2D88" w14:textId="77777777" w:rsidR="00A24842" w:rsidRDefault="00223ABF">
      <w:pPr>
        <w:spacing w:before="29" w:line="361" w:lineRule="auto"/>
        <w:ind w:left="840" w:right="116" w:hanging="720"/>
        <w:rPr>
          <w:sz w:val="24"/>
          <w:szCs w:val="24"/>
        </w:rPr>
      </w:pPr>
      <w:r>
        <w:rPr>
          <w:sz w:val="24"/>
          <w:szCs w:val="24"/>
        </w:rPr>
        <w:t>3.         The</w:t>
      </w:r>
      <w:r>
        <w:rPr>
          <w:spacing w:val="2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ount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erce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us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2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29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du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16</w:t>
      </w:r>
      <w:r>
        <w:rPr>
          <w:spacing w:val="2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nvo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v</w:t>
      </w:r>
      <w:r>
        <w:rPr>
          <w:spacing w:val="4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2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ow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 s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ps:</w:t>
      </w:r>
    </w:p>
    <w:p w14:paraId="63058F4C" w14:textId="77777777" w:rsidR="00A24842" w:rsidRDefault="00A24842">
      <w:pPr>
        <w:spacing w:before="2" w:line="200" w:lineRule="exact"/>
      </w:pPr>
    </w:p>
    <w:p w14:paraId="67574F18" w14:textId="77777777" w:rsidR="00A24842" w:rsidRDefault="00223ABF">
      <w:pPr>
        <w:spacing w:line="360" w:lineRule="auto"/>
        <w:ind w:left="1344" w:right="126" w:hanging="360"/>
        <w:rPr>
          <w:sz w:val="24"/>
          <w:szCs w:val="24"/>
        </w:rPr>
      </w:pP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) </w:t>
      </w:r>
      <w:r>
        <w:rPr>
          <w:spacing w:val="5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B</w:t>
      </w:r>
      <w:r>
        <w:rPr>
          <w:spacing w:val="-1"/>
          <w:sz w:val="24"/>
          <w:szCs w:val="24"/>
        </w:rPr>
        <w:t>rea</w:t>
      </w:r>
      <w:r>
        <w:rPr>
          <w:sz w:val="24"/>
          <w:szCs w:val="24"/>
        </w:rPr>
        <w:t>kdown</w:t>
      </w:r>
      <w:r>
        <w:rPr>
          <w:spacing w:val="55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54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5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ol</w:t>
      </w:r>
      <w:r>
        <w:rPr>
          <w:spacing w:val="5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ow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5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e</w:t>
      </w:r>
      <w:r>
        <w:rPr>
          <w:spacing w:val="54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ee</w:t>
      </w:r>
      <w:r>
        <w:rPr>
          <w:sz w:val="24"/>
          <w:szCs w:val="24"/>
        </w:rPr>
        <w:t>n</w:t>
      </w:r>
      <w:r>
        <w:rPr>
          <w:spacing w:val="55"/>
          <w:sz w:val="24"/>
          <w:szCs w:val="24"/>
        </w:rPr>
        <w:t xml:space="preserve"> </w:t>
      </w:r>
      <w:r>
        <w:rPr>
          <w:sz w:val="24"/>
          <w:szCs w:val="24"/>
        </w:rPr>
        <w:t>op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ra</w:t>
      </w:r>
      <w:r>
        <w:rPr>
          <w:spacing w:val="-2"/>
          <w:sz w:val="24"/>
          <w:szCs w:val="24"/>
        </w:rPr>
        <w:t>t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5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xp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r</w:t>
      </w:r>
      <w:r>
        <w:rPr>
          <w:spacing w:val="-3"/>
          <w:sz w:val="24"/>
          <w:szCs w:val="24"/>
        </w:rPr>
        <w:t>e</w:t>
      </w:r>
      <w:r>
        <w:rPr>
          <w:sz w:val="24"/>
          <w:szCs w:val="24"/>
        </w:rPr>
        <w:t>,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rec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 xml:space="preserve">on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-1"/>
          <w:sz w:val="24"/>
          <w:szCs w:val="24"/>
        </w:rPr>
        <w:t>re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n 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gu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y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.</w:t>
      </w:r>
    </w:p>
    <w:p w14:paraId="1B82288F" w14:textId="77777777" w:rsidR="00A24842" w:rsidRDefault="00A24842">
      <w:pPr>
        <w:spacing w:before="4" w:line="200" w:lineRule="exact"/>
      </w:pPr>
    </w:p>
    <w:p w14:paraId="6B5AAB72" w14:textId="77777777" w:rsidR="00A24842" w:rsidRDefault="00223ABF">
      <w:pPr>
        <w:spacing w:line="359" w:lineRule="auto"/>
        <w:ind w:left="1344" w:right="123" w:hanging="360"/>
        <w:rPr>
          <w:sz w:val="24"/>
          <w:szCs w:val="24"/>
        </w:rPr>
      </w:pPr>
      <w:r>
        <w:rPr>
          <w:sz w:val="24"/>
          <w:szCs w:val="24"/>
        </w:rPr>
        <w:t xml:space="preserve">b) 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</w:t>
      </w:r>
      <w:r>
        <w:rPr>
          <w:spacing w:val="53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5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eac</w:t>
      </w:r>
      <w:r>
        <w:rPr>
          <w:sz w:val="24"/>
          <w:szCs w:val="24"/>
        </w:rPr>
        <w:t>h</w:t>
      </w:r>
      <w:r>
        <w:rPr>
          <w:spacing w:val="53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5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se</w:t>
      </w:r>
      <w:r>
        <w:rPr>
          <w:spacing w:val="5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pon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s</w:t>
      </w:r>
      <w:r>
        <w:rPr>
          <w:spacing w:val="53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5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5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ol</w:t>
      </w:r>
      <w:r>
        <w:rPr>
          <w:spacing w:val="5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ow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5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re</w:t>
      </w:r>
      <w:r>
        <w:rPr>
          <w:spacing w:val="2"/>
          <w:sz w:val="24"/>
          <w:szCs w:val="24"/>
        </w:rPr>
        <w:t>ve</w:t>
      </w:r>
      <w:r>
        <w:rPr>
          <w:sz w:val="24"/>
          <w:szCs w:val="24"/>
        </w:rPr>
        <w:t>nue</w:t>
      </w:r>
      <w:r>
        <w:rPr>
          <w:spacing w:val="5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 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k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s.</w:t>
      </w:r>
    </w:p>
    <w:p w14:paraId="107028C8" w14:textId="77777777" w:rsidR="00A24842" w:rsidRDefault="00A24842">
      <w:pPr>
        <w:spacing w:before="7" w:line="200" w:lineRule="exact"/>
      </w:pPr>
    </w:p>
    <w:p w14:paraId="39D93794" w14:textId="77777777" w:rsidR="00A24842" w:rsidRDefault="00223ABF">
      <w:pPr>
        <w:spacing w:line="361" w:lineRule="auto"/>
        <w:ind w:left="1344" w:right="123" w:hanging="360"/>
        <w:rPr>
          <w:sz w:val="24"/>
          <w:szCs w:val="24"/>
        </w:rPr>
      </w:pP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) </w:t>
      </w:r>
      <w:r>
        <w:rPr>
          <w:spacing w:val="54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er</w:t>
      </w:r>
      <w:r>
        <w:rPr>
          <w:spacing w:val="1"/>
          <w:sz w:val="24"/>
          <w:szCs w:val="24"/>
        </w:rPr>
        <w:t>mi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rc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ge</w:t>
      </w:r>
      <w:r>
        <w:rPr>
          <w:spacing w:val="3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3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39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r</w:t>
      </w:r>
      <w:r>
        <w:rPr>
          <w:spacing w:val="-3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nue</w:t>
      </w:r>
      <w:r>
        <w:rPr>
          <w:spacing w:val="38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un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39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e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w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k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s.</w:t>
      </w:r>
    </w:p>
    <w:p w14:paraId="5D360813" w14:textId="77777777" w:rsidR="00A24842" w:rsidRDefault="00A24842">
      <w:pPr>
        <w:spacing w:before="2" w:line="200" w:lineRule="exact"/>
      </w:pPr>
    </w:p>
    <w:p w14:paraId="7CE09C89" w14:textId="77777777" w:rsidR="00A24842" w:rsidRDefault="00223ABF">
      <w:pPr>
        <w:spacing w:line="361" w:lineRule="auto"/>
        <w:ind w:left="1344" w:right="118" w:hanging="360"/>
        <w:rPr>
          <w:sz w:val="24"/>
          <w:szCs w:val="24"/>
        </w:rPr>
        <w:sectPr w:rsidR="00A24842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20" w:h="16840"/>
          <w:pgMar w:top="520" w:right="1280" w:bottom="280" w:left="1320" w:header="310" w:footer="754" w:gutter="0"/>
          <w:pgNumType w:start="1045"/>
          <w:cols w:space="720"/>
        </w:sectPr>
      </w:pPr>
      <w:r>
        <w:rPr>
          <w:sz w:val="24"/>
          <w:szCs w:val="24"/>
        </w:rPr>
        <w:t xml:space="preserve">d) 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er</w:t>
      </w:r>
      <w:r>
        <w:rPr>
          <w:spacing w:val="1"/>
          <w:sz w:val="24"/>
          <w:szCs w:val="24"/>
        </w:rPr>
        <w:t>mi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3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opo</w:t>
      </w:r>
      <w:r>
        <w:rPr>
          <w:spacing w:val="2"/>
          <w:sz w:val="24"/>
          <w:szCs w:val="24"/>
        </w:rPr>
        <w:t>r</w:t>
      </w:r>
      <w:r>
        <w:rPr>
          <w:spacing w:val="-2"/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3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LV</w:t>
      </w:r>
      <w:r>
        <w:rPr>
          <w:spacing w:val="3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ns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ee</w:t>
      </w:r>
      <w:r>
        <w:rPr>
          <w:spacing w:val="-2"/>
          <w:sz w:val="24"/>
          <w:szCs w:val="24"/>
        </w:rPr>
        <w:t>m</w:t>
      </w:r>
      <w:r>
        <w:rPr>
          <w:spacing w:val="6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3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38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b</w:t>
      </w:r>
      <w:r>
        <w:rPr>
          <w:sz w:val="24"/>
          <w:szCs w:val="24"/>
        </w:rPr>
        <w:t>e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us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by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V</w:t>
      </w:r>
      <w:r>
        <w:rPr>
          <w:sz w:val="24"/>
          <w:szCs w:val="24"/>
        </w:rPr>
        <w:t xml:space="preserve">-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onn</w:t>
      </w:r>
      <w:r>
        <w:rPr>
          <w:spacing w:val="-1"/>
          <w:sz w:val="24"/>
          <w:szCs w:val="24"/>
        </w:rPr>
        <w:t>ec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ks.</w:t>
      </w:r>
    </w:p>
    <w:p w14:paraId="4FE23997" w14:textId="77777777" w:rsidR="00A24842" w:rsidRDefault="00A24842">
      <w:pPr>
        <w:spacing w:line="200" w:lineRule="exact"/>
      </w:pPr>
    </w:p>
    <w:p w14:paraId="34C83F95" w14:textId="77777777" w:rsidR="00A24842" w:rsidRDefault="00A24842">
      <w:pPr>
        <w:spacing w:line="200" w:lineRule="exact"/>
      </w:pPr>
    </w:p>
    <w:p w14:paraId="013BF5EC" w14:textId="77777777" w:rsidR="00A24842" w:rsidRDefault="00A24842">
      <w:pPr>
        <w:spacing w:line="200" w:lineRule="exact"/>
      </w:pPr>
    </w:p>
    <w:p w14:paraId="74561A73" w14:textId="77777777" w:rsidR="00A24842" w:rsidRDefault="00A24842">
      <w:pPr>
        <w:spacing w:before="20" w:line="260" w:lineRule="exact"/>
        <w:rPr>
          <w:sz w:val="26"/>
          <w:szCs w:val="26"/>
        </w:rPr>
      </w:pPr>
    </w:p>
    <w:p w14:paraId="2641A511" w14:textId="77777777" w:rsidR="00A24842" w:rsidRDefault="00223ABF">
      <w:pPr>
        <w:spacing w:before="29"/>
        <w:ind w:left="984"/>
        <w:rPr>
          <w:sz w:val="24"/>
          <w:szCs w:val="24"/>
        </w:rPr>
      </w:pP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) </w:t>
      </w:r>
      <w:r>
        <w:rPr>
          <w:spacing w:val="54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er</w:t>
      </w:r>
      <w:r>
        <w:rPr>
          <w:spacing w:val="1"/>
          <w:sz w:val="24"/>
          <w:szCs w:val="24"/>
        </w:rPr>
        <w:t>mi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2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opo</w:t>
      </w:r>
      <w:r>
        <w:rPr>
          <w:spacing w:val="2"/>
          <w:sz w:val="24"/>
          <w:szCs w:val="24"/>
        </w:rPr>
        <w:t>r</w:t>
      </w:r>
      <w:r>
        <w:rPr>
          <w:spacing w:val="-2"/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2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HV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ee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2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be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ov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by</w:t>
      </w:r>
    </w:p>
    <w:p w14:paraId="3F6642C9" w14:textId="77777777" w:rsidR="00A24842" w:rsidRDefault="00A24842">
      <w:pPr>
        <w:spacing w:before="7" w:line="120" w:lineRule="exact"/>
        <w:rPr>
          <w:sz w:val="13"/>
          <w:szCs w:val="13"/>
        </w:rPr>
      </w:pPr>
    </w:p>
    <w:p w14:paraId="511CE90B" w14:textId="77777777" w:rsidR="00A24842" w:rsidRDefault="00223ABF">
      <w:pPr>
        <w:ind w:left="1344"/>
        <w:rPr>
          <w:sz w:val="24"/>
          <w:szCs w:val="24"/>
        </w:rPr>
      </w:pPr>
      <w:r>
        <w:rPr>
          <w:sz w:val="24"/>
          <w:szCs w:val="24"/>
        </w:rPr>
        <w:t>HV</w:t>
      </w:r>
      <w:r>
        <w:rPr>
          <w:spacing w:val="-1"/>
          <w:sz w:val="24"/>
          <w:szCs w:val="24"/>
        </w:rPr>
        <w:t>-c</w:t>
      </w:r>
      <w:r>
        <w:rPr>
          <w:sz w:val="24"/>
          <w:szCs w:val="24"/>
        </w:rPr>
        <w:t>on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ec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m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ks.</w:t>
      </w:r>
    </w:p>
    <w:p w14:paraId="5D252489" w14:textId="77777777" w:rsidR="00A24842" w:rsidRDefault="00A24842">
      <w:pPr>
        <w:spacing w:before="8" w:line="120" w:lineRule="exact"/>
        <w:rPr>
          <w:sz w:val="13"/>
          <w:szCs w:val="13"/>
        </w:rPr>
      </w:pPr>
    </w:p>
    <w:p w14:paraId="74F777EE" w14:textId="77777777" w:rsidR="00A24842" w:rsidRDefault="00A24842">
      <w:pPr>
        <w:spacing w:line="200" w:lineRule="exact"/>
      </w:pPr>
    </w:p>
    <w:p w14:paraId="54C0CF55" w14:textId="77777777" w:rsidR="00A24842" w:rsidRDefault="00223ABF">
      <w:pPr>
        <w:spacing w:line="360" w:lineRule="auto"/>
        <w:ind w:left="1344" w:right="121" w:hanging="360"/>
        <w:rPr>
          <w:sz w:val="24"/>
          <w:szCs w:val="24"/>
        </w:rPr>
      </w:pP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 xml:space="preserve">)  </w:t>
      </w:r>
      <w:r>
        <w:rPr>
          <w:spacing w:val="2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nt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er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ge</w:t>
      </w:r>
      <w:r>
        <w:rPr>
          <w:spacing w:val="-8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-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o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bound</w:t>
      </w:r>
      <w:r>
        <w:rPr>
          <w:spacing w:val="-1"/>
          <w:sz w:val="24"/>
          <w:szCs w:val="24"/>
        </w:rPr>
        <w:t>ar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w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k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 us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</w:t>
      </w:r>
      <w:r>
        <w:rPr>
          <w:spacing w:val="2"/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k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.</w:t>
      </w:r>
    </w:p>
    <w:p w14:paraId="03DEE30C" w14:textId="77777777" w:rsidR="00A24842" w:rsidRDefault="00A24842">
      <w:pPr>
        <w:spacing w:before="4" w:line="200" w:lineRule="exact"/>
      </w:pPr>
    </w:p>
    <w:p w14:paraId="18B8FDCE" w14:textId="77777777" w:rsidR="00A24842" w:rsidRDefault="00223ABF">
      <w:pPr>
        <w:spacing w:line="360" w:lineRule="auto"/>
        <w:ind w:left="840" w:right="116" w:hanging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       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</w:t>
      </w:r>
      <w:r>
        <w:rPr>
          <w:spacing w:val="-2"/>
          <w:sz w:val="24"/>
          <w:szCs w:val="24"/>
        </w:rPr>
        <w:t>l</w:t>
      </w:r>
      <w:r>
        <w:rPr>
          <w:spacing w:val="2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on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ount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r</w:t>
      </w:r>
      <w:r>
        <w:rPr>
          <w:spacing w:val="-3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us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du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1</w:t>
      </w:r>
      <w:r>
        <w:rPr>
          <w:spacing w:val="5"/>
          <w:sz w:val="24"/>
          <w:szCs w:val="24"/>
        </w:rPr>
        <w:t>6</w:t>
      </w:r>
      <w:r>
        <w:rPr>
          <w:sz w:val="24"/>
          <w:szCs w:val="24"/>
        </w:rPr>
        <w:t>,</w:t>
      </w:r>
      <w:r>
        <w:rPr>
          <w:spacing w:val="5"/>
          <w:sz w:val="24"/>
          <w:szCs w:val="24"/>
        </w:rPr>
        <w:t xml:space="preserve"> </w:t>
      </w:r>
      <w:proofErr w:type="gramStart"/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proofErr w:type="gramEnd"/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er</w:t>
      </w:r>
      <w:r>
        <w:rPr>
          <w:spacing w:val="1"/>
          <w:sz w:val="24"/>
          <w:szCs w:val="24"/>
        </w:rPr>
        <w:t>mi</w:t>
      </w:r>
      <w:r>
        <w:rPr>
          <w:sz w:val="24"/>
          <w:szCs w:val="24"/>
        </w:rPr>
        <w:t xml:space="preserve">ne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w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k </w:t>
      </w:r>
      <w:r>
        <w:rPr>
          <w:spacing w:val="1"/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3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eac</w:t>
      </w:r>
      <w:r>
        <w:rPr>
          <w:sz w:val="24"/>
          <w:szCs w:val="24"/>
        </w:rPr>
        <w:t>h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ol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DNO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ar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y us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ost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er</w:t>
      </w:r>
      <w:r>
        <w:rPr>
          <w:sz w:val="24"/>
          <w:szCs w:val="24"/>
        </w:rPr>
        <w:t xml:space="preserve">s </w:t>
      </w:r>
      <w:r>
        <w:rPr>
          <w:spacing w:val="-1"/>
          <w:sz w:val="24"/>
          <w:szCs w:val="24"/>
        </w:rPr>
        <w:t>ca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</w:t>
      </w:r>
      <w:r>
        <w:rPr>
          <w:spacing w:val="-2"/>
          <w:sz w:val="24"/>
          <w:szCs w:val="24"/>
        </w:rPr>
        <w:t>l</w:t>
      </w:r>
      <w:r>
        <w:rPr>
          <w:spacing w:val="2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-1"/>
          <w:sz w:val="24"/>
          <w:szCs w:val="24"/>
        </w:rPr>
        <w:t>f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om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f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ow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 sou</w:t>
      </w:r>
      <w:r>
        <w:rPr>
          <w:spacing w:val="-1"/>
          <w:sz w:val="24"/>
          <w:szCs w:val="24"/>
        </w:rPr>
        <w:t>rce</w:t>
      </w:r>
      <w:r>
        <w:rPr>
          <w:sz w:val="24"/>
          <w:szCs w:val="24"/>
        </w:rPr>
        <w:t>s:</w:t>
      </w:r>
    </w:p>
    <w:p w14:paraId="0BED9564" w14:textId="77777777" w:rsidR="00A24842" w:rsidRDefault="00A24842">
      <w:pPr>
        <w:spacing w:before="3" w:line="200" w:lineRule="exact"/>
      </w:pPr>
    </w:p>
    <w:p w14:paraId="3488D0BB" w14:textId="77777777" w:rsidR="00A24842" w:rsidRDefault="00223ABF">
      <w:pPr>
        <w:spacing w:line="360" w:lineRule="auto"/>
        <w:ind w:left="1344" w:right="119" w:hanging="360"/>
        <w:rPr>
          <w:sz w:val="24"/>
          <w:szCs w:val="24"/>
        </w:rPr>
      </w:pP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) </w:t>
      </w:r>
      <w:r>
        <w:rPr>
          <w:spacing w:val="54"/>
          <w:sz w:val="24"/>
          <w:szCs w:val="24"/>
        </w:rPr>
        <w:t xml:space="preserve"> </w:t>
      </w:r>
      <w:proofErr w:type="gramStart"/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gu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y </w:t>
      </w:r>
      <w:r>
        <w:rPr>
          <w:spacing w:val="2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po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ng</w:t>
      </w:r>
      <w:proofErr w:type="gramEnd"/>
      <w:r>
        <w:rPr>
          <w:sz w:val="24"/>
          <w:szCs w:val="24"/>
        </w:rPr>
        <w:t xml:space="preserve"> </w:t>
      </w:r>
      <w:r>
        <w:rPr>
          <w:spacing w:val="2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Pac</w:t>
      </w:r>
      <w:r>
        <w:rPr>
          <w:sz w:val="24"/>
          <w:szCs w:val="24"/>
        </w:rPr>
        <w:t xml:space="preserve">k </w:t>
      </w:r>
      <w:r>
        <w:rPr>
          <w:spacing w:val="24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(</w:t>
      </w:r>
      <w:r>
        <w:rPr>
          <w:spacing w:val="1"/>
          <w:sz w:val="24"/>
          <w:szCs w:val="24"/>
        </w:rPr>
        <w:t>RRP</w:t>
      </w:r>
      <w:r>
        <w:rPr>
          <w:sz w:val="24"/>
          <w:szCs w:val="24"/>
        </w:rPr>
        <w:t xml:space="preserve">) 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a 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 xml:space="preserve">on 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un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 xml:space="preserve">s 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bu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2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op</w:t>
      </w:r>
      <w:r>
        <w:rPr>
          <w:spacing w:val="-3"/>
          <w:sz w:val="24"/>
          <w:szCs w:val="24"/>
        </w:rPr>
        <w:t>e</w:t>
      </w:r>
      <w:r>
        <w:rPr>
          <w:spacing w:val="2"/>
          <w:sz w:val="24"/>
          <w:szCs w:val="24"/>
        </w:rPr>
        <w:t>r</w:t>
      </w:r>
      <w:r>
        <w:rPr>
          <w:spacing w:val="-3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 xml:space="preserve">ng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xp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 down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by n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w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k </w:t>
      </w:r>
      <w:r>
        <w:rPr>
          <w:spacing w:val="-2"/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l</w:t>
      </w:r>
      <w:r>
        <w:rPr>
          <w:sz w:val="24"/>
          <w:szCs w:val="24"/>
        </w:rPr>
        <w:t>.</w:t>
      </w:r>
    </w:p>
    <w:p w14:paraId="7FBC60A2" w14:textId="77777777" w:rsidR="00A24842" w:rsidRDefault="00A24842">
      <w:pPr>
        <w:spacing w:before="4" w:line="200" w:lineRule="exact"/>
      </w:pPr>
    </w:p>
    <w:p w14:paraId="78D42AB9" w14:textId="77777777" w:rsidR="00A24842" w:rsidRDefault="00360E9F">
      <w:pPr>
        <w:spacing w:line="359" w:lineRule="auto"/>
        <w:ind w:left="1344" w:right="124" w:hanging="360"/>
        <w:rPr>
          <w:sz w:val="24"/>
          <w:szCs w:val="24"/>
        </w:rPr>
      </w:pPr>
      <w:r>
        <w:pict w14:anchorId="1C5FB29F">
          <v:group id="_x0000_s1579" style="position:absolute;left:0;text-align:left;margin-left:517.3pt;margin-top:29pt;width:6.25pt;height:0;z-index:-2343;mso-position-horizontal-relative:page" coordorigin="10346,580" coordsize="125,0">
            <v:shape id="_x0000_s1580" style="position:absolute;left:10346;top:580;width:125;height:0" coordorigin="10346,580" coordsize="125,0" path="m10346,580r125,e" filled="f" strokeweight=".7pt">
              <v:path arrowok="t"/>
            </v:shape>
            <w10:wrap anchorx="page"/>
          </v:group>
        </w:pict>
      </w:r>
      <w:r w:rsidR="00223ABF">
        <w:rPr>
          <w:sz w:val="24"/>
          <w:szCs w:val="24"/>
        </w:rPr>
        <w:t xml:space="preserve">b) </w:t>
      </w:r>
      <w:r w:rsidR="00223ABF">
        <w:rPr>
          <w:spacing w:val="40"/>
          <w:sz w:val="24"/>
          <w:szCs w:val="24"/>
        </w:rPr>
        <w:t xml:space="preserve"> </w:t>
      </w:r>
      <w:r w:rsidR="00223ABF">
        <w:rPr>
          <w:sz w:val="24"/>
          <w:szCs w:val="24"/>
        </w:rPr>
        <w:t>D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a</w:t>
      </w:r>
      <w:r w:rsidR="00223ABF">
        <w:rPr>
          <w:spacing w:val="14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h</w:t>
      </w:r>
      <w:r w:rsidR="00223ABF">
        <w:rPr>
          <w:spacing w:val="-1"/>
          <w:sz w:val="24"/>
          <w:szCs w:val="24"/>
        </w:rPr>
        <w:t>a</w:t>
      </w:r>
      <w:r w:rsidR="00223ABF">
        <w:rPr>
          <w:sz w:val="24"/>
          <w:szCs w:val="24"/>
        </w:rPr>
        <w:t>t</w:t>
      </w:r>
      <w:r w:rsidR="00223ABF">
        <w:rPr>
          <w:spacing w:val="15"/>
          <w:sz w:val="24"/>
          <w:szCs w:val="24"/>
        </w:rPr>
        <w:t xml:space="preserve"> </w:t>
      </w:r>
      <w:r w:rsidR="00223ABF">
        <w:rPr>
          <w:spacing w:val="2"/>
          <w:sz w:val="24"/>
          <w:szCs w:val="24"/>
        </w:rPr>
        <w:t>e</w:t>
      </w:r>
      <w:r w:rsidR="00223ABF">
        <w:rPr>
          <w:spacing w:val="-1"/>
          <w:sz w:val="24"/>
          <w:szCs w:val="24"/>
        </w:rPr>
        <w:t>ac</w:t>
      </w:r>
      <w:r w:rsidR="00223ABF">
        <w:rPr>
          <w:sz w:val="24"/>
          <w:szCs w:val="24"/>
        </w:rPr>
        <w:t>h</w:t>
      </w:r>
      <w:r w:rsidR="00223ABF">
        <w:rPr>
          <w:spacing w:val="14"/>
          <w:sz w:val="24"/>
          <w:szCs w:val="24"/>
        </w:rPr>
        <w:t xml:space="preserve"> </w:t>
      </w:r>
      <w:r w:rsidR="00223ABF">
        <w:rPr>
          <w:sz w:val="24"/>
          <w:szCs w:val="24"/>
        </w:rPr>
        <w:t>D</w:t>
      </w:r>
      <w:r w:rsidR="00223ABF">
        <w:rPr>
          <w:spacing w:val="2"/>
          <w:sz w:val="24"/>
          <w:szCs w:val="24"/>
        </w:rPr>
        <w:t>N</w:t>
      </w:r>
      <w:r w:rsidR="00223ABF">
        <w:rPr>
          <w:sz w:val="24"/>
          <w:szCs w:val="24"/>
        </w:rPr>
        <w:t>O</w:t>
      </w:r>
      <w:r w:rsidR="00223ABF">
        <w:rPr>
          <w:spacing w:val="12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P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2"/>
          <w:sz w:val="24"/>
          <w:szCs w:val="24"/>
        </w:rPr>
        <w:t>r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y</w:t>
      </w:r>
      <w:r w:rsidR="00223ABF">
        <w:rPr>
          <w:spacing w:val="14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c</w:t>
      </w:r>
      <w:r w:rsidR="00223ABF">
        <w:rPr>
          <w:sz w:val="24"/>
          <w:szCs w:val="24"/>
        </w:rPr>
        <w:t>ons</w:t>
      </w:r>
      <w:r w:rsidR="00223ABF">
        <w:rPr>
          <w:spacing w:val="1"/>
          <w:sz w:val="24"/>
          <w:szCs w:val="24"/>
        </w:rPr>
        <w:t>i</w:t>
      </w:r>
      <w:r w:rsidR="00223ABF">
        <w:rPr>
          <w:sz w:val="24"/>
          <w:szCs w:val="24"/>
        </w:rPr>
        <w:t>d</w:t>
      </w:r>
      <w:r w:rsidR="00223ABF">
        <w:rPr>
          <w:spacing w:val="-1"/>
          <w:sz w:val="24"/>
          <w:szCs w:val="24"/>
        </w:rPr>
        <w:t>er</w:t>
      </w:r>
      <w:r w:rsidR="00223ABF">
        <w:rPr>
          <w:sz w:val="24"/>
          <w:szCs w:val="24"/>
        </w:rPr>
        <w:t>s</w:t>
      </w:r>
      <w:r w:rsidR="00223ABF">
        <w:rPr>
          <w:spacing w:val="15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a</w:t>
      </w:r>
      <w:r w:rsidR="00223ABF">
        <w:rPr>
          <w:sz w:val="24"/>
          <w:szCs w:val="24"/>
        </w:rPr>
        <w:t>pp</w:t>
      </w:r>
      <w:r w:rsidR="00223ABF">
        <w:rPr>
          <w:spacing w:val="-1"/>
          <w:sz w:val="24"/>
          <w:szCs w:val="24"/>
        </w:rPr>
        <w:t>r</w:t>
      </w:r>
      <w:r w:rsidR="00223ABF">
        <w:rPr>
          <w:sz w:val="24"/>
          <w:szCs w:val="24"/>
        </w:rPr>
        <w:t>o</w:t>
      </w:r>
      <w:r w:rsidR="00223ABF">
        <w:rPr>
          <w:spacing w:val="2"/>
          <w:sz w:val="24"/>
          <w:szCs w:val="24"/>
        </w:rPr>
        <w:t>p</w:t>
      </w:r>
      <w:r w:rsidR="00223ABF">
        <w:rPr>
          <w:spacing w:val="-1"/>
          <w:sz w:val="24"/>
          <w:szCs w:val="24"/>
        </w:rPr>
        <w:t>r</w:t>
      </w:r>
      <w:r w:rsidR="00223ABF">
        <w:rPr>
          <w:spacing w:val="1"/>
          <w:sz w:val="24"/>
          <w:szCs w:val="24"/>
        </w:rPr>
        <w:t>i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t</w:t>
      </w:r>
      <w:r w:rsidR="00223ABF">
        <w:rPr>
          <w:spacing w:val="-1"/>
          <w:sz w:val="24"/>
          <w:szCs w:val="24"/>
        </w:rPr>
        <w:t>e</w:t>
      </w:r>
      <w:r w:rsidR="00223ABF">
        <w:rPr>
          <w:spacing w:val="3"/>
          <w:sz w:val="24"/>
          <w:szCs w:val="24"/>
        </w:rPr>
        <w:t>l</w:t>
      </w:r>
      <w:r w:rsidR="00223ABF">
        <w:rPr>
          <w:sz w:val="24"/>
          <w:szCs w:val="24"/>
        </w:rPr>
        <w:t>y</w:t>
      </w:r>
      <w:r w:rsidR="00223ABF">
        <w:rPr>
          <w:spacing w:val="14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re</w:t>
      </w:r>
      <w:r w:rsidR="00223ABF">
        <w:rPr>
          <w:sz w:val="24"/>
          <w:szCs w:val="24"/>
        </w:rPr>
        <w:t>p</w:t>
      </w:r>
      <w:r w:rsidR="00223ABF">
        <w:rPr>
          <w:spacing w:val="-1"/>
          <w:sz w:val="24"/>
          <w:szCs w:val="24"/>
        </w:rPr>
        <w:t>re</w:t>
      </w:r>
      <w:r w:rsidR="00223ABF">
        <w:rPr>
          <w:sz w:val="24"/>
          <w:szCs w:val="24"/>
        </w:rPr>
        <w:t>s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n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s</w:t>
      </w:r>
      <w:r w:rsidR="00223ABF">
        <w:rPr>
          <w:spacing w:val="15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he</w:t>
      </w:r>
      <w:r w:rsidR="00223ABF">
        <w:rPr>
          <w:spacing w:val="14"/>
          <w:sz w:val="24"/>
          <w:szCs w:val="24"/>
        </w:rPr>
        <w:t xml:space="preserve"> </w:t>
      </w:r>
      <w:r w:rsidR="00223ABF">
        <w:rPr>
          <w:spacing w:val="2"/>
          <w:sz w:val="24"/>
          <w:szCs w:val="24"/>
        </w:rPr>
        <w:t>f</w:t>
      </w:r>
      <w:r w:rsidR="00223ABF">
        <w:rPr>
          <w:sz w:val="24"/>
          <w:szCs w:val="24"/>
        </w:rPr>
        <w:t>o</w:t>
      </w:r>
      <w:r w:rsidR="00223ABF">
        <w:rPr>
          <w:spacing w:val="-1"/>
          <w:sz w:val="24"/>
          <w:szCs w:val="24"/>
        </w:rPr>
        <w:t>reca</w:t>
      </w:r>
      <w:r w:rsidR="00223ABF">
        <w:rPr>
          <w:sz w:val="24"/>
          <w:szCs w:val="24"/>
        </w:rPr>
        <w:t>st</w:t>
      </w:r>
      <w:r w:rsidR="00223ABF">
        <w:rPr>
          <w:spacing w:val="18"/>
          <w:sz w:val="24"/>
          <w:szCs w:val="24"/>
        </w:rPr>
        <w:t xml:space="preserve"> </w:t>
      </w:r>
      <w:r w:rsidR="00223ABF">
        <w:rPr>
          <w:sz w:val="24"/>
          <w:szCs w:val="24"/>
        </w:rPr>
        <w:t>of</w:t>
      </w:r>
      <w:r w:rsidR="00223ABF">
        <w:rPr>
          <w:spacing w:val="14"/>
          <w:sz w:val="24"/>
          <w:szCs w:val="24"/>
        </w:rPr>
        <w:t xml:space="preserve"> </w:t>
      </w:r>
      <w:r w:rsidR="00223ABF">
        <w:rPr>
          <w:sz w:val="24"/>
          <w:szCs w:val="24"/>
        </w:rPr>
        <w:t>n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 xml:space="preserve">t </w:t>
      </w:r>
      <w:proofErr w:type="gramStart"/>
      <w:r w:rsidR="00223ABF">
        <w:rPr>
          <w:spacing w:val="-1"/>
          <w:sz w:val="24"/>
          <w:szCs w:val="24"/>
        </w:rPr>
        <w:t>ca</w:t>
      </w:r>
      <w:r w:rsidR="00223ABF">
        <w:rPr>
          <w:sz w:val="24"/>
          <w:szCs w:val="24"/>
        </w:rPr>
        <w:t>p</w:t>
      </w:r>
      <w:r w:rsidR="00223ABF">
        <w:rPr>
          <w:spacing w:val="1"/>
          <w:sz w:val="24"/>
          <w:szCs w:val="24"/>
        </w:rPr>
        <w:t>it</w:t>
      </w:r>
      <w:r w:rsidR="00223ABF">
        <w:rPr>
          <w:spacing w:val="-1"/>
          <w:sz w:val="24"/>
          <w:szCs w:val="24"/>
        </w:rPr>
        <w:t>a</w:t>
      </w:r>
      <w:r w:rsidR="00223ABF">
        <w:rPr>
          <w:sz w:val="24"/>
          <w:szCs w:val="24"/>
        </w:rPr>
        <w:t xml:space="preserve">l </w:t>
      </w:r>
      <w:r w:rsidR="00223ABF">
        <w:rPr>
          <w:spacing w:val="32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xp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nd</w:t>
      </w:r>
      <w:r w:rsidR="00223ABF">
        <w:rPr>
          <w:spacing w:val="1"/>
          <w:sz w:val="24"/>
          <w:szCs w:val="24"/>
        </w:rPr>
        <w:t>it</w:t>
      </w:r>
      <w:r w:rsidR="00223ABF">
        <w:rPr>
          <w:sz w:val="24"/>
          <w:szCs w:val="24"/>
        </w:rPr>
        <w:t>u</w:t>
      </w:r>
      <w:r w:rsidR="00223ABF">
        <w:rPr>
          <w:spacing w:val="-1"/>
          <w:sz w:val="24"/>
          <w:szCs w:val="24"/>
        </w:rPr>
        <w:t>r</w:t>
      </w:r>
      <w:r w:rsidR="00223ABF">
        <w:rPr>
          <w:sz w:val="24"/>
          <w:szCs w:val="24"/>
        </w:rPr>
        <w:t>e</w:t>
      </w:r>
      <w:proofErr w:type="gramEnd"/>
      <w:r w:rsidR="00223ABF">
        <w:rPr>
          <w:sz w:val="24"/>
          <w:szCs w:val="24"/>
        </w:rPr>
        <w:t xml:space="preserve"> </w:t>
      </w:r>
      <w:r w:rsidR="00223ABF">
        <w:rPr>
          <w:spacing w:val="30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a</w:t>
      </w:r>
      <w:r w:rsidR="00223ABF">
        <w:rPr>
          <w:sz w:val="24"/>
          <w:szCs w:val="24"/>
        </w:rPr>
        <w:t xml:space="preserve">nd </w:t>
      </w:r>
      <w:r w:rsidR="00223ABF">
        <w:rPr>
          <w:spacing w:val="31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c</w:t>
      </w:r>
      <w:r w:rsidR="00223ABF">
        <w:rPr>
          <w:sz w:val="24"/>
          <w:szCs w:val="24"/>
        </w:rPr>
        <w:t>us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o</w:t>
      </w:r>
      <w:r w:rsidR="00223ABF">
        <w:rPr>
          <w:spacing w:val="1"/>
          <w:sz w:val="24"/>
          <w:szCs w:val="24"/>
        </w:rPr>
        <w:t>m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 xml:space="preserve">r </w:t>
      </w:r>
      <w:r w:rsidR="00223ABF">
        <w:rPr>
          <w:spacing w:val="30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c</w:t>
      </w:r>
      <w:r w:rsidR="00223ABF">
        <w:rPr>
          <w:sz w:val="24"/>
          <w:szCs w:val="24"/>
        </w:rPr>
        <w:t>on</w:t>
      </w:r>
      <w:r w:rsidR="00223ABF">
        <w:rPr>
          <w:spacing w:val="1"/>
          <w:sz w:val="24"/>
          <w:szCs w:val="24"/>
        </w:rPr>
        <w:t>t</w:t>
      </w:r>
      <w:r w:rsidR="00223ABF">
        <w:rPr>
          <w:spacing w:val="-1"/>
          <w:sz w:val="24"/>
          <w:szCs w:val="24"/>
        </w:rPr>
        <w:t>r</w:t>
      </w:r>
      <w:r w:rsidR="00223ABF">
        <w:rPr>
          <w:spacing w:val="1"/>
          <w:sz w:val="24"/>
          <w:szCs w:val="24"/>
        </w:rPr>
        <w:t>i</w:t>
      </w:r>
      <w:r w:rsidR="00223ABF">
        <w:rPr>
          <w:sz w:val="24"/>
          <w:szCs w:val="24"/>
        </w:rPr>
        <w:t>bu</w:t>
      </w:r>
      <w:r w:rsidR="00223ABF">
        <w:rPr>
          <w:spacing w:val="1"/>
          <w:sz w:val="24"/>
          <w:szCs w:val="24"/>
        </w:rPr>
        <w:t>ti</w:t>
      </w:r>
      <w:r w:rsidR="00223ABF">
        <w:rPr>
          <w:sz w:val="24"/>
          <w:szCs w:val="24"/>
        </w:rPr>
        <w:t xml:space="preserve">ons </w:t>
      </w:r>
      <w:r w:rsidR="00223ABF">
        <w:rPr>
          <w:spacing w:val="31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f</w:t>
      </w:r>
      <w:r w:rsidR="00223ABF">
        <w:rPr>
          <w:sz w:val="24"/>
          <w:szCs w:val="24"/>
        </w:rPr>
        <w:t xml:space="preserve">or </w:t>
      </w:r>
      <w:r w:rsidR="00223ABF">
        <w:rPr>
          <w:spacing w:val="30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 xml:space="preserve">he </w:t>
      </w:r>
      <w:r w:rsidR="00223ABF">
        <w:rPr>
          <w:spacing w:val="30"/>
          <w:sz w:val="24"/>
          <w:szCs w:val="24"/>
        </w:rPr>
        <w:t xml:space="preserve"> </w:t>
      </w:r>
      <w:r w:rsidR="00223ABF">
        <w:rPr>
          <w:sz w:val="24"/>
          <w:szCs w:val="24"/>
        </w:rPr>
        <w:t>p</w:t>
      </w:r>
      <w:r w:rsidR="00223ABF">
        <w:rPr>
          <w:spacing w:val="-1"/>
          <w:sz w:val="24"/>
          <w:szCs w:val="24"/>
        </w:rPr>
        <w:t>er</w:t>
      </w:r>
      <w:r w:rsidR="00223ABF">
        <w:rPr>
          <w:spacing w:val="1"/>
          <w:sz w:val="24"/>
          <w:szCs w:val="24"/>
        </w:rPr>
        <w:t>i</w:t>
      </w:r>
      <w:r w:rsidR="00223ABF">
        <w:rPr>
          <w:sz w:val="24"/>
          <w:szCs w:val="24"/>
        </w:rPr>
        <w:t xml:space="preserve">od </w:t>
      </w:r>
      <w:r w:rsidR="00223ABF">
        <w:rPr>
          <w:spacing w:val="31"/>
          <w:sz w:val="24"/>
          <w:szCs w:val="24"/>
        </w:rPr>
        <w:t xml:space="preserve"> </w:t>
      </w:r>
      <w:r w:rsidR="00223ABF">
        <w:rPr>
          <w:sz w:val="24"/>
          <w:szCs w:val="24"/>
        </w:rPr>
        <w:t>2005</w:t>
      </w:r>
      <w:r w:rsidR="00223ABF">
        <w:rPr>
          <w:spacing w:val="-2"/>
          <w:sz w:val="24"/>
          <w:szCs w:val="24"/>
        </w:rPr>
        <w:t>/</w:t>
      </w:r>
      <w:r w:rsidR="00223ABF">
        <w:rPr>
          <w:sz w:val="24"/>
          <w:szCs w:val="24"/>
        </w:rPr>
        <w:t>2006</w:t>
      </w:r>
    </w:p>
    <w:p w14:paraId="7E77EF6B" w14:textId="77777777" w:rsidR="00A24842" w:rsidRDefault="00223ABF">
      <w:pPr>
        <w:spacing w:before="7"/>
        <w:ind w:left="1344"/>
        <w:rPr>
          <w:sz w:val="24"/>
          <w:szCs w:val="24"/>
        </w:rPr>
      </w:pPr>
      <w:r>
        <w:rPr>
          <w:sz w:val="24"/>
          <w:szCs w:val="24"/>
        </w:rPr>
        <w:t>2014</w:t>
      </w:r>
      <w:r>
        <w:rPr>
          <w:spacing w:val="1"/>
          <w:sz w:val="24"/>
          <w:szCs w:val="24"/>
        </w:rPr>
        <w:t>/</w:t>
      </w:r>
      <w:r>
        <w:rPr>
          <w:sz w:val="24"/>
          <w:szCs w:val="24"/>
        </w:rPr>
        <w:t>2015, b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 down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by 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k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.</w:t>
      </w:r>
    </w:p>
    <w:p w14:paraId="5A28D195" w14:textId="77777777" w:rsidR="00A24842" w:rsidRDefault="00A24842">
      <w:pPr>
        <w:spacing w:before="6" w:line="120" w:lineRule="exact"/>
        <w:rPr>
          <w:sz w:val="13"/>
          <w:szCs w:val="13"/>
        </w:rPr>
      </w:pPr>
    </w:p>
    <w:p w14:paraId="6AFD28C1" w14:textId="77777777" w:rsidR="00A24842" w:rsidRDefault="00A24842">
      <w:pPr>
        <w:spacing w:line="200" w:lineRule="exact"/>
      </w:pPr>
    </w:p>
    <w:p w14:paraId="0D1155F9" w14:textId="77777777" w:rsidR="00A24842" w:rsidRDefault="00223ABF">
      <w:pPr>
        <w:spacing w:line="360" w:lineRule="auto"/>
        <w:ind w:left="1344" w:right="124" w:hanging="360"/>
        <w:rPr>
          <w:sz w:val="24"/>
          <w:szCs w:val="24"/>
        </w:rPr>
      </w:pP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) </w:t>
      </w:r>
      <w:r>
        <w:rPr>
          <w:spacing w:val="54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a</w:t>
      </w:r>
      <w:r>
        <w:rPr>
          <w:spacing w:val="2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fr</w:t>
      </w:r>
      <w:r>
        <w:rPr>
          <w:sz w:val="24"/>
          <w:szCs w:val="24"/>
        </w:rPr>
        <w:t>om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er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2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eca</w:t>
      </w:r>
      <w:r>
        <w:rPr>
          <w:sz w:val="24"/>
          <w:szCs w:val="24"/>
        </w:rPr>
        <w:t>st</w:t>
      </w:r>
      <w:r>
        <w:rPr>
          <w:spacing w:val="2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B</w:t>
      </w:r>
      <w:r>
        <w:rPr>
          <w:sz w:val="24"/>
          <w:szCs w:val="24"/>
        </w:rPr>
        <w:t>us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ss</w:t>
      </w:r>
      <w:r>
        <w:rPr>
          <w:spacing w:val="2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Qu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2"/>
          <w:sz w:val="24"/>
          <w:szCs w:val="24"/>
        </w:rPr>
        <w:t>t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onn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i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2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(</w:t>
      </w:r>
      <w:r>
        <w:rPr>
          <w:spacing w:val="-1"/>
          <w:sz w:val="24"/>
          <w:szCs w:val="24"/>
        </w:rPr>
        <w:t>F</w:t>
      </w:r>
      <w:r>
        <w:rPr>
          <w:spacing w:val="1"/>
          <w:sz w:val="24"/>
          <w:szCs w:val="24"/>
        </w:rPr>
        <w:t>BP</w:t>
      </w:r>
      <w:r>
        <w:rPr>
          <w:sz w:val="24"/>
          <w:szCs w:val="24"/>
        </w:rPr>
        <w:t>Q)</w:t>
      </w:r>
      <w:r>
        <w:rPr>
          <w:spacing w:val="2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wou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d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ve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ee</w:t>
      </w:r>
      <w:r>
        <w:rPr>
          <w:sz w:val="24"/>
          <w:szCs w:val="24"/>
        </w:rPr>
        <w:t>n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sub</w:t>
      </w:r>
      <w:r>
        <w:rPr>
          <w:spacing w:val="1"/>
          <w:sz w:val="24"/>
          <w:szCs w:val="24"/>
        </w:rPr>
        <w:t>m</w:t>
      </w:r>
      <w:r>
        <w:rPr>
          <w:spacing w:val="-2"/>
          <w:sz w:val="24"/>
          <w:szCs w:val="24"/>
        </w:rPr>
        <w:t>i</w:t>
      </w:r>
      <w:r>
        <w:rPr>
          <w:spacing w:val="3"/>
          <w:sz w:val="24"/>
          <w:szCs w:val="24"/>
        </w:rPr>
        <w:t>t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by</w:t>
      </w:r>
      <w:r>
        <w:rPr>
          <w:spacing w:val="3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eac</w:t>
      </w:r>
      <w:r>
        <w:rPr>
          <w:sz w:val="24"/>
          <w:szCs w:val="24"/>
        </w:rPr>
        <w:t>h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DNO</w:t>
      </w:r>
      <w:r>
        <w:rPr>
          <w:spacing w:val="3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ar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3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3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Au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ho</w:t>
      </w:r>
      <w:r>
        <w:rPr>
          <w:spacing w:val="-1"/>
          <w:sz w:val="24"/>
          <w:szCs w:val="24"/>
        </w:rPr>
        <w:t>r</w:t>
      </w:r>
      <w:r>
        <w:rPr>
          <w:spacing w:val="-2"/>
          <w:sz w:val="24"/>
          <w:szCs w:val="24"/>
        </w:rPr>
        <w:t>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f</w:t>
      </w:r>
      <w:r>
        <w:rPr>
          <w:sz w:val="24"/>
          <w:szCs w:val="24"/>
        </w:rPr>
        <w:t>o</w:t>
      </w:r>
      <w:r>
        <w:rPr>
          <w:spacing w:val="-3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3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3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l</w:t>
      </w:r>
    </w:p>
    <w:p w14:paraId="6D1BED9F" w14:textId="77777777" w:rsidR="00A24842" w:rsidRDefault="00223ABF">
      <w:pPr>
        <w:spacing w:before="3"/>
        <w:ind w:left="1344"/>
        <w:rPr>
          <w:sz w:val="24"/>
          <w:szCs w:val="24"/>
        </w:rPr>
      </w:pPr>
      <w:r>
        <w:rPr>
          <w:sz w:val="24"/>
          <w:szCs w:val="24"/>
        </w:rPr>
        <w:t>2010.</w:t>
      </w:r>
    </w:p>
    <w:p w14:paraId="6377E77E" w14:textId="77777777" w:rsidR="00A24842" w:rsidRDefault="00A24842">
      <w:pPr>
        <w:spacing w:before="7" w:line="200" w:lineRule="exact"/>
      </w:pPr>
    </w:p>
    <w:p w14:paraId="09F8BAFF" w14:textId="77777777" w:rsidR="00A24842" w:rsidRDefault="00223ABF">
      <w:pPr>
        <w:spacing w:line="400" w:lineRule="atLeast"/>
        <w:ind w:left="1344" w:right="121" w:hanging="360"/>
        <w:rPr>
          <w:sz w:val="24"/>
          <w:szCs w:val="24"/>
        </w:rPr>
      </w:pPr>
      <w:r>
        <w:rPr>
          <w:sz w:val="24"/>
          <w:szCs w:val="24"/>
        </w:rPr>
        <w:t xml:space="preserve">d) </w:t>
      </w:r>
      <w:r>
        <w:rPr>
          <w:spacing w:val="4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st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a</w:t>
      </w:r>
      <w:r>
        <w:rPr>
          <w:spacing w:val="2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2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eac</w:t>
      </w:r>
      <w:r>
        <w:rPr>
          <w:sz w:val="24"/>
          <w:szCs w:val="24"/>
        </w:rPr>
        <w:t>h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DNO</w:t>
      </w:r>
      <w:r>
        <w:rPr>
          <w:spacing w:val="19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r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2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er</w:t>
      </w:r>
      <w:r>
        <w:rPr>
          <w:sz w:val="24"/>
          <w:szCs w:val="24"/>
        </w:rPr>
        <w:t>s</w:t>
      </w:r>
      <w:r>
        <w:rPr>
          <w:spacing w:val="2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op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y</w:t>
      </w:r>
      <w:r>
        <w:rPr>
          <w:spacing w:val="2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p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s</w:t>
      </w:r>
      <w:r>
        <w:rPr>
          <w:spacing w:val="2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oss 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od</w:t>
      </w:r>
      <w:r>
        <w:rPr>
          <w:spacing w:val="-1"/>
          <w:sz w:val="24"/>
          <w:szCs w:val="24"/>
        </w:rPr>
        <w:t>er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qu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 </w:t>
      </w:r>
      <w:r>
        <w:rPr>
          <w:spacing w:val="-1"/>
          <w:sz w:val="24"/>
          <w:szCs w:val="24"/>
        </w:rPr>
        <w:t>(re</w:t>
      </w:r>
      <w:r>
        <w:rPr>
          <w:sz w:val="24"/>
          <w:szCs w:val="24"/>
        </w:rPr>
        <w:t>p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ace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os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s)</w:t>
      </w:r>
      <w:r>
        <w:rPr>
          <w:spacing w:val="-1"/>
          <w:sz w:val="24"/>
          <w:szCs w:val="24"/>
        </w:rPr>
        <w:t xml:space="preserve"> f</w:t>
      </w:r>
      <w:r>
        <w:rPr>
          <w:sz w:val="24"/>
          <w:szCs w:val="24"/>
        </w:rPr>
        <w:t>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ous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ss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yp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s.</w:t>
      </w:r>
    </w:p>
    <w:p w14:paraId="262A8388" w14:textId="77777777" w:rsidR="00A24842" w:rsidRDefault="00A24842">
      <w:pPr>
        <w:spacing w:before="9" w:line="100" w:lineRule="exact"/>
        <w:rPr>
          <w:sz w:val="10"/>
          <w:szCs w:val="10"/>
        </w:rPr>
      </w:pPr>
    </w:p>
    <w:p w14:paraId="4804C967" w14:textId="77777777" w:rsidR="00A24842" w:rsidRDefault="00A24842">
      <w:pPr>
        <w:spacing w:line="200" w:lineRule="exact"/>
      </w:pPr>
    </w:p>
    <w:p w14:paraId="7AAF5BD1" w14:textId="77777777" w:rsidR="00A24842" w:rsidRDefault="00360E9F">
      <w:pPr>
        <w:spacing w:before="29"/>
        <w:ind w:left="984"/>
        <w:rPr>
          <w:sz w:val="24"/>
          <w:szCs w:val="24"/>
        </w:rPr>
      </w:pPr>
      <w:r>
        <w:pict w14:anchorId="1E544B77">
          <v:group id="_x0000_s1574" style="position:absolute;left:0;text-align:left;margin-left:133.2pt;margin-top:3.9pt;width:16pt;height:9.25pt;z-index:-2342;mso-position-horizontal-relative:page" coordorigin="2664,78" coordsize="320,185">
            <v:shape id="_x0000_s1578" style="position:absolute;left:2671;top:92;width:134;height:161" coordorigin="2671,92" coordsize="134,161" path="m2750,241r5,5l2758,248r12,l2770,253r-65,l2705,248r12,l2722,246r2,-5l2726,239r,-139l2693,100r-5,2l2683,104r-2,5l2678,114r-2,5l2676,126r-5,l2674,92r129,l2806,126r-5,l2801,119r-3,-5l2798,112r-2,-5l2791,104r-2,-2l2784,100r-36,l2748,234r2,5l2750,241xe" fillcolor="black" stroked="f">
              <v:path arrowok="t"/>
            </v:shape>
            <v:shape id="_x0000_s1577" style="position:absolute;left:2813;top:85;width:118;height:168" coordorigin="2813,85" coordsize="118,168" path="m2844,85r5,l2849,164r9,-9l2866,148r4,-3l2875,143r22,l2902,148r4,2l2909,155r2,7l2914,167r,67l2916,239r,5l2921,246r5,2l2930,248r,5l2878,253r,-5l2885,248r5,-2l2892,244r2,-5l2894,172r-2,-5l2890,162r-5,-5l2868,157r-2,3l2861,162r-5,2l2849,172r,67l2851,244r5,2l2861,248r5,l2866,253r-53,l2813,248r5,l2822,246r5,-2l2830,239r,-135l2825,100r-5,l2815,102r-2,-5l2844,85xe" fillcolor="black" stroked="f">
              <v:path arrowok="t"/>
            </v:shape>
            <v:shape id="_x0000_s1576" style="position:absolute;left:2938;top:143;width:38;height:113" coordorigin="2938,143" coordsize="38,113" path="m2976,150r-7,2l2964,157r-5,5l2957,169r5,-21l2974,143r2,7xe" fillcolor="black" stroked="f">
              <v:path arrowok="t"/>
            </v:shape>
            <v:shape id="_x0000_s1575" style="position:absolute;left:2938;top:143;width:38;height:113" coordorigin="2938,143" coordsize="38,113" path="m2976,232r7,4l3002,236r5,-2l3014,232r5,-5l3024,222r2,-10l3029,212r,12l3024,234r-10,10l3007,251r-9,5l2971,256r-9,-5l2952,239r-1,-1l2941,222r-3,-22l2938,194r4,-21l2952,157r10,-9l2957,169r-3,10l3005,179r,-12l3002,162r-2,-2l2998,155r-3,-3l2990,150r-14,l2974,143r26,l3010,145r7,7l3026,162r3,10l3029,186r-75,l2954,200r5,12l2966,222r10,10xe" fillcolor="black" stroked="f">
              <v:path arrowok="t"/>
            </v:shape>
            <w10:wrap anchorx="page"/>
          </v:group>
        </w:pict>
      </w:r>
      <w:r>
        <w:pict w14:anchorId="22DFD592">
          <v:group id="_x0000_s1566" style="position:absolute;left:0;text-align:left;margin-left:155.65pt;margin-top:3.9pt;width:23.45pt;height:9.25pt;z-index:-2341;mso-position-horizontal-relative:page" coordorigin="3113,78" coordsize="469,185">
            <v:shape id="_x0000_s1573" style="position:absolute;left:3120;top:145;width:115;height:110" coordorigin="3120,145" coordsize="115,110" path="m3214,160r,-5l3211,150r-9,l3202,145r33,l3235,150r-5,l3228,152r-5,3l3221,157r-3,7l3182,256r-4,l3139,164r-2,-4l3134,155r-4,-3l3125,150r-5,l3120,145r50,l3170,150r-7,l3158,152r,10l3161,167r26,60l3211,164r3,-4xe" fillcolor="black" stroked="f">
              <v:path arrowok="t"/>
            </v:shape>
            <v:shape id="_x0000_s1572" style="position:absolute;left:3245;top:143;width:101;height:113" coordorigin="3245,143" coordsize="101,113" path="m3250,169r,-7l3254,155r5,-5l3266,145r12,-2l3307,143r7,5l3319,150r3,2l3324,157r2,5l3326,236r5,5l3336,239r5,-3l3346,234r,5l3336,248r-7,8l3317,256r-5,-5l3310,248r-3,-4l3307,236r-12,10l3288,251r-2,l3281,253r-5,3l3271,256r-5,-24l3269,234r5,5l3278,241r10,l3298,236r9,-7l3307,188r-12,5l3286,196r-3,2l3276,200r-5,5l3269,208r-3,4l3264,217r,39l3257,253r-5,-7l3247,241r-2,-7l3245,222r2,-5l3250,212r2,-4l3257,203r9,-5l3269,197r15,-8l3307,181r,-14l3305,160r-3,-5l3298,150r-22,l3271,155r-2,5l3269,176r-5,3l3259,181r-5,-2l3250,174r,-5xe" fillcolor="black" stroked="f">
              <v:path arrowok="t"/>
            </v:shape>
            <v:shape id="_x0000_s1571" style="position:absolute;left:3245;top:143;width:101;height:113" coordorigin="3245,143" coordsize="101,113" path="m3264,256r,-39l3264,227r2,5l3271,256r-7,xe" fillcolor="black" stroked="f">
              <v:path arrowok="t"/>
            </v:shape>
            <v:shape id="_x0000_s1570" style="position:absolute;left:3350;top:85;width:53;height:168" coordorigin="3350,85" coordsize="53,168" path="m3382,85r4,l3386,239r3,5l3394,246r4,2l3403,248r,5l3350,253r,-5l3355,248r5,-2l3365,244r2,-5l3367,104r-5,-4l3358,100r-5,2l3350,97r32,-12xe" fillcolor="black" stroked="f">
              <v:path arrowok="t"/>
            </v:shape>
            <v:shape id="_x0000_s1569" style="position:absolute;left:3413;top:145;width:118;height:110" coordorigin="3413,145" coordsize="118,110" path="m3514,145r,91l3518,239r10,l3530,244r-31,12l3494,256r,-24l3485,241r-7,7l3473,251r-5,2l3463,256r-12,l3446,253r-4,-5l3437,246r-3,-5l3432,236r-2,-4l3430,157r-3,-5l3422,150r-9,l3413,145r36,l3449,227r2,5l3454,236r4,3l3461,241r9,l3475,239r3,-3l3482,234r5,-2l3494,224r,-64l3492,155r-2,-5l3478,150r,-5l3514,145xe" fillcolor="black" stroked="f">
              <v:path arrowok="t"/>
            </v:shape>
            <v:shape id="_x0000_s1568" style="position:absolute;left:3538;top:143;width:36;height:113" coordorigin="3538,143" coordsize="36,113" path="m3574,150r-5,2l3564,157r-7,5l3554,169r8,-21l3574,143r,7xe" fillcolor="black" stroked="f">
              <v:path arrowok="t"/>
            </v:shape>
            <v:shape id="_x0000_s1567" style="position:absolute;left:3538;top:143;width:36;height:113" coordorigin="3538,143" coordsize="36,113" path="m3574,232r9,4l3600,236r7,-2l3612,232r7,-5l3622,222r4,-10l3629,212r-3,12l3622,234r-8,10l3607,251r-12,5l3571,256r-12,-5l3552,239r-1,-1l3541,222r-3,-22l3538,194r4,-21l3552,157r10,-9l3554,169r,10l3605,179r,-7l3602,167r,-5l3600,160r-2,-5l3593,152r-5,-2l3574,150r,-7l3600,143r10,2l3617,152r7,10l3629,172r,14l3554,186r,14l3557,212r9,10l3574,232xe" fillcolor="black" stroked="f">
              <v:path arrowok="t"/>
            </v:shape>
            <w10:wrap anchorx="page"/>
          </v:group>
        </w:pict>
      </w:r>
      <w:r w:rsidR="00223ABF">
        <w:rPr>
          <w:spacing w:val="-1"/>
          <w:position w:val="1"/>
          <w:sz w:val="24"/>
          <w:szCs w:val="24"/>
        </w:rPr>
        <w:t>e</w:t>
      </w:r>
      <w:r w:rsidR="00223ABF">
        <w:rPr>
          <w:position w:val="1"/>
          <w:sz w:val="24"/>
          <w:szCs w:val="24"/>
        </w:rPr>
        <w:t xml:space="preserve">)                   </w:t>
      </w:r>
      <w:r w:rsidR="00223ABF">
        <w:rPr>
          <w:spacing w:val="28"/>
          <w:position w:val="1"/>
          <w:sz w:val="24"/>
          <w:szCs w:val="24"/>
        </w:rPr>
        <w:t xml:space="preserve"> </w:t>
      </w:r>
      <w:r>
        <w:pict w14:anchorId="00110481">
          <v:shape id="_x0000_i1027" type="#_x0000_t75" style="width:222pt;height:9pt">
            <v:imagedata r:id="rId16" o:title=""/>
          </v:shape>
        </w:pict>
      </w:r>
      <w:r w:rsidR="00223ABF">
        <w:rPr>
          <w:spacing w:val="28"/>
          <w:position w:val="-5"/>
          <w:sz w:val="24"/>
          <w:szCs w:val="24"/>
        </w:rPr>
        <w:t xml:space="preserve">  </w:t>
      </w:r>
      <w:r>
        <w:pict w14:anchorId="27E680C3">
          <v:shape id="_x0000_i1028" type="#_x0000_t75" style="width:109.5pt;height:12pt">
            <v:imagedata r:id="rId17" o:title=""/>
          </v:shape>
        </w:pict>
      </w:r>
    </w:p>
    <w:p w14:paraId="3462543E" w14:textId="77777777" w:rsidR="00A24842" w:rsidRDefault="00A24842">
      <w:pPr>
        <w:spacing w:before="1" w:line="120" w:lineRule="exact"/>
        <w:rPr>
          <w:sz w:val="13"/>
          <w:szCs w:val="13"/>
        </w:rPr>
      </w:pPr>
    </w:p>
    <w:p w14:paraId="3B4696FB" w14:textId="77777777" w:rsidR="00A24842" w:rsidRDefault="00223ABF">
      <w:pPr>
        <w:spacing w:line="260" w:lineRule="exact"/>
        <w:ind w:left="1344"/>
        <w:rPr>
          <w:sz w:val="24"/>
          <w:szCs w:val="24"/>
        </w:rPr>
      </w:pPr>
      <w:r>
        <w:rPr>
          <w:position w:val="-1"/>
          <w:sz w:val="24"/>
          <w:szCs w:val="24"/>
        </w:rPr>
        <w:t>Th</w:t>
      </w:r>
      <w:r>
        <w:rPr>
          <w:spacing w:val="1"/>
          <w:position w:val="-1"/>
          <w:sz w:val="24"/>
          <w:szCs w:val="24"/>
        </w:rPr>
        <w:t>i</w:t>
      </w:r>
      <w:r>
        <w:rPr>
          <w:position w:val="-1"/>
          <w:sz w:val="24"/>
          <w:szCs w:val="24"/>
        </w:rPr>
        <w:t xml:space="preserve">s </w:t>
      </w:r>
      <w:r>
        <w:rPr>
          <w:spacing w:val="-1"/>
          <w:position w:val="-1"/>
          <w:sz w:val="24"/>
          <w:szCs w:val="24"/>
        </w:rPr>
        <w:t>c</w:t>
      </w:r>
      <w:r>
        <w:rPr>
          <w:position w:val="-1"/>
          <w:sz w:val="24"/>
          <w:szCs w:val="24"/>
        </w:rPr>
        <w:t>o</w:t>
      </w:r>
      <w:r>
        <w:rPr>
          <w:spacing w:val="1"/>
          <w:position w:val="-1"/>
          <w:sz w:val="24"/>
          <w:szCs w:val="24"/>
        </w:rPr>
        <w:t>m</w:t>
      </w:r>
      <w:r>
        <w:rPr>
          <w:position w:val="-1"/>
          <w:sz w:val="24"/>
          <w:szCs w:val="24"/>
        </w:rPr>
        <w:t>p</w:t>
      </w:r>
      <w:r>
        <w:rPr>
          <w:spacing w:val="-1"/>
          <w:position w:val="-1"/>
          <w:sz w:val="24"/>
          <w:szCs w:val="24"/>
        </w:rPr>
        <w:t>r</w:t>
      </w:r>
      <w:r>
        <w:rPr>
          <w:spacing w:val="1"/>
          <w:position w:val="-1"/>
          <w:sz w:val="24"/>
          <w:szCs w:val="24"/>
        </w:rPr>
        <w:t>i</w:t>
      </w:r>
      <w:r>
        <w:rPr>
          <w:position w:val="-1"/>
          <w:sz w:val="24"/>
          <w:szCs w:val="24"/>
        </w:rPr>
        <w:t>s</w:t>
      </w:r>
      <w:r>
        <w:rPr>
          <w:spacing w:val="-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 xml:space="preserve">s </w:t>
      </w:r>
      <w:r>
        <w:rPr>
          <w:spacing w:val="1"/>
          <w:position w:val="-1"/>
          <w:sz w:val="24"/>
          <w:szCs w:val="24"/>
        </w:rPr>
        <w:t>t</w:t>
      </w:r>
      <w:r>
        <w:rPr>
          <w:position w:val="-1"/>
          <w:sz w:val="24"/>
          <w:szCs w:val="24"/>
        </w:rPr>
        <w:t>he</w:t>
      </w:r>
      <w:r>
        <w:rPr>
          <w:spacing w:val="-1"/>
          <w:position w:val="-1"/>
          <w:sz w:val="24"/>
          <w:szCs w:val="24"/>
        </w:rPr>
        <w:t xml:space="preserve"> a</w:t>
      </w:r>
      <w:r>
        <w:rPr>
          <w:position w:val="-1"/>
          <w:sz w:val="24"/>
          <w:szCs w:val="24"/>
        </w:rPr>
        <w:t>gg</w:t>
      </w:r>
      <w:r>
        <w:rPr>
          <w:spacing w:val="2"/>
          <w:position w:val="-1"/>
          <w:sz w:val="24"/>
          <w:szCs w:val="24"/>
        </w:rPr>
        <w:t>re</w:t>
      </w:r>
      <w:r>
        <w:rPr>
          <w:position w:val="-1"/>
          <w:sz w:val="24"/>
          <w:szCs w:val="24"/>
        </w:rPr>
        <w:t>g</w:t>
      </w:r>
      <w:r>
        <w:rPr>
          <w:spacing w:val="-1"/>
          <w:position w:val="-1"/>
          <w:sz w:val="24"/>
          <w:szCs w:val="24"/>
        </w:rPr>
        <w:t>a</w:t>
      </w:r>
      <w:r>
        <w:rPr>
          <w:spacing w:val="1"/>
          <w:position w:val="-1"/>
          <w:sz w:val="24"/>
          <w:szCs w:val="24"/>
        </w:rPr>
        <w:t>t</w:t>
      </w:r>
      <w:r>
        <w:rPr>
          <w:position w:val="-1"/>
          <w:sz w:val="24"/>
          <w:szCs w:val="24"/>
        </w:rPr>
        <w:t>e</w:t>
      </w:r>
      <w:r>
        <w:rPr>
          <w:spacing w:val="-1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o</w:t>
      </w:r>
      <w:r>
        <w:rPr>
          <w:spacing w:val="-1"/>
          <w:position w:val="-1"/>
          <w:sz w:val="24"/>
          <w:szCs w:val="24"/>
        </w:rPr>
        <w:t>f</w:t>
      </w:r>
      <w:r>
        <w:rPr>
          <w:position w:val="-1"/>
          <w:sz w:val="24"/>
          <w:szCs w:val="24"/>
        </w:rPr>
        <w:t>:</w:t>
      </w:r>
    </w:p>
    <w:p w14:paraId="1E1AE777" w14:textId="77777777" w:rsidR="00A24842" w:rsidRDefault="00A24842">
      <w:pPr>
        <w:spacing w:before="4" w:line="100" w:lineRule="exact"/>
        <w:rPr>
          <w:sz w:val="11"/>
          <w:szCs w:val="11"/>
        </w:rPr>
      </w:pPr>
    </w:p>
    <w:p w14:paraId="092E7043" w14:textId="77777777" w:rsidR="00A24842" w:rsidRDefault="00A24842">
      <w:pPr>
        <w:spacing w:line="200" w:lineRule="exact"/>
      </w:pPr>
    </w:p>
    <w:p w14:paraId="55957E60" w14:textId="77777777" w:rsidR="00A24842" w:rsidRDefault="00360E9F">
      <w:pPr>
        <w:spacing w:before="29" w:line="894" w:lineRule="auto"/>
        <w:ind w:left="1247" w:right="157" w:firstLine="175"/>
        <w:jc w:val="right"/>
        <w:rPr>
          <w:sz w:val="24"/>
          <w:szCs w:val="24"/>
        </w:rPr>
        <w:sectPr w:rsidR="00A24842">
          <w:pgSz w:w="11920" w:h="16840"/>
          <w:pgMar w:top="520" w:right="1280" w:bottom="280" w:left="1320" w:header="310" w:footer="754" w:gutter="0"/>
          <w:cols w:space="720"/>
        </w:sectPr>
      </w:pPr>
      <w:r>
        <w:pict w14:anchorId="50E67FA6">
          <v:group id="_x0000_s1560" style="position:absolute;left:0;text-align:left;margin-left:163.8pt;margin-top:25.7pt;width:6.65pt;height:8.05pt;z-index:-2340;mso-position-horizontal-relative:page" coordorigin="3276,514" coordsize="133,161">
            <v:shape id="_x0000_s1563" style="position:absolute;left:3283;top:522;width:67;height:146" coordorigin="3283,522" coordsize="67,146" path="m3288,558r5,-3l3298,553r4,-5l3307,543r5,-4l3314,534r3,-5l3319,522r3,l3322,558r26,l3348,565r-26,l3322,642r2,5l3324,649r5,5l3336,654r5,-3l3346,647r4,l3348,654r-5,5l3338,661r-4,5l3329,668r-10,l3317,666r-5,-3l3310,661r-5,-5l3305,651r-3,-4l3302,565r-19,l3283,560r5,-2xe" fillcolor="black" stroked="f">
              <v:path arrowok="t"/>
            </v:shape>
            <v:shape id="_x0000_s1562" style="position:absolute;left:3358;top:555;width:43;height:113" coordorigin="3358,555" coordsize="43,113" path="m3391,558r10,-3l3394,565r-5,2l3386,572r-2,-12l3391,558xe" fillcolor="black" stroked="f">
              <v:path arrowok="t"/>
            </v:shape>
            <v:shape id="_x0000_s1561" style="position:absolute;left:3358;top:555;width:43;height:113" coordorigin="3358,555" coordsize="43,113" path="m3410,555r22,5l3449,572r7,12l3461,596r,22l3458,627r-4,10l3449,647r-5,7l3434,659r-7,7l3418,668r-13,l3385,662r-15,-13l3369,649r-8,-18l3358,611r,-10l3360,591r5,-9l3370,572r7,-7l3384,560r2,12l3382,579r-3,5l3379,618r3,14l3389,642r5,12l3403,661r17,l3427,656r5,-5l3437,644r2,-9l3439,618r,-9l3435,589r-8,-17l3422,565r-7,-2l3396,563r-2,2l3401,555r9,xe" fillcolor="black" stroked="f">
              <v:path arrowok="t"/>
            </v:shape>
            <w10:wrap anchorx="page"/>
          </v:group>
        </w:pict>
      </w:r>
      <w:r>
        <w:pict w14:anchorId="35BBDD5F">
          <v:shape id="_x0000_s1559" type="#_x0000_t75" style="position:absolute;left:0;text-align:left;margin-left:176.5pt;margin-top:24.5pt;width:150.75pt;height:11.65pt;z-index:-2339;mso-position-horizontal-relative:page">
            <v:imagedata r:id="rId18" o:title=""/>
            <w10:wrap anchorx="page"/>
          </v:shape>
        </w:pict>
      </w:r>
      <w:r>
        <w:pict w14:anchorId="032845BB">
          <v:group id="_x0000_s1553" style="position:absolute;left:0;text-align:left;margin-left:332.85pt;margin-top:24.75pt;width:24.25pt;height:9.05pt;z-index:-2338;mso-position-horizontal-relative:page" coordorigin="6657,495" coordsize="485,181">
            <v:shape id="_x0000_s1558" style="position:absolute;left:6665;top:505;width:158;height:161" coordorigin="6665,505" coordsize="158,161" path="m6670,661r7,l6682,659r2,-5l6686,651r,-134l6684,515r-5,-5l6665,510r,-5l6730,505r-5,7l6718,512r-10,3l6708,654r10,2l6727,659r5,l6743,658r19,-7l6778,637r9,-12l6794,606r3,-22l6804,527r7,12l6814,545r7,19l6823,584r-2,20l6815,623r-11,16l6794,648r-17,10l6758,664r-24,2l6665,666r,-5l6670,661xe" fillcolor="black" stroked="f">
              <v:path arrowok="t"/>
            </v:shape>
            <v:shape id="_x0000_s1557" style="position:absolute;left:6665;top:505;width:158;height:161" coordorigin="6665,505" coordsize="158,161" path="m6778,531r-8,-7l6753,515r-21,-3l6725,512r5,-7l6745,506r21,2l6782,512r12,5l6804,527r-7,57l6795,566r-7,-19l6778,531xe" fillcolor="black" stroked="f">
              <v:path arrowok="t"/>
            </v:shape>
            <v:shape id="_x0000_s1556" style="position:absolute;left:6828;top:505;width:173;height:163" coordorigin="6828,505" coordsize="173,163" path="m7001,505r,5l6984,510r-2,5l6979,517r,151l6974,668,6869,536r,115l6871,654r3,5l6878,661r12,l6890,666r-52,l6838,661r12,l6854,659r3,-5l6857,651r2,-7l6859,527r-5,-8l6850,517r-3,-2l6842,512r-4,-2l6828,510r,-5l6869,505r101,122l6970,522r-3,-5l6965,515r-3,-5l6948,510r,-5l7001,505xe" fillcolor="black" stroked="f">
              <v:path arrowok="t"/>
            </v:shape>
            <v:shape id="_x0000_s1555" style="position:absolute;left:7015;top:503;width:120;height:166" coordorigin="7015,503" coordsize="120,166" path="m7135,540r-9,-16l7118,515r-12,-5l7078,510r16,-7l7111,505r18,7l7135,540xe" fillcolor="black" stroked="f">
              <v:path arrowok="t"/>
            </v:shape>
            <v:shape id="_x0000_s1554" style="position:absolute;left:7015;top:503;width:120;height:166" coordorigin="7015,503" coordsize="120,166" path="m7057,526r-9,16l7043,561r-1,23l7042,587r2,23l7049,629r9,15l7066,654r12,7l7093,661r19,-5l7128,642r7,-12l7141,611r1,-24l7142,581r-2,-22l7135,540r-6,-28l7147,524r13,20l7167,563r2,21l7169,588r-3,21l7159,628r-12,16l7130,657r-18,8l7092,668r,l7071,665r-18,-8l7037,644r-13,-20l7017,606r-2,-22l7015,576r4,-21l7028,538r14,-16l7055,512r18,-7l7094,503r-16,7l7066,515r-8,9l7057,526xe" fillcolor="black" stroked="f">
              <v:path arrowok="t"/>
            </v:shape>
            <w10:wrap anchorx="page"/>
          </v:group>
        </w:pict>
      </w:r>
      <w:r>
        <w:pict w14:anchorId="3B07BD99">
          <v:shape id="_x0000_s1552" type="#_x0000_t75" style="position:absolute;left:0;text-align:left;margin-left:361.8pt;margin-top:24.5pt;width:107.55pt;height:11.65pt;z-index:-2337;mso-position-horizontal-relative:page">
            <v:imagedata r:id="rId19" o:title=""/>
            <w10:wrap anchorx="page"/>
          </v:shape>
        </w:pict>
      </w:r>
      <w:r>
        <w:pict w14:anchorId="330165EF">
          <v:shape id="_x0000_s1551" type="#_x0000_t75" style="position:absolute;left:0;text-align:left;margin-left:164.15pt;margin-top:76pt;width:107.8pt;height:9.25pt;z-index:-2336;mso-position-horizontal-relative:page">
            <v:imagedata r:id="rId20" o:title=""/>
            <w10:wrap anchorx="page"/>
          </v:shape>
        </w:pict>
      </w:r>
      <w:r>
        <w:pict w14:anchorId="57B05A04">
          <v:group id="_x0000_s1545" style="position:absolute;left:0;text-align:left;margin-left:277.55pt;margin-top:76.25pt;width:24.4pt;height:9.05pt;z-index:-2335;mso-position-horizontal-relative:page" coordorigin="5551,1525" coordsize="488,181">
            <v:shape id="_x0000_s1550" style="position:absolute;left:5558;top:1542;width:134;height:79" coordorigin="5558,1542" coordsize="134,79" path="m5676,1542r1,l5692,1554r-2,60l5689,1597r-5,-20l5676,1542xe" fillcolor="black" stroked="f">
              <v:path arrowok="t"/>
            </v:shape>
            <v:shape id="_x0000_s1549" style="position:absolute;left:5558;top:1542;width:134;height:79" coordorigin="5558,1542" coordsize="134,79" path="m5566,1691r4,l5575,1688r3,-5l5580,1681r,-134l5575,1542r-5,-3l5558,1539r,-4l5623,1535r17,l5660,1537r16,5l5684,1577r-10,-16l5665,1554r-18,-9l5626,1542r-15,l5602,1544r,139l5611,1686r10,2l5628,1688r10,l5657,1681r17,-12l5683,1655r6,-19l5690,1614r2,-60l5705,1571r3,4l5715,1593r2,21l5715,1634r-7,19l5698,1669r-10,9l5672,1688r-20,5l5628,1695r-70,l5558,1691r8,xe" fillcolor="black" stroked="f">
              <v:path arrowok="t"/>
            </v:shape>
            <v:shape id="_x0000_s1548" style="position:absolute;left:5724;top:1535;width:173;height:163" coordorigin="5724,1535" coordsize="173,163" path="m5897,1539r-12,l5880,1542r-2,2l5875,1549r,149l5870,1698,5765,1568r,115l5770,1688r4,3l5786,1691r,4l5734,1695r,-4l5746,1691r4,-3l5753,1683r2,-2l5755,1556r-5,-5l5746,1547r-3,-3l5738,1542r-4,-3l5724,1539r,-4l5765,1535r101,124l5866,1554r-3,-7l5863,1544r-5,-2l5856,1539r-12,l5844,1535r53,l5897,1539xe" fillcolor="black" stroked="f">
              <v:path arrowok="t"/>
            </v:shape>
            <v:shape id="_x0000_s1547" style="position:absolute;left:5911;top:1532;width:120;height:166" coordorigin="5911,1532" coordsize="120,166" path="m6031,1571r-9,-15l6014,1544r-12,-5l5974,1539r16,-7l6008,1534r19,8l6031,1571xe" fillcolor="black" stroked="f">
              <v:path arrowok="t"/>
            </v:shape>
            <v:shape id="_x0000_s1546" style="position:absolute;left:5911;top:1532;width:120;height:166" coordorigin="5911,1532" coordsize="120,166" path="m5954,1556r-9,15l5939,1590r-1,24l5938,1617r2,23l5945,1658r9,16l5962,1686r12,5l5989,1691r19,-6l6024,1671r7,-11l6037,1641r1,-25l6038,1613r-2,-23l6031,1571r-4,-29l6043,1556r13,17l6063,1592r2,22l6065,1618r-3,21l6055,1657r-12,17l6026,1688r-18,7l5988,1698r,l5967,1695r-18,-7l5933,1674r-13,-19l5913,1636r-2,-22l5912,1606r4,-20l5925,1568r13,-17l5951,1542r18,-7l5990,1532r-16,7l5962,1544r-8,12xe" fillcolor="black" stroked="f">
              <v:path arrowok="t"/>
            </v:shape>
            <w10:wrap anchorx="page"/>
          </v:group>
        </w:pict>
      </w:r>
      <w:r>
        <w:pict w14:anchorId="237A1D47">
          <v:shape id="_x0000_s1544" type="#_x0000_t75" style="position:absolute;left:0;text-align:left;margin-left:306.6pt;margin-top:76pt;width:107.45pt;height:11.65pt;z-index:-2334;mso-position-horizontal-relative:page">
            <v:imagedata r:id="rId21" o:title=""/>
            <w10:wrap anchorx="page"/>
          </v:shape>
        </w:pict>
      </w:r>
      <w:r>
        <w:pict w14:anchorId="1EC1EDC2">
          <v:group id="_x0000_s1538" style="position:absolute;left:0;text-align:left;margin-left:164.05pt;margin-top:127.6pt;width:24.3pt;height:9.05pt;z-index:-2333;mso-position-horizontal-relative:page" coordorigin="3280,2552" coordsize="486,181">
            <v:shape id="_x0000_s1543" style="position:absolute;left:3288;top:2569;width:134;height:79" coordorigin="3288,2569" coordsize="134,79" path="m3406,2569r,l3422,2581r-2,60l3419,2624r-6,-20l3406,2569xe" fillcolor="black" stroked="f">
              <v:path arrowok="t"/>
            </v:shape>
            <v:shape id="_x0000_s1542" style="position:absolute;left:3288;top:2569;width:134;height:79" coordorigin="3288,2569" coordsize="134,79" path="m3295,2718r5,l3305,2715r2,-4l3310,2708r,-134l3305,2569r-5,-2l3288,2567r,-5l3353,2562r16,l3390,2565r16,4l3413,2604r-10,-16l3394,2581r-18,-9l3355,2569r-14,l3331,2571r,140l3341,2713r9,2l3358,2715r9,l3387,2708r16,-12l3412,2682r6,-18l3420,2641r2,-60l3434,2598r3,4l3445,2620r1,21l3444,2661r-6,19l3427,2696r-9,9l3401,2715r-20,6l3358,2723r-70,l3288,2718r7,xe" fillcolor="black" stroked="f">
              <v:path arrowok="t"/>
            </v:shape>
            <v:shape id="_x0000_s1541" style="position:absolute;left:3451;top:2562;width:173;height:163" coordorigin="3451,2562" coordsize="173,163" path="m3593,2591r,-17l3588,2569r-5,-2l3571,2567r,-5l3624,2562r,5l3612,2567r-2,2l3605,2571r,5l3602,2581r,144l3600,2725,3492,2595r,108l3494,2711r5,4l3504,2718r10,l3514,2723r-53,l3461,2718r12,l3478,2715r2,-4l3482,2708r,-125l3478,2579r-3,-5l3473,2571r-5,-2l3463,2567r-12,l3451,2562r41,l3593,2687r,-96xe" fillcolor="black" stroked="f">
              <v:path arrowok="t"/>
            </v:shape>
            <v:shape id="_x0000_s1540" style="position:absolute;left:3638;top:2559;width:121;height:166" coordorigin="3638,2559" coordsize="121,166" path="m3759,2598r-8,-15l3742,2571r-12,-4l3701,2567r17,-8l3735,2562r19,7l3759,2598xe" fillcolor="black" stroked="f">
              <v:path arrowok="t"/>
            </v:shape>
            <v:shape id="_x0000_s1539" style="position:absolute;left:3638;top:2559;width:121;height:166" coordorigin="3638,2559" coordsize="121,166" path="m3682,2583r-10,15l3666,2617r-1,24l3665,2644r2,23l3672,2686r10,15l3691,2713r10,5l3716,2718r19,-5l3751,2699r8,-11l3764,2668r2,-25l3766,2641r-2,-23l3759,2598r-5,-29l3770,2583r13,17l3790,2619r2,22l3792,2645r-3,21l3782,2685r-12,16l3753,2715r-18,8l3715,2725r,l3694,2723r-18,-8l3660,2701r-13,-19l3641,2663r-3,-22l3639,2633r4,-20l3652,2595r13,-16l3678,2570r18,-8l3718,2559r-17,8l3689,2571r-7,12xe" fillcolor="black" stroked="f">
              <v:path arrowok="t"/>
            </v:shape>
            <w10:wrap anchorx="page"/>
          </v:group>
        </w:pict>
      </w:r>
      <w:r>
        <w:pict w14:anchorId="10CAF176">
          <v:shape id="_x0000_s1537" type="#_x0000_t75" style="position:absolute;left:0;text-align:left;margin-left:192.95pt;margin-top:127.35pt;width:128.8pt;height:11.65pt;z-index:-2332;mso-position-horizontal-relative:page">
            <v:imagedata r:id="rId22" o:title=""/>
            <w10:wrap anchorx="page"/>
          </v:shape>
        </w:pict>
      </w:r>
      <w:r>
        <w:pict w14:anchorId="549E085E">
          <v:group id="_x0000_s1531" style="position:absolute;left:0;text-align:left;margin-left:164.05pt;margin-top:178.95pt;width:24.3pt;height:9.05pt;z-index:-2331;mso-position-horizontal-relative:page" coordorigin="3280,3579" coordsize="486,181">
            <v:shape id="_x0000_s1536" style="position:absolute;left:3288;top:3596;width:134;height:79" coordorigin="3288,3596" coordsize="134,79" path="m3406,3596r,1l3422,3608r-2,60l3419,3651r-6,-20l3406,3596xe" fillcolor="black" stroked="f">
              <v:path arrowok="t"/>
            </v:shape>
            <v:shape id="_x0000_s1535" style="position:absolute;left:3288;top:3596;width:134;height:79" coordorigin="3288,3596" coordsize="134,79" path="m3295,3745r5,l3305,3743r2,-5l3310,3735r,-134l3305,3596r-5,-2l3288,3594r,-5l3353,3589r16,1l3390,3592r16,4l3413,3631r-10,-16l3394,3608r-18,-9l3355,3596r-14,l3331,3599r,139l3341,3740r9,3l3358,3743r9,-1l3387,3736r16,-13l3412,3709r6,-18l3420,3668r2,-60l3434,3625r3,4l3445,3647r1,21l3444,3688r-6,19l3427,3723r-9,9l3401,3742r-20,6l3358,3750r-70,l3288,3745r7,xe" fillcolor="black" stroked="f">
              <v:path arrowok="t"/>
            </v:shape>
            <v:shape id="_x0000_s1534" style="position:absolute;left:3451;top:3589;width:173;height:163" coordorigin="3451,3589" coordsize="173,163" path="m3593,3618r,-17l3588,3596r-5,-2l3571,3594r,-5l3624,3589r,5l3612,3594r-2,2l3605,3599r,4l3602,3608r,144l3600,3752,3492,3623r,108l3494,3738r5,5l3504,3745r10,l3514,3750r-53,l3461,3745r12,l3478,3743r2,-5l3482,3735r,-124l3478,3606r-3,-5l3473,3599r-5,-3l3463,3594r-12,l3451,3589r41,l3593,3714r,-96xe" fillcolor="black" stroked="f">
              <v:path arrowok="t"/>
            </v:shape>
            <v:shape id="_x0000_s1533" style="position:absolute;left:3638;top:3587;width:121;height:166" coordorigin="3638,3587" coordsize="121,166" path="m3759,3625r-8,-14l3742,3599r-12,-5l3701,3594r17,-7l3735,3589r19,8l3759,3625xe" fillcolor="black" stroked="f">
              <v:path arrowok="t"/>
            </v:shape>
            <v:shape id="_x0000_s1532" style="position:absolute;left:3638;top:3587;width:121;height:166" coordorigin="3638,3587" coordsize="121,166" path="m3682,3611r-10,14l3666,3644r-1,24l3665,3671r2,23l3672,3713r10,15l3691,3740r10,5l3716,3745r19,-5l3751,3726r8,-11l3764,3696r2,-25l3766,3669r-2,-24l3759,3625r-5,-28l3770,3611r13,17l3790,3646r2,22l3792,3672r-3,21l3782,3712r-12,16l3753,3742r-18,8l3715,3752r,l3694,3750r-18,-8l3660,3728r-13,-19l3641,3690r-3,-22l3639,3660r4,-20l3652,3622r13,-16l3678,3597r18,-8l3718,3587r-17,7l3689,3599r-7,12xe" fillcolor="black" stroked="f">
              <v:path arrowok="t"/>
            </v:shape>
            <w10:wrap anchorx="page"/>
          </v:group>
        </w:pict>
      </w:r>
      <w:r>
        <w:pict w14:anchorId="4DB3E972">
          <v:shape id="_x0000_s1530" type="#_x0000_t75" style="position:absolute;left:0;text-align:left;margin-left:192.95pt;margin-top:178.7pt;width:107.45pt;height:11.65pt;z-index:-2330;mso-position-horizontal-relative:page">
            <v:imagedata r:id="rId21" o:title=""/>
            <w10:wrap anchorx="page"/>
          </v:shape>
        </w:pict>
      </w:r>
      <w:r w:rsidR="00223ABF">
        <w:rPr>
          <w:spacing w:val="-3"/>
          <w:sz w:val="24"/>
          <w:szCs w:val="24"/>
        </w:rPr>
        <w:t>I</w:t>
      </w:r>
      <w:r w:rsidR="00223ABF">
        <w:rPr>
          <w:sz w:val="24"/>
          <w:szCs w:val="24"/>
        </w:rPr>
        <w:t xml:space="preserve">.     </w:t>
      </w:r>
      <w:r w:rsidR="00223ABF">
        <w:rPr>
          <w:spacing w:val="2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he</w:t>
      </w:r>
      <w:r w:rsidR="00223ABF">
        <w:rPr>
          <w:spacing w:val="-6"/>
          <w:sz w:val="24"/>
          <w:szCs w:val="24"/>
        </w:rPr>
        <w:t xml:space="preserve"> </w:t>
      </w:r>
      <w:r w:rsidR="00223ABF">
        <w:rPr>
          <w:sz w:val="24"/>
          <w:szCs w:val="24"/>
        </w:rPr>
        <w:t>sum</w:t>
      </w:r>
      <w:r w:rsidR="00223ABF">
        <w:rPr>
          <w:spacing w:val="-4"/>
          <w:sz w:val="24"/>
          <w:szCs w:val="24"/>
        </w:rPr>
        <w:t xml:space="preserve"> </w:t>
      </w:r>
      <w:r w:rsidR="00223ABF">
        <w:rPr>
          <w:sz w:val="24"/>
          <w:szCs w:val="24"/>
        </w:rPr>
        <w:t>of</w:t>
      </w:r>
      <w:r w:rsidR="00223ABF">
        <w:rPr>
          <w:spacing w:val="-6"/>
          <w:sz w:val="24"/>
          <w:szCs w:val="24"/>
        </w:rPr>
        <w:t xml:space="preserve"> </w:t>
      </w:r>
      <w:r w:rsidR="00223ABF">
        <w:rPr>
          <w:sz w:val="24"/>
          <w:szCs w:val="24"/>
        </w:rPr>
        <w:t>no</w:t>
      </w:r>
      <w:r w:rsidR="00223ABF">
        <w:rPr>
          <w:spacing w:val="1"/>
          <w:sz w:val="24"/>
          <w:szCs w:val="24"/>
        </w:rPr>
        <w:t>ti</w:t>
      </w:r>
      <w:r w:rsidR="00223ABF">
        <w:rPr>
          <w:sz w:val="24"/>
          <w:szCs w:val="24"/>
        </w:rPr>
        <w:t>on</w:t>
      </w:r>
      <w:r w:rsidR="00223ABF">
        <w:rPr>
          <w:spacing w:val="-1"/>
          <w:sz w:val="24"/>
          <w:szCs w:val="24"/>
        </w:rPr>
        <w:t>a</w:t>
      </w:r>
      <w:r w:rsidR="00223ABF">
        <w:rPr>
          <w:sz w:val="24"/>
          <w:szCs w:val="24"/>
        </w:rPr>
        <w:t>l</w:t>
      </w:r>
      <w:r w:rsidR="00223ABF">
        <w:rPr>
          <w:spacing w:val="-4"/>
          <w:sz w:val="24"/>
          <w:szCs w:val="24"/>
        </w:rPr>
        <w:t xml:space="preserve"> </w:t>
      </w:r>
      <w:r w:rsidR="00223ABF">
        <w:rPr>
          <w:sz w:val="24"/>
          <w:szCs w:val="24"/>
        </w:rPr>
        <w:t>s</w:t>
      </w:r>
      <w:r w:rsidR="00223ABF">
        <w:rPr>
          <w:spacing w:val="1"/>
          <w:sz w:val="24"/>
          <w:szCs w:val="24"/>
        </w:rPr>
        <w:t>it</w:t>
      </w:r>
      <w:r w:rsidR="00223ABF">
        <w:rPr>
          <w:spacing w:val="-1"/>
          <w:sz w:val="24"/>
          <w:szCs w:val="24"/>
        </w:rPr>
        <w:t>e</w:t>
      </w:r>
      <w:r w:rsidR="00223ABF">
        <w:rPr>
          <w:spacing w:val="2"/>
          <w:sz w:val="24"/>
          <w:szCs w:val="24"/>
        </w:rPr>
        <w:t>-</w:t>
      </w:r>
      <w:r w:rsidR="00223ABF">
        <w:rPr>
          <w:spacing w:val="3"/>
          <w:sz w:val="24"/>
          <w:szCs w:val="24"/>
        </w:rPr>
        <w:t>s</w:t>
      </w:r>
      <w:r w:rsidR="00223ABF">
        <w:rPr>
          <w:sz w:val="24"/>
          <w:szCs w:val="24"/>
        </w:rPr>
        <w:t>p</w:t>
      </w:r>
      <w:r w:rsidR="00223ABF">
        <w:rPr>
          <w:spacing w:val="-1"/>
          <w:sz w:val="24"/>
          <w:szCs w:val="24"/>
        </w:rPr>
        <w:t>ec</w:t>
      </w:r>
      <w:r w:rsidR="00223ABF">
        <w:rPr>
          <w:spacing w:val="1"/>
          <w:sz w:val="24"/>
          <w:szCs w:val="24"/>
        </w:rPr>
        <w:t>i</w:t>
      </w:r>
      <w:r w:rsidR="00223ABF">
        <w:rPr>
          <w:spacing w:val="-1"/>
          <w:sz w:val="24"/>
          <w:szCs w:val="24"/>
        </w:rPr>
        <w:t>f</w:t>
      </w:r>
      <w:r w:rsidR="00223ABF">
        <w:rPr>
          <w:spacing w:val="1"/>
          <w:sz w:val="24"/>
          <w:szCs w:val="24"/>
        </w:rPr>
        <w:t>i</w:t>
      </w:r>
      <w:r w:rsidR="00223ABF">
        <w:rPr>
          <w:sz w:val="24"/>
          <w:szCs w:val="24"/>
        </w:rPr>
        <w:t>c</w:t>
      </w:r>
      <w:r w:rsidR="00223ABF">
        <w:rPr>
          <w:spacing w:val="-3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a</w:t>
      </w:r>
      <w:r w:rsidR="00223ABF">
        <w:rPr>
          <w:sz w:val="24"/>
          <w:szCs w:val="24"/>
        </w:rPr>
        <w:t>ss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t</w:t>
      </w:r>
      <w:r w:rsidR="00223ABF">
        <w:rPr>
          <w:spacing w:val="-4"/>
          <w:sz w:val="24"/>
          <w:szCs w:val="24"/>
        </w:rPr>
        <w:t xml:space="preserve"> </w:t>
      </w:r>
      <w:r w:rsidR="00223ABF">
        <w:rPr>
          <w:sz w:val="24"/>
          <w:szCs w:val="24"/>
        </w:rPr>
        <w:t>v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l</w:t>
      </w:r>
      <w:r w:rsidR="00223ABF">
        <w:rPr>
          <w:sz w:val="24"/>
          <w:szCs w:val="24"/>
        </w:rPr>
        <w:t>u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s</w:t>
      </w:r>
      <w:r w:rsidR="00223ABF">
        <w:rPr>
          <w:spacing w:val="-5"/>
          <w:sz w:val="24"/>
          <w:szCs w:val="24"/>
        </w:rPr>
        <w:t xml:space="preserve"> </w:t>
      </w:r>
      <w:r w:rsidR="00223ABF">
        <w:rPr>
          <w:spacing w:val="2"/>
          <w:sz w:val="24"/>
          <w:szCs w:val="24"/>
        </w:rPr>
        <w:t>o</w:t>
      </w:r>
      <w:r w:rsidR="00223ABF">
        <w:rPr>
          <w:sz w:val="24"/>
          <w:szCs w:val="24"/>
        </w:rPr>
        <w:t>f</w:t>
      </w:r>
      <w:r w:rsidR="00223ABF">
        <w:rPr>
          <w:spacing w:val="-6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l</w:t>
      </w:r>
      <w:r w:rsidR="00223ABF">
        <w:rPr>
          <w:sz w:val="24"/>
          <w:szCs w:val="24"/>
        </w:rPr>
        <w:t>l</w:t>
      </w:r>
      <w:r w:rsidR="00223ABF">
        <w:rPr>
          <w:spacing w:val="-2"/>
          <w:sz w:val="24"/>
          <w:szCs w:val="24"/>
        </w:rPr>
        <w:t xml:space="preserve"> </w:t>
      </w:r>
      <w:r w:rsidR="00223ABF">
        <w:rPr>
          <w:sz w:val="24"/>
          <w:szCs w:val="24"/>
        </w:rPr>
        <w:t>n</w:t>
      </w:r>
      <w:r w:rsidR="00223ABF">
        <w:rPr>
          <w:spacing w:val="-1"/>
          <w:sz w:val="24"/>
          <w:szCs w:val="24"/>
        </w:rPr>
        <w:t>e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wo</w:t>
      </w:r>
      <w:r w:rsidR="00223ABF">
        <w:rPr>
          <w:spacing w:val="-1"/>
          <w:sz w:val="24"/>
          <w:szCs w:val="24"/>
        </w:rPr>
        <w:t>r</w:t>
      </w:r>
      <w:r w:rsidR="00223ABF">
        <w:rPr>
          <w:sz w:val="24"/>
          <w:szCs w:val="24"/>
        </w:rPr>
        <w:t>k</w:t>
      </w:r>
      <w:r w:rsidR="00223ABF">
        <w:rPr>
          <w:spacing w:val="-5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l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v</w:t>
      </w:r>
      <w:r w:rsidR="00223ABF">
        <w:rPr>
          <w:spacing w:val="-1"/>
          <w:sz w:val="24"/>
          <w:szCs w:val="24"/>
        </w:rPr>
        <w:t>e</w:t>
      </w:r>
      <w:r w:rsidR="00223ABF">
        <w:rPr>
          <w:spacing w:val="1"/>
          <w:sz w:val="24"/>
          <w:szCs w:val="24"/>
        </w:rPr>
        <w:t>l</w:t>
      </w:r>
      <w:r w:rsidR="00223ABF">
        <w:rPr>
          <w:sz w:val="24"/>
          <w:szCs w:val="24"/>
        </w:rPr>
        <w:t>s</w:t>
      </w:r>
      <w:r w:rsidR="00223ABF">
        <w:rPr>
          <w:spacing w:val="-2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ll</w:t>
      </w:r>
      <w:r w:rsidR="00223ABF">
        <w:rPr>
          <w:sz w:val="24"/>
          <w:szCs w:val="24"/>
        </w:rPr>
        <w:t>o</w:t>
      </w:r>
      <w:r w:rsidR="00223ABF">
        <w:rPr>
          <w:spacing w:val="-1"/>
          <w:sz w:val="24"/>
          <w:szCs w:val="24"/>
        </w:rPr>
        <w:t>ca</w:t>
      </w:r>
      <w:r w:rsidR="00223ABF">
        <w:rPr>
          <w:spacing w:val="1"/>
          <w:sz w:val="24"/>
          <w:szCs w:val="24"/>
        </w:rPr>
        <w:t>t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 xml:space="preserve">d </w:t>
      </w:r>
      <w:r w:rsidR="00223ABF">
        <w:rPr>
          <w:spacing w:val="-1"/>
          <w:sz w:val="24"/>
          <w:szCs w:val="24"/>
        </w:rPr>
        <w:t>II</w:t>
      </w:r>
      <w:r w:rsidR="00223ABF">
        <w:rPr>
          <w:sz w:val="24"/>
          <w:szCs w:val="24"/>
        </w:rPr>
        <w:t xml:space="preserve">.     </w:t>
      </w:r>
      <w:r w:rsidR="00223ABF">
        <w:rPr>
          <w:spacing w:val="2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he</w:t>
      </w:r>
      <w:r w:rsidR="00223ABF">
        <w:rPr>
          <w:spacing w:val="11"/>
          <w:sz w:val="24"/>
          <w:szCs w:val="24"/>
        </w:rPr>
        <w:t xml:space="preserve"> </w:t>
      </w:r>
      <w:r w:rsidR="00223ABF">
        <w:rPr>
          <w:sz w:val="24"/>
          <w:szCs w:val="24"/>
        </w:rPr>
        <w:t>sum</w:t>
      </w:r>
      <w:r w:rsidR="00223ABF">
        <w:rPr>
          <w:spacing w:val="13"/>
          <w:sz w:val="24"/>
          <w:szCs w:val="24"/>
        </w:rPr>
        <w:t xml:space="preserve"> </w:t>
      </w:r>
      <w:r w:rsidR="00223ABF">
        <w:rPr>
          <w:sz w:val="24"/>
          <w:szCs w:val="24"/>
        </w:rPr>
        <w:t>of</w:t>
      </w:r>
      <w:r w:rsidR="00223ABF">
        <w:rPr>
          <w:spacing w:val="11"/>
          <w:sz w:val="24"/>
          <w:szCs w:val="24"/>
        </w:rPr>
        <w:t xml:space="preserve"> </w:t>
      </w:r>
      <w:r w:rsidR="00223ABF">
        <w:rPr>
          <w:sz w:val="24"/>
          <w:szCs w:val="24"/>
        </w:rPr>
        <w:t>no</w:t>
      </w:r>
      <w:r w:rsidR="00223ABF">
        <w:rPr>
          <w:spacing w:val="1"/>
          <w:sz w:val="24"/>
          <w:szCs w:val="24"/>
        </w:rPr>
        <w:t>ti</w:t>
      </w:r>
      <w:r w:rsidR="00223ABF">
        <w:rPr>
          <w:sz w:val="24"/>
          <w:szCs w:val="24"/>
        </w:rPr>
        <w:t>on</w:t>
      </w:r>
      <w:r w:rsidR="00223ABF">
        <w:rPr>
          <w:spacing w:val="-1"/>
          <w:sz w:val="24"/>
          <w:szCs w:val="24"/>
        </w:rPr>
        <w:t>a</w:t>
      </w:r>
      <w:r w:rsidR="00223ABF">
        <w:rPr>
          <w:sz w:val="24"/>
          <w:szCs w:val="24"/>
        </w:rPr>
        <w:t>l</w:t>
      </w:r>
      <w:r w:rsidR="00223ABF">
        <w:rPr>
          <w:spacing w:val="10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-2"/>
          <w:sz w:val="24"/>
          <w:szCs w:val="24"/>
        </w:rPr>
        <w:t>s</w:t>
      </w:r>
      <w:r w:rsidR="00223ABF">
        <w:rPr>
          <w:sz w:val="24"/>
          <w:szCs w:val="24"/>
        </w:rPr>
        <w:t>s</w:t>
      </w:r>
      <w:r w:rsidR="00223ABF">
        <w:rPr>
          <w:spacing w:val="2"/>
          <w:sz w:val="24"/>
          <w:szCs w:val="24"/>
        </w:rPr>
        <w:t>e</w:t>
      </w:r>
      <w:r w:rsidR="00223ABF">
        <w:rPr>
          <w:sz w:val="24"/>
          <w:szCs w:val="24"/>
        </w:rPr>
        <w:t>t</w:t>
      </w:r>
      <w:r w:rsidR="00223ABF">
        <w:rPr>
          <w:spacing w:val="10"/>
          <w:sz w:val="24"/>
          <w:szCs w:val="24"/>
        </w:rPr>
        <w:t xml:space="preserve"> </w:t>
      </w:r>
      <w:r w:rsidR="00223ABF">
        <w:rPr>
          <w:sz w:val="24"/>
          <w:szCs w:val="24"/>
        </w:rPr>
        <w:t>v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l</w:t>
      </w:r>
      <w:r w:rsidR="00223ABF">
        <w:rPr>
          <w:sz w:val="24"/>
          <w:szCs w:val="24"/>
        </w:rPr>
        <w:t>u</w:t>
      </w:r>
      <w:r w:rsidR="00223ABF">
        <w:rPr>
          <w:spacing w:val="2"/>
          <w:sz w:val="24"/>
          <w:szCs w:val="24"/>
        </w:rPr>
        <w:t>e</w:t>
      </w:r>
      <w:r w:rsidR="00223ABF">
        <w:rPr>
          <w:sz w:val="24"/>
          <w:szCs w:val="24"/>
        </w:rPr>
        <w:t>s</w:t>
      </w:r>
      <w:r w:rsidR="00223ABF">
        <w:rPr>
          <w:spacing w:val="10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a</w:t>
      </w:r>
      <w:r w:rsidR="00223ABF">
        <w:rPr>
          <w:sz w:val="24"/>
          <w:szCs w:val="24"/>
        </w:rPr>
        <w:t>t</w:t>
      </w:r>
      <w:r w:rsidR="00223ABF">
        <w:rPr>
          <w:spacing w:val="13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l</w:t>
      </w:r>
      <w:r w:rsidR="00223ABF">
        <w:rPr>
          <w:sz w:val="24"/>
          <w:szCs w:val="24"/>
        </w:rPr>
        <w:t>l</w:t>
      </w:r>
      <w:r w:rsidR="00223ABF">
        <w:rPr>
          <w:spacing w:val="13"/>
          <w:sz w:val="24"/>
          <w:szCs w:val="24"/>
        </w:rPr>
        <w:t xml:space="preserve"> </w:t>
      </w:r>
      <w:r w:rsidR="00223ABF">
        <w:rPr>
          <w:sz w:val="24"/>
          <w:szCs w:val="24"/>
        </w:rPr>
        <w:t>n</w:t>
      </w:r>
      <w:r w:rsidR="00223ABF">
        <w:rPr>
          <w:spacing w:val="-1"/>
          <w:sz w:val="24"/>
          <w:szCs w:val="24"/>
        </w:rPr>
        <w:t>e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wo</w:t>
      </w:r>
      <w:r w:rsidR="00223ABF">
        <w:rPr>
          <w:spacing w:val="-1"/>
          <w:sz w:val="24"/>
          <w:szCs w:val="24"/>
        </w:rPr>
        <w:t>r</w:t>
      </w:r>
      <w:r w:rsidR="00223ABF">
        <w:rPr>
          <w:sz w:val="24"/>
          <w:szCs w:val="24"/>
        </w:rPr>
        <w:t>k</w:t>
      </w:r>
      <w:r w:rsidR="00223ABF">
        <w:rPr>
          <w:spacing w:val="12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l</w:t>
      </w:r>
      <w:r w:rsidR="00223ABF">
        <w:rPr>
          <w:spacing w:val="-3"/>
          <w:sz w:val="24"/>
          <w:szCs w:val="24"/>
        </w:rPr>
        <w:t>e</w:t>
      </w:r>
      <w:r w:rsidR="00223ABF">
        <w:rPr>
          <w:sz w:val="24"/>
          <w:szCs w:val="24"/>
        </w:rPr>
        <w:t>v</w:t>
      </w:r>
      <w:r w:rsidR="00223ABF">
        <w:rPr>
          <w:spacing w:val="-1"/>
          <w:sz w:val="24"/>
          <w:szCs w:val="24"/>
        </w:rPr>
        <w:t>e</w:t>
      </w:r>
      <w:r w:rsidR="00223ABF">
        <w:rPr>
          <w:spacing w:val="1"/>
          <w:sz w:val="24"/>
          <w:szCs w:val="24"/>
        </w:rPr>
        <w:t>l</w:t>
      </w:r>
      <w:r w:rsidR="00223ABF">
        <w:rPr>
          <w:sz w:val="24"/>
          <w:szCs w:val="24"/>
        </w:rPr>
        <w:t>s</w:t>
      </w:r>
      <w:r w:rsidR="00223ABF">
        <w:rPr>
          <w:spacing w:val="12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ll</w:t>
      </w:r>
      <w:r w:rsidR="00223ABF">
        <w:rPr>
          <w:sz w:val="24"/>
          <w:szCs w:val="24"/>
        </w:rPr>
        <w:t>o</w:t>
      </w:r>
      <w:r w:rsidR="00223ABF">
        <w:rPr>
          <w:spacing w:val="-1"/>
          <w:sz w:val="24"/>
          <w:szCs w:val="24"/>
        </w:rPr>
        <w:t>ca</w:t>
      </w:r>
      <w:r w:rsidR="00223ABF">
        <w:rPr>
          <w:spacing w:val="1"/>
          <w:sz w:val="24"/>
          <w:szCs w:val="24"/>
        </w:rPr>
        <w:t>t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d</w:t>
      </w:r>
      <w:r w:rsidR="00223ABF">
        <w:rPr>
          <w:spacing w:val="12"/>
          <w:sz w:val="24"/>
          <w:szCs w:val="24"/>
        </w:rPr>
        <w:t xml:space="preserve"> </w:t>
      </w:r>
      <w:r w:rsidR="00223ABF">
        <w:rPr>
          <w:spacing w:val="-2"/>
          <w:sz w:val="24"/>
          <w:szCs w:val="24"/>
        </w:rPr>
        <w:t>t</w:t>
      </w:r>
      <w:r w:rsidR="00223ABF">
        <w:rPr>
          <w:sz w:val="24"/>
          <w:szCs w:val="24"/>
        </w:rPr>
        <w:t>o</w:t>
      </w:r>
      <w:r w:rsidR="00223ABF">
        <w:rPr>
          <w:spacing w:val="14"/>
          <w:sz w:val="24"/>
          <w:szCs w:val="24"/>
        </w:rPr>
        <w:t xml:space="preserve"> </w:t>
      </w:r>
      <w:r w:rsidR="00223ABF">
        <w:rPr>
          <w:sz w:val="24"/>
          <w:szCs w:val="24"/>
        </w:rPr>
        <w:t>d</w:t>
      </w:r>
      <w:r w:rsidR="00223ABF">
        <w:rPr>
          <w:spacing w:val="-1"/>
          <w:sz w:val="24"/>
          <w:szCs w:val="24"/>
        </w:rPr>
        <w:t>e</w:t>
      </w:r>
      <w:r w:rsidR="00223ABF">
        <w:rPr>
          <w:spacing w:val="-2"/>
          <w:sz w:val="24"/>
          <w:szCs w:val="24"/>
        </w:rPr>
        <w:t>m</w:t>
      </w:r>
      <w:r w:rsidR="00223ABF">
        <w:rPr>
          <w:spacing w:val="2"/>
          <w:sz w:val="24"/>
          <w:szCs w:val="24"/>
        </w:rPr>
        <w:t>a</w:t>
      </w:r>
      <w:r w:rsidR="00223ABF">
        <w:rPr>
          <w:sz w:val="24"/>
          <w:szCs w:val="24"/>
        </w:rPr>
        <w:t xml:space="preserve">nd </w:t>
      </w:r>
      <w:r w:rsidR="00223ABF">
        <w:rPr>
          <w:spacing w:val="-1"/>
          <w:sz w:val="24"/>
          <w:szCs w:val="24"/>
        </w:rPr>
        <w:t>III</w:t>
      </w:r>
      <w:r w:rsidR="00223ABF">
        <w:rPr>
          <w:sz w:val="24"/>
          <w:szCs w:val="24"/>
        </w:rPr>
        <w:t xml:space="preserve">.     </w:t>
      </w:r>
      <w:r w:rsidR="00223ABF">
        <w:rPr>
          <w:spacing w:val="2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he</w:t>
      </w:r>
      <w:r w:rsidR="00223ABF">
        <w:rPr>
          <w:spacing w:val="-10"/>
          <w:sz w:val="24"/>
          <w:szCs w:val="24"/>
        </w:rPr>
        <w:t xml:space="preserve"> </w:t>
      </w:r>
      <w:r w:rsidR="00223ABF">
        <w:rPr>
          <w:sz w:val="24"/>
          <w:szCs w:val="24"/>
        </w:rPr>
        <w:t>sum</w:t>
      </w:r>
      <w:r w:rsidR="00223ABF">
        <w:rPr>
          <w:spacing w:val="-9"/>
          <w:sz w:val="24"/>
          <w:szCs w:val="24"/>
        </w:rPr>
        <w:t xml:space="preserve"> </w:t>
      </w:r>
      <w:r w:rsidR="00223ABF">
        <w:rPr>
          <w:sz w:val="24"/>
          <w:szCs w:val="24"/>
        </w:rPr>
        <w:t>of</w:t>
      </w:r>
      <w:r w:rsidR="00223ABF">
        <w:rPr>
          <w:spacing w:val="-10"/>
          <w:sz w:val="24"/>
          <w:szCs w:val="24"/>
        </w:rPr>
        <w:t xml:space="preserve"> </w:t>
      </w:r>
      <w:r w:rsidR="00223ABF">
        <w:rPr>
          <w:sz w:val="24"/>
          <w:szCs w:val="24"/>
        </w:rPr>
        <w:t>so</w:t>
      </w:r>
      <w:r w:rsidR="00223ABF">
        <w:rPr>
          <w:spacing w:val="1"/>
          <w:sz w:val="24"/>
          <w:szCs w:val="24"/>
        </w:rPr>
        <w:t>l</w:t>
      </w:r>
      <w:r w:rsidR="00223ABF">
        <w:rPr>
          <w:sz w:val="24"/>
          <w:szCs w:val="24"/>
        </w:rPr>
        <w:t>e</w:t>
      </w:r>
      <w:r w:rsidR="00223ABF">
        <w:rPr>
          <w:spacing w:val="-8"/>
          <w:sz w:val="24"/>
          <w:szCs w:val="24"/>
        </w:rPr>
        <w:t xml:space="preserve"> </w:t>
      </w:r>
      <w:r w:rsidR="00223ABF">
        <w:rPr>
          <w:sz w:val="24"/>
          <w:szCs w:val="24"/>
        </w:rPr>
        <w:t>use</w:t>
      </w:r>
      <w:r w:rsidR="00223ABF">
        <w:rPr>
          <w:spacing w:val="-8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a</w:t>
      </w:r>
      <w:r w:rsidR="00223ABF">
        <w:rPr>
          <w:sz w:val="24"/>
          <w:szCs w:val="24"/>
        </w:rPr>
        <w:t>ss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t</w:t>
      </w:r>
      <w:r w:rsidR="00223ABF">
        <w:rPr>
          <w:spacing w:val="-6"/>
          <w:sz w:val="24"/>
          <w:szCs w:val="24"/>
        </w:rPr>
        <w:t xml:space="preserve"> </w:t>
      </w:r>
      <w:r w:rsidR="00223ABF">
        <w:rPr>
          <w:sz w:val="24"/>
          <w:szCs w:val="24"/>
        </w:rPr>
        <w:t>v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l</w:t>
      </w:r>
      <w:r w:rsidR="00223ABF">
        <w:rPr>
          <w:sz w:val="24"/>
          <w:szCs w:val="24"/>
        </w:rPr>
        <w:t>u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s</w:t>
      </w:r>
      <w:r w:rsidR="00223ABF">
        <w:rPr>
          <w:spacing w:val="-9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ll</w:t>
      </w:r>
      <w:r w:rsidR="00223ABF">
        <w:rPr>
          <w:sz w:val="24"/>
          <w:szCs w:val="24"/>
        </w:rPr>
        <w:t>o</w:t>
      </w:r>
      <w:r w:rsidR="00223ABF">
        <w:rPr>
          <w:spacing w:val="2"/>
          <w:sz w:val="24"/>
          <w:szCs w:val="24"/>
        </w:rPr>
        <w:t>c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-2"/>
          <w:sz w:val="24"/>
          <w:szCs w:val="24"/>
        </w:rPr>
        <w:t>t</w:t>
      </w:r>
      <w:r w:rsidR="00223ABF">
        <w:rPr>
          <w:spacing w:val="2"/>
          <w:sz w:val="24"/>
          <w:szCs w:val="24"/>
        </w:rPr>
        <w:t>e</w:t>
      </w:r>
      <w:r w:rsidR="00223ABF">
        <w:rPr>
          <w:sz w:val="24"/>
          <w:szCs w:val="24"/>
        </w:rPr>
        <w:t>d</w:t>
      </w:r>
      <w:r w:rsidR="00223ABF">
        <w:rPr>
          <w:spacing w:val="-10"/>
          <w:sz w:val="24"/>
          <w:szCs w:val="24"/>
        </w:rPr>
        <w:t xml:space="preserve"> </w:t>
      </w:r>
      <w:r w:rsidR="00223ABF">
        <w:rPr>
          <w:spacing w:val="-2"/>
          <w:sz w:val="24"/>
          <w:szCs w:val="24"/>
        </w:rPr>
        <w:t>t</w:t>
      </w:r>
      <w:r w:rsidR="00223ABF">
        <w:rPr>
          <w:sz w:val="24"/>
          <w:szCs w:val="24"/>
        </w:rPr>
        <w:t>o</w:t>
      </w:r>
      <w:r w:rsidR="00223ABF">
        <w:rPr>
          <w:spacing w:val="-7"/>
          <w:sz w:val="24"/>
          <w:szCs w:val="24"/>
        </w:rPr>
        <w:t xml:space="preserve"> </w:t>
      </w:r>
      <w:r w:rsidR="00223ABF">
        <w:rPr>
          <w:spacing w:val="2"/>
          <w:sz w:val="24"/>
          <w:szCs w:val="24"/>
        </w:rPr>
        <w:t>d</w:t>
      </w:r>
      <w:r w:rsidR="00223ABF">
        <w:rPr>
          <w:spacing w:val="-1"/>
          <w:sz w:val="24"/>
          <w:szCs w:val="24"/>
        </w:rPr>
        <w:t>e</w:t>
      </w:r>
      <w:r w:rsidR="00223ABF">
        <w:rPr>
          <w:spacing w:val="-2"/>
          <w:sz w:val="24"/>
          <w:szCs w:val="24"/>
        </w:rPr>
        <w:t>m</w:t>
      </w:r>
      <w:r w:rsidR="00223ABF">
        <w:rPr>
          <w:spacing w:val="2"/>
          <w:sz w:val="24"/>
          <w:szCs w:val="24"/>
        </w:rPr>
        <w:t>a</w:t>
      </w:r>
      <w:r w:rsidR="00223ABF">
        <w:rPr>
          <w:sz w:val="24"/>
          <w:szCs w:val="24"/>
        </w:rPr>
        <w:t>nd</w:t>
      </w:r>
      <w:r w:rsidR="00223ABF">
        <w:rPr>
          <w:spacing w:val="-10"/>
          <w:sz w:val="24"/>
          <w:szCs w:val="24"/>
        </w:rPr>
        <w:t xml:space="preserve"> </w:t>
      </w:r>
      <w:r w:rsidR="00223ABF">
        <w:rPr>
          <w:spacing w:val="2"/>
          <w:sz w:val="24"/>
          <w:szCs w:val="24"/>
        </w:rPr>
        <w:t>f</w:t>
      </w:r>
      <w:r w:rsidR="00223ABF">
        <w:rPr>
          <w:sz w:val="24"/>
          <w:szCs w:val="24"/>
        </w:rPr>
        <w:t>or</w:t>
      </w:r>
      <w:r w:rsidR="00223ABF">
        <w:rPr>
          <w:spacing w:val="-10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l</w:t>
      </w:r>
      <w:r w:rsidR="00223ABF">
        <w:rPr>
          <w:sz w:val="24"/>
          <w:szCs w:val="24"/>
        </w:rPr>
        <w:t>l</w:t>
      </w:r>
      <w:r w:rsidR="00223ABF">
        <w:rPr>
          <w:spacing w:val="-9"/>
          <w:sz w:val="24"/>
          <w:szCs w:val="24"/>
        </w:rPr>
        <w:t xml:space="preserve"> </w:t>
      </w:r>
      <w:r w:rsidR="00223ABF">
        <w:rPr>
          <w:spacing w:val="4"/>
          <w:sz w:val="24"/>
          <w:szCs w:val="24"/>
        </w:rPr>
        <w:t>c</w:t>
      </w:r>
      <w:r w:rsidR="00223ABF">
        <w:rPr>
          <w:sz w:val="24"/>
          <w:szCs w:val="24"/>
        </w:rPr>
        <w:t>us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o</w:t>
      </w:r>
      <w:r w:rsidR="00223ABF">
        <w:rPr>
          <w:spacing w:val="1"/>
          <w:sz w:val="24"/>
          <w:szCs w:val="24"/>
        </w:rPr>
        <w:t>m</w:t>
      </w:r>
      <w:r w:rsidR="00223ABF">
        <w:rPr>
          <w:spacing w:val="-1"/>
          <w:sz w:val="24"/>
          <w:szCs w:val="24"/>
        </w:rPr>
        <w:t>er</w:t>
      </w:r>
      <w:r w:rsidR="00223ABF">
        <w:rPr>
          <w:sz w:val="24"/>
          <w:szCs w:val="24"/>
        </w:rPr>
        <w:t>s</w:t>
      </w:r>
      <w:r w:rsidR="00223ABF">
        <w:rPr>
          <w:spacing w:val="-7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i</w:t>
      </w:r>
      <w:r w:rsidR="00223ABF">
        <w:rPr>
          <w:sz w:val="24"/>
          <w:szCs w:val="24"/>
        </w:rPr>
        <w:t>n</w:t>
      </w:r>
      <w:r w:rsidR="00223ABF">
        <w:rPr>
          <w:spacing w:val="-10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t</w:t>
      </w:r>
      <w:r w:rsidR="00223ABF">
        <w:rPr>
          <w:spacing w:val="2"/>
          <w:sz w:val="24"/>
          <w:szCs w:val="24"/>
        </w:rPr>
        <w:t>h</w:t>
      </w:r>
      <w:r w:rsidR="00223ABF">
        <w:rPr>
          <w:sz w:val="24"/>
          <w:szCs w:val="24"/>
        </w:rPr>
        <w:t xml:space="preserve">e </w:t>
      </w:r>
      <w:r w:rsidR="00223ABF">
        <w:rPr>
          <w:spacing w:val="-1"/>
          <w:sz w:val="24"/>
          <w:szCs w:val="24"/>
        </w:rPr>
        <w:t>I</w:t>
      </w:r>
      <w:r w:rsidR="00223ABF">
        <w:rPr>
          <w:sz w:val="24"/>
          <w:szCs w:val="24"/>
        </w:rPr>
        <w:t xml:space="preserve">V.     </w:t>
      </w:r>
      <w:r w:rsidR="00223ABF">
        <w:rPr>
          <w:spacing w:val="2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he</w:t>
      </w:r>
      <w:r w:rsidR="00223ABF">
        <w:rPr>
          <w:spacing w:val="-3"/>
          <w:sz w:val="24"/>
          <w:szCs w:val="24"/>
        </w:rPr>
        <w:t xml:space="preserve"> </w:t>
      </w:r>
      <w:r w:rsidR="00223ABF">
        <w:rPr>
          <w:sz w:val="24"/>
          <w:szCs w:val="24"/>
        </w:rPr>
        <w:t>sum</w:t>
      </w:r>
      <w:r w:rsidR="00223ABF">
        <w:rPr>
          <w:spacing w:val="-2"/>
          <w:sz w:val="24"/>
          <w:szCs w:val="24"/>
        </w:rPr>
        <w:t xml:space="preserve"> </w:t>
      </w:r>
      <w:r w:rsidR="00223ABF">
        <w:rPr>
          <w:sz w:val="24"/>
          <w:szCs w:val="24"/>
        </w:rPr>
        <w:t>of</w:t>
      </w:r>
      <w:r w:rsidR="00223ABF">
        <w:rPr>
          <w:spacing w:val="-3"/>
          <w:sz w:val="24"/>
          <w:szCs w:val="24"/>
        </w:rPr>
        <w:t xml:space="preserve"> </w:t>
      </w:r>
      <w:r w:rsidR="00223ABF">
        <w:rPr>
          <w:sz w:val="24"/>
          <w:szCs w:val="24"/>
        </w:rPr>
        <w:t>so</w:t>
      </w:r>
      <w:r w:rsidR="00223ABF">
        <w:rPr>
          <w:spacing w:val="1"/>
          <w:sz w:val="24"/>
          <w:szCs w:val="24"/>
        </w:rPr>
        <w:t>l</w:t>
      </w:r>
      <w:r w:rsidR="00223ABF">
        <w:rPr>
          <w:sz w:val="24"/>
          <w:szCs w:val="24"/>
        </w:rPr>
        <w:t>e</w:t>
      </w:r>
      <w:r w:rsidR="00223ABF">
        <w:rPr>
          <w:spacing w:val="-3"/>
          <w:sz w:val="24"/>
          <w:szCs w:val="24"/>
        </w:rPr>
        <w:t xml:space="preserve"> </w:t>
      </w:r>
      <w:r w:rsidR="00223ABF">
        <w:rPr>
          <w:sz w:val="24"/>
          <w:szCs w:val="24"/>
        </w:rPr>
        <w:t>use</w:t>
      </w:r>
      <w:r w:rsidR="00223ABF">
        <w:rPr>
          <w:spacing w:val="-1"/>
          <w:sz w:val="24"/>
          <w:szCs w:val="24"/>
        </w:rPr>
        <w:t xml:space="preserve"> a</w:t>
      </w:r>
      <w:r w:rsidR="00223ABF">
        <w:rPr>
          <w:sz w:val="24"/>
          <w:szCs w:val="24"/>
        </w:rPr>
        <w:t>ss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t</w:t>
      </w:r>
      <w:r w:rsidR="00223ABF">
        <w:rPr>
          <w:spacing w:val="1"/>
          <w:sz w:val="24"/>
          <w:szCs w:val="24"/>
        </w:rPr>
        <w:t xml:space="preserve"> </w:t>
      </w:r>
      <w:r w:rsidR="00223ABF">
        <w:rPr>
          <w:sz w:val="24"/>
          <w:szCs w:val="24"/>
        </w:rPr>
        <w:t>v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l</w:t>
      </w:r>
      <w:r w:rsidR="00223ABF">
        <w:rPr>
          <w:sz w:val="24"/>
          <w:szCs w:val="24"/>
        </w:rPr>
        <w:t>u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s</w:t>
      </w:r>
      <w:r w:rsidR="00223ABF">
        <w:rPr>
          <w:spacing w:val="-2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f</w:t>
      </w:r>
      <w:r w:rsidR="00223ABF">
        <w:rPr>
          <w:sz w:val="24"/>
          <w:szCs w:val="24"/>
        </w:rPr>
        <w:t>or</w:t>
      </w:r>
      <w:r w:rsidR="00223ABF">
        <w:rPr>
          <w:spacing w:val="-3"/>
          <w:sz w:val="24"/>
          <w:szCs w:val="24"/>
        </w:rPr>
        <w:t xml:space="preserve"> </w:t>
      </w:r>
      <w:r w:rsidR="00223ABF">
        <w:rPr>
          <w:spacing w:val="2"/>
          <w:sz w:val="24"/>
          <w:szCs w:val="24"/>
        </w:rPr>
        <w:t>g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n</w:t>
      </w:r>
      <w:r w:rsidR="00223ABF">
        <w:rPr>
          <w:spacing w:val="-1"/>
          <w:sz w:val="24"/>
          <w:szCs w:val="24"/>
        </w:rPr>
        <w:t>e</w:t>
      </w:r>
      <w:r w:rsidR="00223ABF">
        <w:rPr>
          <w:spacing w:val="2"/>
          <w:sz w:val="24"/>
          <w:szCs w:val="24"/>
        </w:rPr>
        <w:t>r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ti</w:t>
      </w:r>
      <w:r w:rsidR="00223ABF">
        <w:rPr>
          <w:sz w:val="24"/>
          <w:szCs w:val="24"/>
        </w:rPr>
        <w:t>on</w:t>
      </w:r>
      <w:r w:rsidR="00223ABF">
        <w:rPr>
          <w:spacing w:val="-2"/>
          <w:sz w:val="24"/>
          <w:szCs w:val="24"/>
        </w:rPr>
        <w:t xml:space="preserve"> </w:t>
      </w:r>
      <w:r w:rsidR="00223ABF">
        <w:rPr>
          <w:sz w:val="24"/>
          <w:szCs w:val="24"/>
        </w:rPr>
        <w:t>on</w:t>
      </w:r>
      <w:r w:rsidR="00223ABF">
        <w:rPr>
          <w:spacing w:val="1"/>
          <w:sz w:val="24"/>
          <w:szCs w:val="24"/>
        </w:rPr>
        <w:t>l</w:t>
      </w:r>
      <w:r w:rsidR="00223ABF">
        <w:rPr>
          <w:sz w:val="24"/>
          <w:szCs w:val="24"/>
        </w:rPr>
        <w:t>y</w:t>
      </w:r>
      <w:r w:rsidR="00223ABF">
        <w:rPr>
          <w:spacing w:val="-2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f</w:t>
      </w:r>
      <w:r w:rsidR="00223ABF">
        <w:rPr>
          <w:sz w:val="24"/>
          <w:szCs w:val="24"/>
        </w:rPr>
        <w:t>or</w:t>
      </w:r>
      <w:r w:rsidR="00223ABF">
        <w:rPr>
          <w:spacing w:val="-3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l</w:t>
      </w:r>
      <w:r w:rsidR="00223ABF">
        <w:rPr>
          <w:sz w:val="24"/>
          <w:szCs w:val="24"/>
        </w:rPr>
        <w:t>l</w:t>
      </w:r>
      <w:r w:rsidR="00223ABF">
        <w:rPr>
          <w:spacing w:val="-2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c</w:t>
      </w:r>
      <w:r w:rsidR="00223ABF">
        <w:rPr>
          <w:sz w:val="24"/>
          <w:szCs w:val="24"/>
        </w:rPr>
        <w:t>us</w:t>
      </w:r>
      <w:r w:rsidR="00223ABF">
        <w:rPr>
          <w:spacing w:val="-2"/>
          <w:sz w:val="24"/>
          <w:szCs w:val="24"/>
        </w:rPr>
        <w:t>t</w:t>
      </w:r>
      <w:r w:rsidR="00223ABF">
        <w:rPr>
          <w:sz w:val="24"/>
          <w:szCs w:val="24"/>
        </w:rPr>
        <w:t>o</w:t>
      </w:r>
      <w:r w:rsidR="00223ABF">
        <w:rPr>
          <w:spacing w:val="3"/>
          <w:sz w:val="24"/>
          <w:szCs w:val="24"/>
        </w:rPr>
        <w:t>m</w:t>
      </w:r>
      <w:r w:rsidR="00223ABF">
        <w:rPr>
          <w:spacing w:val="-1"/>
          <w:sz w:val="24"/>
          <w:szCs w:val="24"/>
        </w:rPr>
        <w:t>e</w:t>
      </w:r>
      <w:r w:rsidR="00223ABF">
        <w:rPr>
          <w:spacing w:val="2"/>
          <w:sz w:val="24"/>
          <w:szCs w:val="24"/>
        </w:rPr>
        <w:t>r</w:t>
      </w:r>
      <w:r w:rsidR="00223ABF">
        <w:rPr>
          <w:sz w:val="24"/>
          <w:szCs w:val="24"/>
        </w:rPr>
        <w:t>s</w:t>
      </w:r>
      <w:r w:rsidR="00223ABF">
        <w:rPr>
          <w:spacing w:val="-5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i</w:t>
      </w:r>
      <w:r w:rsidR="00223ABF">
        <w:rPr>
          <w:sz w:val="24"/>
          <w:szCs w:val="24"/>
        </w:rPr>
        <w:t>n</w:t>
      </w:r>
      <w:r w:rsidR="00223ABF">
        <w:rPr>
          <w:spacing w:val="-2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he</w:t>
      </w:r>
    </w:p>
    <w:p w14:paraId="631E0004" w14:textId="77777777" w:rsidR="00A24842" w:rsidRDefault="00A24842">
      <w:pPr>
        <w:spacing w:line="200" w:lineRule="exact"/>
      </w:pPr>
    </w:p>
    <w:p w14:paraId="10F37CD0" w14:textId="77777777" w:rsidR="00A24842" w:rsidRDefault="00A24842">
      <w:pPr>
        <w:spacing w:line="200" w:lineRule="exact"/>
      </w:pPr>
    </w:p>
    <w:p w14:paraId="6807E57E" w14:textId="77777777" w:rsidR="00A24842" w:rsidRDefault="00A24842">
      <w:pPr>
        <w:spacing w:line="200" w:lineRule="exact"/>
      </w:pPr>
    </w:p>
    <w:p w14:paraId="11FBF9E1" w14:textId="77777777" w:rsidR="00A24842" w:rsidRDefault="00A24842">
      <w:pPr>
        <w:spacing w:before="20" w:line="260" w:lineRule="exact"/>
        <w:rPr>
          <w:sz w:val="26"/>
          <w:szCs w:val="26"/>
        </w:rPr>
      </w:pPr>
    </w:p>
    <w:p w14:paraId="0AADDDD2" w14:textId="77777777" w:rsidR="00A24842" w:rsidRDefault="00223ABF">
      <w:pPr>
        <w:spacing w:before="29"/>
        <w:ind w:left="984"/>
        <w:rPr>
          <w:sz w:val="24"/>
          <w:szCs w:val="24"/>
        </w:rPr>
      </w:pP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 xml:space="preserve">)  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-1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M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-1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-1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>h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</w:t>
      </w:r>
      <w:r>
        <w:rPr>
          <w:spacing w:val="2"/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-1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-1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fer</w:t>
      </w:r>
      <w:r>
        <w:rPr>
          <w:spacing w:val="2"/>
          <w:sz w:val="24"/>
          <w:szCs w:val="24"/>
        </w:rPr>
        <w:t>r</w:t>
      </w:r>
      <w:r>
        <w:rPr>
          <w:spacing w:val="-3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1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1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ra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ph</w:t>
      </w:r>
    </w:p>
    <w:p w14:paraId="4B2373CA" w14:textId="77777777" w:rsidR="00A24842" w:rsidRDefault="00A24842">
      <w:pPr>
        <w:spacing w:before="7" w:line="120" w:lineRule="exact"/>
        <w:rPr>
          <w:sz w:val="13"/>
          <w:szCs w:val="13"/>
        </w:rPr>
      </w:pPr>
    </w:p>
    <w:p w14:paraId="67E6FC3A" w14:textId="4AC336CF" w:rsidR="00223ABF" w:rsidRDefault="00223ABF" w:rsidP="00223ABF">
      <w:pPr>
        <w:ind w:left="1344"/>
        <w:rPr>
          <w:sz w:val="24"/>
          <w:szCs w:val="24"/>
        </w:rPr>
      </w:pPr>
      <w:r>
        <w:rPr>
          <w:sz w:val="24"/>
          <w:szCs w:val="24"/>
        </w:rPr>
        <w:t>63 of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du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16.</w:t>
      </w:r>
    </w:p>
    <w:p w14:paraId="6EDE65A0" w14:textId="64ED8F61" w:rsidR="00223ABF" w:rsidRDefault="00223ABF" w:rsidP="00223ABF">
      <w:pPr>
        <w:rPr>
          <w:sz w:val="24"/>
          <w:szCs w:val="24"/>
        </w:rPr>
      </w:pPr>
    </w:p>
    <w:p w14:paraId="08A25794" w14:textId="63651808" w:rsidR="00223ABF" w:rsidRPr="00360E9F" w:rsidRDefault="00223ABF" w:rsidP="00360E9F">
      <w:pPr>
        <w:pStyle w:val="ListParagraph"/>
        <w:numPr>
          <w:ilvl w:val="0"/>
          <w:numId w:val="2"/>
        </w:numPr>
        <w:ind w:left="1276"/>
        <w:rPr>
          <w:color w:val="FF0000"/>
          <w:sz w:val="24"/>
          <w:szCs w:val="24"/>
          <w:u w:val="single"/>
        </w:rPr>
      </w:pPr>
      <w:r w:rsidRPr="00360E9F">
        <w:rPr>
          <w:color w:val="FF0000"/>
          <w:sz w:val="24"/>
          <w:szCs w:val="24"/>
          <w:u w:val="single"/>
        </w:rPr>
        <w:t xml:space="preserve">The Smart Meter Communication Licence Costs in </w:t>
      </w:r>
      <w:r w:rsidR="00922F39" w:rsidRPr="00360E9F">
        <w:rPr>
          <w:color w:val="FF0000"/>
          <w:sz w:val="24"/>
          <w:szCs w:val="24"/>
          <w:u w:val="single"/>
        </w:rPr>
        <w:t>Table 1</w:t>
      </w:r>
      <w:r w:rsidRPr="00360E9F">
        <w:rPr>
          <w:color w:val="FF0000"/>
          <w:sz w:val="24"/>
          <w:szCs w:val="24"/>
          <w:u w:val="single"/>
        </w:rPr>
        <w:t xml:space="preserve"> of Schedule </w:t>
      </w:r>
      <w:r w:rsidR="00922F39" w:rsidRPr="00360E9F">
        <w:rPr>
          <w:color w:val="FF0000"/>
          <w:sz w:val="24"/>
          <w:szCs w:val="24"/>
          <w:u w:val="single"/>
        </w:rPr>
        <w:t>15</w:t>
      </w:r>
      <w:r w:rsidR="008512E2" w:rsidRPr="00360E9F">
        <w:rPr>
          <w:color w:val="FF0000"/>
          <w:sz w:val="24"/>
          <w:szCs w:val="24"/>
          <w:u w:val="single"/>
        </w:rPr>
        <w:t>.</w:t>
      </w:r>
    </w:p>
    <w:p w14:paraId="5A888E2F" w14:textId="77777777" w:rsidR="00A24842" w:rsidRDefault="00A24842">
      <w:pPr>
        <w:spacing w:before="8" w:line="120" w:lineRule="exact"/>
        <w:rPr>
          <w:sz w:val="13"/>
          <w:szCs w:val="13"/>
        </w:rPr>
      </w:pPr>
    </w:p>
    <w:p w14:paraId="43C390CB" w14:textId="77777777" w:rsidR="00A24842" w:rsidRDefault="00A24842">
      <w:pPr>
        <w:spacing w:line="200" w:lineRule="exact"/>
      </w:pPr>
    </w:p>
    <w:p w14:paraId="40968EEB" w14:textId="77777777" w:rsidR="00A24842" w:rsidRDefault="00223ABF">
      <w:pPr>
        <w:spacing w:line="360" w:lineRule="auto"/>
        <w:ind w:left="840" w:right="119" w:hanging="720"/>
        <w:rPr>
          <w:sz w:val="24"/>
          <w:szCs w:val="24"/>
        </w:rPr>
      </w:pPr>
      <w:r>
        <w:rPr>
          <w:sz w:val="24"/>
          <w:szCs w:val="24"/>
        </w:rPr>
        <w:t>5.         The</w:t>
      </w:r>
      <w:r>
        <w:rPr>
          <w:spacing w:val="3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>co</w:t>
      </w:r>
      <w:r>
        <w:rPr>
          <w:sz w:val="24"/>
          <w:szCs w:val="24"/>
        </w:rPr>
        <w:t>unt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3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us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3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3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du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17</w:t>
      </w:r>
      <w:r>
        <w:rPr>
          <w:spacing w:val="3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18</w:t>
      </w:r>
      <w:r>
        <w:rPr>
          <w:spacing w:val="3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p</w:t>
      </w:r>
      <w:r>
        <w:rPr>
          <w:spacing w:val="2"/>
          <w:sz w:val="24"/>
          <w:szCs w:val="24"/>
        </w:rPr>
        <w:t>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t 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ss.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-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st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ar</w:t>
      </w:r>
      <w:r>
        <w:rPr>
          <w:sz w:val="24"/>
          <w:szCs w:val="24"/>
        </w:rPr>
        <w:t>t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ss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nvo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6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>
        <w:rPr>
          <w:spacing w:val="-2"/>
          <w:sz w:val="24"/>
          <w:szCs w:val="24"/>
        </w:rPr>
        <w:t>s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o</w:t>
      </w:r>
    </w:p>
    <w:p w14:paraId="6AF598AC" w14:textId="77777777" w:rsidR="00A24842" w:rsidRDefault="00360E9F">
      <w:pPr>
        <w:spacing w:before="51"/>
        <w:ind w:left="840"/>
      </w:pPr>
      <w:r>
        <w:pict w14:anchorId="0A0F9874">
          <v:shape id="_x0000_s1529" type="#_x0000_t75" style="position:absolute;left:0;text-align:left;margin-left:329.75pt;margin-top:2.55pt;width:149.8pt;height:9.25pt;z-index:-2329;mso-position-horizontal-relative:page">
            <v:imagedata r:id="rId23" o:title=""/>
            <w10:wrap anchorx="page"/>
          </v:shape>
        </w:pict>
      </w:r>
      <w:r>
        <w:pict w14:anchorId="13584C0C">
          <v:group id="_x0000_s1525" style="position:absolute;left:0;text-align:left;margin-left:484.65pt;margin-top:167.15pt;width:7pt;height:9.25pt;z-index:-2328;mso-position-horizontal-relative:page;mso-position-vertical-relative:page" coordorigin="9693,3343" coordsize="140,185">
            <v:shape id="_x0000_s1528" style="position:absolute;left:9701;top:3350;width:96;height:168" coordorigin="9701,3350" coordsize="96,168" path="m9761,3358r-5,l9751,3360r-5,2l9746,3367r-2,3l9744,3374r-2,12l9742,3410r28,l9770,3418r-28,l9742,3499r2,7l9746,3509r5,5l9766,3514r,4l9701,3518r,-4l9713,3514r5,-3l9722,3506r,-88l9701,3418r,-8l9722,3410r,-16l9725,3384r5,-7l9732,3370r5,-8l9744,3358r7,-5l9758,3350r17,l9785,3353r7,5l9794,3362r3,3l9797,3374r-5,5l9787,3379r-5,-2l9778,3374r-3,-4l9773,3365r-3,-3l9766,3358r-5,xe" fillcolor="black" stroked="f">
              <v:path arrowok="t"/>
            </v:shape>
            <v:shape id="_x0000_s1527" style="position:absolute;left:9782;top:3408;width:43;height:113" coordorigin="9782,3408" coordsize="43,113" path="m9816,3410r10,-2l9816,3420r-2,2l9809,3427r,-12l9816,3410xe" fillcolor="black" stroked="f">
              <v:path arrowok="t"/>
            </v:shape>
            <v:shape id="_x0000_s1526" style="position:absolute;left:9782;top:3408;width:43;height:113" coordorigin="9782,3408" coordsize="43,113" path="m9833,3408r3,l9856,3414r15,13l9881,3437r5,12l9886,3473r-3,9l9878,3492r-4,10l9866,3509r-7,5l9852,3518r-10,3l9829,3521r-19,-5l9794,3502r-9,-10l9782,3480r,-24l9785,3446r5,-9l9794,3427r5,-7l9809,3415r,12l9806,3432r-2,7l9804,3458r2,21l9811,3497r7,12l9828,3514r17,l9852,3511r5,-7l9862,3499r2,-12l9864,3473r,-9l9860,3443r-8,-16l9845,3420r-7,-5l9826,3415r-5,3l9816,3420r10,-12l9833,3408xe" fillcolor="black" stroked="f">
              <v:path arrowok="t"/>
            </v:shape>
            <w10:wrap anchorx="page" anchory="page"/>
          </v:group>
        </w:pict>
      </w:r>
      <w:r>
        <w:pict w14:anchorId="3D6A1AC9">
          <v:group id="_x0000_s1521" style="position:absolute;left:0;text-align:left;margin-left:494.5pt;margin-top:170.05pt;width:9.15pt;height:6.4pt;z-index:-2327;mso-position-horizontal-relative:page;mso-position-vertical-relative:page" coordorigin="9890,3400" coordsize="183,128">
            <v:shape id="_x0000_s1524" style="position:absolute;left:9898;top:3408;width:77;height:110" coordorigin="9898,3408" coordsize="77,110" path="m9953,3408r12,l9967,3410r5,3l9974,3415r,15l9970,3434r-10,l9958,3430r-5,-3l9950,3425r-4,2l9941,3432r-3,5l9934,3444r,58l9936,3504r,5l9938,3511r5,l9948,3514r5,l9953,3518r-55,l9898,3514r9,l9912,3511r2,-5l9914,3432r-2,-5l9910,3422r-5,l9900,3425r-2,-5l9929,3408r5,l9934,3434r9,-16l9953,3408xe" fillcolor="black" stroked="f">
              <v:path arrowok="t"/>
            </v:shape>
            <v:shape id="_x0000_s1523" style="position:absolute;left:10030;top:3408;width:36;height:113" coordorigin="10030,3408" coordsize="36,113" path="m10056,3422r-5,5l10054,3413r12,-5l10061,3418r-5,4xe" fillcolor="black" stroked="f">
              <v:path arrowok="t"/>
            </v:shape>
            <v:shape id="_x0000_s1522" style="position:absolute;left:10030;top:3408;width:36;height:113" coordorigin="10030,3408" coordsize="36,113" path="m10068,3497r7,5l10099,3502r7,-5l10111,3494r5,-7l10118,3478r3,2l10121,3492r-5,10l10106,3509r-7,7l10090,3521r-27,l10054,3516r-10,-10l10033,3487r-3,-21l10030,3462r4,-21l10044,3425r10,-12l10051,3427r-2,7l10046,3444r51,l10097,3432r-3,-2l10092,3425r-5,-5l10082,3418r-4,-3l10068,3415r-7,3l10066,3408r26,l10102,3413r7,7l10118,3427r3,12l10121,3451r-75,l10046,3451r4,22l10058,3490r10,7xe" fillcolor="black" stroked="f">
              <v:path arrowok="t"/>
            </v:shape>
            <w10:wrap anchorx="page" anchory="page"/>
          </v:group>
        </w:pict>
      </w:r>
      <w:r>
        <w:pict w14:anchorId="2A92743A">
          <v:group id="_x0000_s1518" style="position:absolute;left:0;text-align:left;margin-left:506.9pt;margin-top:170.4pt;width:1.3pt;height:5.65pt;z-index:-2326;mso-position-horizontal-relative:page;mso-position-vertical-relative:page" coordorigin="10138,3408" coordsize="26,113">
            <v:shape id="_x0000_s1520" style="position:absolute;left:10138;top:3408;width:26;height:113" coordorigin="10138,3408" coordsize="26,113" path="m10157,3521r,-39l10157,3492r2,5l10164,3521r-7,xe" fillcolor="black" stroked="f">
              <v:path arrowok="t"/>
            </v:shape>
            <v:shape id="_x0000_s1519" style="position:absolute;left:10138;top:3408;width:26;height:113" coordorigin="10138,3408" coordsize="26,113" path="m10147,3422r7,-4l10159,3410r12,-2l10193,3408r7,2l10207,3413r5,2l10214,3420r3,5l10219,3427r,75l10224,3506r5,l10234,3504r4,-5l10238,3504r-9,12l10222,3521r-15,l10205,3516r-3,-2l10200,3509r,-7l10188,3511r-7,5l10178,3518r-4,3l10164,3521r-5,-24l10162,3502r4,2l10171,3506r10,l10190,3504r10,-10l10200,3454r-12,4l10178,3463r-2,l10169,3468r-5,2l10162,3475r-3,3l10157,3482r,39l10150,3518r-5,-4l10140,3509r-2,-7l10138,3487r2,-5l10142,3480r3,-7l10152,3468r7,-5l10161,3462r16,-7l10200,3446r,-14l10198,3425r-3,-3l10190,3418r-4,-3l10174,3415r-5,3l10166,3420r-4,5l10162,3439r-3,5l10154,3446r-4,l10145,3444r-3,-5l10142,3430r5,-8xe" fillcolor="black" stroked="f">
              <v:path arrowok="t"/>
            </v:shape>
            <w10:wrap anchorx="page" anchory="page"/>
          </v:group>
        </w:pict>
      </w:r>
      <w:r>
        <w:pict w14:anchorId="4F819B6D">
          <v:group id="_x0000_s1515" style="position:absolute;left:0;text-align:left;margin-left:511.8pt;margin-top:167.15pt;width:11.65pt;height:9.25pt;z-index:-2325;mso-position-horizontal-relative:page;mso-position-vertical-relative:page" coordorigin="10236,3343" coordsize="233,185">
            <v:shape id="_x0000_s1517" style="position:absolute;left:10243;top:3408;width:91;height:113" coordorigin="10243,3408" coordsize="91,113" path="m10262,3466r3,12l10272,3487r7,10l10286,3502r20,l10313,3499r7,-2l10325,3492r2,-7l10332,3475r2,3l10332,3492r-5,12l10318,3511r-10,7l10301,3521r-24,l10267,3516r-9,-10l10246,3487r-3,-21l10243,3462r4,-21l10258,3425r9,-12l10279,3408r27,l10313,3410r7,8l10327,3422r3,5l10330,3439r-5,5l10313,3444r-3,-5l10308,3439r,-5l10306,3430r,-8l10301,3420r-5,-5l10284,3415r-7,3l10272,3425r-7,7l10262,3442r,24xe" fillcolor="black" stroked="f">
              <v:path arrowok="t"/>
            </v:shape>
            <v:shape id="_x0000_s1516" style="position:absolute;left:10344;top:3350;width:118;height:168" coordorigin="10344,3350" coordsize="118,168" path="m10402,3413r4,-3l10411,3408r12,l10428,3410r5,3l10438,3418r2,4l10442,3430r3,4l10445,3506r2,3l10452,3514r10,l10462,3518r-53,l10409,3514r12,l10423,3511r3,-5l10426,3437r-3,-3l10423,3430r-2,-3l10416,3425r-5,-3l10404,3422r-5,3l10397,3425r-5,2l10387,3432r-7,7l10380,3506r2,3l10387,3514r10,l10397,3518r-53,l10344,3514r10,l10358,3511r3,-5l10361,3370r-5,-5l10351,3365r-5,2l10344,3362r31,-12l10380,3350r,82l10390,3422r7,-7l10402,3413xe" fillcolor="black" stroked="f">
              <v:path arrowok="t"/>
            </v:shape>
            <w10:wrap anchorx="page" anchory="page"/>
          </v:group>
        </w:pict>
      </w:r>
      <w:r>
        <w:pict w14:anchorId="3A3493F1">
          <v:shape id="_x0000_i1029" type="#_x0000_t75" style="width:215.25pt;height:12pt">
            <v:imagedata r:id="rId24" o:title=""/>
          </v:shape>
        </w:pict>
      </w:r>
    </w:p>
    <w:p w14:paraId="6AEEED60" w14:textId="77777777" w:rsidR="00A24842" w:rsidRDefault="00A24842">
      <w:pPr>
        <w:spacing w:before="3" w:line="120" w:lineRule="exact"/>
        <w:rPr>
          <w:sz w:val="13"/>
          <w:szCs w:val="13"/>
        </w:rPr>
      </w:pPr>
    </w:p>
    <w:p w14:paraId="6B15757B" w14:textId="77777777" w:rsidR="00A24842" w:rsidRDefault="00223ABF">
      <w:pPr>
        <w:spacing w:line="359" w:lineRule="auto"/>
        <w:ind w:left="840" w:right="121"/>
        <w:jc w:val="both"/>
        <w:rPr>
          <w:sz w:val="24"/>
          <w:szCs w:val="24"/>
        </w:rPr>
      </w:pP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ow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R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u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:</w:t>
      </w:r>
      <w:r>
        <w:rPr>
          <w:spacing w:val="1"/>
          <w:sz w:val="24"/>
          <w:szCs w:val="24"/>
        </w:rPr>
        <w:t xml:space="preserve"> t</w:t>
      </w:r>
      <w:r>
        <w:rPr>
          <w:sz w:val="24"/>
          <w:szCs w:val="24"/>
        </w:rPr>
        <w:t>he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era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ng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rec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t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 xml:space="preserve">on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on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 xml:space="preserve">AV 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s.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se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gg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d ov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 xml:space="preserve"> t</w:t>
      </w:r>
      <w:r>
        <w:rPr>
          <w:sz w:val="24"/>
          <w:szCs w:val="24"/>
        </w:rPr>
        <w:t>he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od</w:t>
      </w:r>
      <w:r>
        <w:rPr>
          <w:spacing w:val="2"/>
          <w:sz w:val="24"/>
          <w:szCs w:val="24"/>
        </w:rPr>
        <w:t xml:space="preserve"> 2</w:t>
      </w:r>
      <w:r>
        <w:rPr>
          <w:sz w:val="24"/>
          <w:szCs w:val="24"/>
        </w:rPr>
        <w:t>005</w:t>
      </w:r>
      <w:r>
        <w:rPr>
          <w:spacing w:val="1"/>
          <w:sz w:val="24"/>
          <w:szCs w:val="24"/>
        </w:rPr>
        <w:t>/</w:t>
      </w:r>
      <w:r>
        <w:rPr>
          <w:sz w:val="24"/>
          <w:szCs w:val="24"/>
        </w:rPr>
        <w:t>2006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2009</w:t>
      </w:r>
      <w:r>
        <w:rPr>
          <w:spacing w:val="1"/>
          <w:sz w:val="24"/>
          <w:szCs w:val="24"/>
        </w:rPr>
        <w:t>/</w:t>
      </w:r>
      <w:r>
        <w:rPr>
          <w:sz w:val="24"/>
          <w:szCs w:val="24"/>
        </w:rPr>
        <w:t xml:space="preserve">2010 </w:t>
      </w:r>
      <w:r>
        <w:rPr>
          <w:spacing w:val="-1"/>
          <w:sz w:val="24"/>
          <w:szCs w:val="24"/>
        </w:rPr>
        <w:t>(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P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4 p</w:t>
      </w:r>
      <w:r>
        <w:rPr>
          <w:spacing w:val="-1"/>
          <w:sz w:val="24"/>
          <w:szCs w:val="24"/>
        </w:rPr>
        <w:t>er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od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</w:t>
      </w:r>
      <w:r>
        <w:rPr>
          <w:spacing w:val="2"/>
          <w:sz w:val="24"/>
          <w:szCs w:val="24"/>
        </w:rPr>
        <w:t xml:space="preserve"> </w:t>
      </w:r>
      <w:proofErr w:type="gramStart"/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proofErr w:type="gramEnd"/>
      <w:r>
        <w:rPr>
          <w:sz w:val="24"/>
          <w:szCs w:val="24"/>
        </w:rPr>
        <w:t xml:space="preserve"> d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er</w:t>
      </w:r>
      <w:r>
        <w:rPr>
          <w:spacing w:val="1"/>
          <w:sz w:val="24"/>
          <w:szCs w:val="24"/>
        </w:rPr>
        <w:t>mi</w:t>
      </w:r>
      <w:r>
        <w:rPr>
          <w:sz w:val="24"/>
          <w:szCs w:val="24"/>
        </w:rPr>
        <w:t>ne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 xml:space="preserve">on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o 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k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 xml:space="preserve">s 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f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e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ol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"/>
          <w:sz w:val="24"/>
          <w:szCs w:val="24"/>
        </w:rPr>
        <w:t xml:space="preserve"> f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ll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w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ng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ost</w:t>
      </w:r>
      <w:r>
        <w:rPr>
          <w:spacing w:val="-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ca</w:t>
      </w:r>
      <w:r>
        <w:rPr>
          <w:spacing w:val="-2"/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 d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 xml:space="preserve">s </w:t>
      </w:r>
      <w:r>
        <w:rPr>
          <w:spacing w:val="-3"/>
          <w:sz w:val="24"/>
          <w:szCs w:val="24"/>
        </w:rPr>
        <w:t>a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us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d:</w:t>
      </w:r>
    </w:p>
    <w:p w14:paraId="3148E865" w14:textId="77777777" w:rsidR="00A24842" w:rsidRDefault="00A24842">
      <w:pPr>
        <w:spacing w:before="6" w:line="200" w:lineRule="exact"/>
      </w:pPr>
    </w:p>
    <w:p w14:paraId="55083625" w14:textId="77777777" w:rsidR="00A24842" w:rsidRDefault="00223ABF">
      <w:pPr>
        <w:spacing w:line="360" w:lineRule="auto"/>
        <w:ind w:left="1344" w:right="121" w:hanging="360"/>
        <w:jc w:val="both"/>
        <w:rPr>
          <w:sz w:val="24"/>
          <w:szCs w:val="24"/>
        </w:rPr>
      </w:pP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) </w:t>
      </w:r>
      <w:r>
        <w:rPr>
          <w:spacing w:val="54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sub</w:t>
      </w:r>
      <w:r>
        <w:rPr>
          <w:spacing w:val="1"/>
          <w:sz w:val="24"/>
          <w:szCs w:val="24"/>
        </w:rPr>
        <w:t>mitt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by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"/>
          <w:sz w:val="24"/>
          <w:szCs w:val="24"/>
        </w:rPr>
        <w:t xml:space="preserve"> D</w:t>
      </w:r>
      <w:r>
        <w:rPr>
          <w:sz w:val="24"/>
          <w:szCs w:val="24"/>
        </w:rPr>
        <w:t xml:space="preserve">NO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ar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y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 xml:space="preserve">o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Au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ho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y us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ng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"/>
          <w:sz w:val="24"/>
          <w:szCs w:val="24"/>
        </w:rPr>
        <w:t xml:space="preserve"> f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re</w:t>
      </w:r>
      <w:r>
        <w:rPr>
          <w:spacing w:val="3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n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gu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y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po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 xml:space="preserve">ng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 xml:space="preserve"> (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RP</w:t>
      </w:r>
      <w:r>
        <w:rPr>
          <w:sz w:val="24"/>
          <w:szCs w:val="24"/>
        </w:rPr>
        <w:t>)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on u</w:t>
      </w:r>
      <w:r>
        <w:rPr>
          <w:spacing w:val="-2"/>
          <w:sz w:val="24"/>
          <w:szCs w:val="24"/>
        </w:rPr>
        <w:t>n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s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b</w:t>
      </w:r>
      <w:r>
        <w:rPr>
          <w:spacing w:val="-2"/>
          <w:sz w:val="24"/>
          <w:szCs w:val="24"/>
        </w:rPr>
        <w:t>ut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 op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r</w:t>
      </w:r>
      <w:r>
        <w:rPr>
          <w:spacing w:val="-3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 xml:space="preserve">ng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xp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 down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by n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w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k </w:t>
      </w:r>
      <w:r>
        <w:rPr>
          <w:spacing w:val="-2"/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-2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(</w:t>
      </w:r>
      <w:r>
        <w:rPr>
          <w:spacing w:val="-1"/>
          <w:sz w:val="24"/>
          <w:szCs w:val="24"/>
        </w:rPr>
        <w:t>re</w:t>
      </w:r>
      <w:r>
        <w:rPr>
          <w:spacing w:val="-2"/>
          <w:sz w:val="24"/>
          <w:szCs w:val="24"/>
        </w:rPr>
        <w:t>l</w:t>
      </w:r>
      <w:r>
        <w:rPr>
          <w:spacing w:val="2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pacing w:val="-2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y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2007</w:t>
      </w:r>
      <w:r>
        <w:rPr>
          <w:spacing w:val="1"/>
          <w:sz w:val="24"/>
          <w:szCs w:val="24"/>
        </w:rPr>
        <w:t>/</w:t>
      </w:r>
      <w:r>
        <w:rPr>
          <w:sz w:val="24"/>
          <w:szCs w:val="24"/>
        </w:rPr>
        <w:t>2008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</w:t>
      </w:r>
    </w:p>
    <w:p w14:paraId="3711FFE9" w14:textId="77777777" w:rsidR="00A24842" w:rsidRDefault="00A24842">
      <w:pPr>
        <w:spacing w:before="6" w:line="200" w:lineRule="exact"/>
      </w:pPr>
    </w:p>
    <w:p w14:paraId="489358A6" w14:textId="77777777" w:rsidR="00A24842" w:rsidRDefault="00223ABF">
      <w:pPr>
        <w:spacing w:line="359" w:lineRule="auto"/>
        <w:ind w:left="1344" w:right="121" w:hanging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b) 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fr</w:t>
      </w:r>
      <w:r>
        <w:rPr>
          <w:sz w:val="24"/>
          <w:szCs w:val="24"/>
        </w:rPr>
        <w:t>om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er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 xml:space="preserve">of 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pacing w:val="1"/>
          <w:sz w:val="24"/>
          <w:szCs w:val="24"/>
        </w:rPr>
        <w:t>BP</w:t>
      </w:r>
      <w:r>
        <w:rPr>
          <w:sz w:val="24"/>
          <w:szCs w:val="24"/>
        </w:rPr>
        <w:t>Q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wou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d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ve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ee</w:t>
      </w:r>
      <w:r>
        <w:rPr>
          <w:sz w:val="24"/>
          <w:szCs w:val="24"/>
        </w:rPr>
        <w:t>n</w:t>
      </w:r>
      <w:r>
        <w:rPr>
          <w:spacing w:val="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s</w:t>
      </w:r>
      <w:r>
        <w:rPr>
          <w:sz w:val="24"/>
          <w:szCs w:val="24"/>
        </w:rPr>
        <w:t>ub</w:t>
      </w:r>
      <w:r>
        <w:rPr>
          <w:spacing w:val="1"/>
          <w:sz w:val="24"/>
          <w:szCs w:val="24"/>
        </w:rPr>
        <w:t>mitt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by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ea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 xml:space="preserve">DNO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ar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y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o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Au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ho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y b</w:t>
      </w:r>
      <w:r>
        <w:rPr>
          <w:spacing w:val="-1"/>
          <w:sz w:val="24"/>
          <w:szCs w:val="24"/>
        </w:rPr>
        <w:t>ef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2010.</w:t>
      </w:r>
    </w:p>
    <w:p w14:paraId="57BCAB53" w14:textId="77777777" w:rsidR="00A24842" w:rsidRDefault="00A24842">
      <w:pPr>
        <w:spacing w:before="7" w:line="200" w:lineRule="exact"/>
      </w:pPr>
    </w:p>
    <w:p w14:paraId="7C0572E1" w14:textId="77777777" w:rsidR="00A24842" w:rsidRDefault="00360E9F">
      <w:pPr>
        <w:spacing w:line="361" w:lineRule="auto"/>
        <w:ind w:left="1344" w:right="124" w:hanging="360"/>
        <w:jc w:val="both"/>
        <w:rPr>
          <w:sz w:val="24"/>
          <w:szCs w:val="24"/>
        </w:rPr>
      </w:pPr>
      <w:r>
        <w:pict w14:anchorId="0E1C5B3F">
          <v:group id="_x0000_s1512" style="position:absolute;left:0;text-align:left;margin-left:517.3pt;margin-top:29.15pt;width:6.25pt;height:0;z-index:-2324;mso-position-horizontal-relative:page" coordorigin="10346,583" coordsize="125,0">
            <v:shape id="_x0000_s1513" style="position:absolute;left:10346;top:583;width:125;height:0" coordorigin="10346,583" coordsize="125,0" path="m10346,583r125,e" filled="f" strokeweight=".7pt">
              <v:path arrowok="t"/>
            </v:shape>
            <w10:wrap anchorx="page"/>
          </v:group>
        </w:pict>
      </w:r>
      <w:r w:rsidR="00223ABF">
        <w:rPr>
          <w:spacing w:val="-1"/>
          <w:sz w:val="24"/>
          <w:szCs w:val="24"/>
        </w:rPr>
        <w:t>c</w:t>
      </w:r>
      <w:r w:rsidR="00223ABF">
        <w:rPr>
          <w:sz w:val="24"/>
          <w:szCs w:val="24"/>
        </w:rPr>
        <w:t xml:space="preserve">) </w:t>
      </w:r>
      <w:r w:rsidR="00223ABF">
        <w:rPr>
          <w:spacing w:val="42"/>
          <w:sz w:val="24"/>
          <w:szCs w:val="24"/>
        </w:rPr>
        <w:t xml:space="preserve"> </w:t>
      </w:r>
      <w:r w:rsidR="00223ABF">
        <w:rPr>
          <w:sz w:val="24"/>
          <w:szCs w:val="24"/>
        </w:rPr>
        <w:t>D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a</w:t>
      </w:r>
      <w:r w:rsidR="00223ABF">
        <w:rPr>
          <w:spacing w:val="2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h</w:t>
      </w:r>
      <w:r w:rsidR="00223ABF">
        <w:rPr>
          <w:spacing w:val="-1"/>
          <w:sz w:val="24"/>
          <w:szCs w:val="24"/>
        </w:rPr>
        <w:t>a</w:t>
      </w:r>
      <w:r w:rsidR="00223ABF">
        <w:rPr>
          <w:sz w:val="24"/>
          <w:szCs w:val="24"/>
        </w:rPr>
        <w:t>t</w:t>
      </w:r>
      <w:r w:rsidR="00223ABF">
        <w:rPr>
          <w:spacing w:val="3"/>
          <w:sz w:val="24"/>
          <w:szCs w:val="24"/>
        </w:rPr>
        <w:t xml:space="preserve"> </w:t>
      </w:r>
      <w:r w:rsidR="00223ABF">
        <w:rPr>
          <w:spacing w:val="2"/>
          <w:sz w:val="24"/>
          <w:szCs w:val="24"/>
        </w:rPr>
        <w:t>e</w:t>
      </w:r>
      <w:r w:rsidR="00223ABF">
        <w:rPr>
          <w:spacing w:val="-1"/>
          <w:sz w:val="24"/>
          <w:szCs w:val="24"/>
        </w:rPr>
        <w:t>ac</w:t>
      </w:r>
      <w:r w:rsidR="00223ABF">
        <w:rPr>
          <w:sz w:val="24"/>
          <w:szCs w:val="24"/>
        </w:rPr>
        <w:t>h</w:t>
      </w:r>
      <w:r w:rsidR="00223ABF">
        <w:rPr>
          <w:spacing w:val="2"/>
          <w:sz w:val="24"/>
          <w:szCs w:val="24"/>
        </w:rPr>
        <w:t xml:space="preserve"> </w:t>
      </w:r>
      <w:r w:rsidR="00223ABF">
        <w:rPr>
          <w:sz w:val="24"/>
          <w:szCs w:val="24"/>
        </w:rPr>
        <w:t>D</w:t>
      </w:r>
      <w:r w:rsidR="00223ABF">
        <w:rPr>
          <w:spacing w:val="2"/>
          <w:sz w:val="24"/>
          <w:szCs w:val="24"/>
        </w:rPr>
        <w:t>N</w:t>
      </w:r>
      <w:r w:rsidR="00223ABF">
        <w:rPr>
          <w:sz w:val="24"/>
          <w:szCs w:val="24"/>
        </w:rPr>
        <w:t xml:space="preserve">O </w:t>
      </w:r>
      <w:r w:rsidR="00223ABF">
        <w:rPr>
          <w:spacing w:val="1"/>
          <w:sz w:val="24"/>
          <w:szCs w:val="24"/>
        </w:rPr>
        <w:t>P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2"/>
          <w:sz w:val="24"/>
          <w:szCs w:val="24"/>
        </w:rPr>
        <w:t>r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y</w:t>
      </w:r>
      <w:r w:rsidR="00223ABF">
        <w:rPr>
          <w:spacing w:val="2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c</w:t>
      </w:r>
      <w:r w:rsidR="00223ABF">
        <w:rPr>
          <w:sz w:val="24"/>
          <w:szCs w:val="24"/>
        </w:rPr>
        <w:t>ons</w:t>
      </w:r>
      <w:r w:rsidR="00223ABF">
        <w:rPr>
          <w:spacing w:val="1"/>
          <w:sz w:val="24"/>
          <w:szCs w:val="24"/>
        </w:rPr>
        <w:t>i</w:t>
      </w:r>
      <w:r w:rsidR="00223ABF">
        <w:rPr>
          <w:sz w:val="24"/>
          <w:szCs w:val="24"/>
        </w:rPr>
        <w:t>d</w:t>
      </w:r>
      <w:r w:rsidR="00223ABF">
        <w:rPr>
          <w:spacing w:val="-1"/>
          <w:sz w:val="24"/>
          <w:szCs w:val="24"/>
        </w:rPr>
        <w:t>er</w:t>
      </w:r>
      <w:r w:rsidR="00223ABF">
        <w:rPr>
          <w:sz w:val="24"/>
          <w:szCs w:val="24"/>
        </w:rPr>
        <w:t>s</w:t>
      </w:r>
      <w:r w:rsidR="00223ABF">
        <w:rPr>
          <w:spacing w:val="3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a</w:t>
      </w:r>
      <w:r w:rsidR="00223ABF">
        <w:rPr>
          <w:sz w:val="24"/>
          <w:szCs w:val="24"/>
        </w:rPr>
        <w:t>pp</w:t>
      </w:r>
      <w:r w:rsidR="00223ABF">
        <w:rPr>
          <w:spacing w:val="-1"/>
          <w:sz w:val="24"/>
          <w:szCs w:val="24"/>
        </w:rPr>
        <w:t>r</w:t>
      </w:r>
      <w:r w:rsidR="00223ABF">
        <w:rPr>
          <w:sz w:val="24"/>
          <w:szCs w:val="24"/>
        </w:rPr>
        <w:t>o</w:t>
      </w:r>
      <w:r w:rsidR="00223ABF">
        <w:rPr>
          <w:spacing w:val="2"/>
          <w:sz w:val="24"/>
          <w:szCs w:val="24"/>
        </w:rPr>
        <w:t>p</w:t>
      </w:r>
      <w:r w:rsidR="00223ABF">
        <w:rPr>
          <w:spacing w:val="-1"/>
          <w:sz w:val="24"/>
          <w:szCs w:val="24"/>
        </w:rPr>
        <w:t>r</w:t>
      </w:r>
      <w:r w:rsidR="00223ABF">
        <w:rPr>
          <w:spacing w:val="1"/>
          <w:sz w:val="24"/>
          <w:szCs w:val="24"/>
        </w:rPr>
        <w:t>i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t</w:t>
      </w:r>
      <w:r w:rsidR="00223ABF">
        <w:rPr>
          <w:spacing w:val="-1"/>
          <w:sz w:val="24"/>
          <w:szCs w:val="24"/>
        </w:rPr>
        <w:t>e</w:t>
      </w:r>
      <w:r w:rsidR="00223ABF">
        <w:rPr>
          <w:spacing w:val="3"/>
          <w:sz w:val="24"/>
          <w:szCs w:val="24"/>
        </w:rPr>
        <w:t>l</w:t>
      </w:r>
      <w:r w:rsidR="00223ABF">
        <w:rPr>
          <w:sz w:val="24"/>
          <w:szCs w:val="24"/>
        </w:rPr>
        <w:t>y</w:t>
      </w:r>
      <w:r w:rsidR="00223ABF">
        <w:rPr>
          <w:spacing w:val="2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re</w:t>
      </w:r>
      <w:r w:rsidR="00223ABF">
        <w:rPr>
          <w:sz w:val="24"/>
          <w:szCs w:val="24"/>
        </w:rPr>
        <w:t>p</w:t>
      </w:r>
      <w:r w:rsidR="00223ABF">
        <w:rPr>
          <w:spacing w:val="-1"/>
          <w:sz w:val="24"/>
          <w:szCs w:val="24"/>
        </w:rPr>
        <w:t>re</w:t>
      </w:r>
      <w:r w:rsidR="00223ABF">
        <w:rPr>
          <w:sz w:val="24"/>
          <w:szCs w:val="24"/>
        </w:rPr>
        <w:t>s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n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s</w:t>
      </w:r>
      <w:r w:rsidR="00223ABF">
        <w:rPr>
          <w:spacing w:val="3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he</w:t>
      </w:r>
      <w:r w:rsidR="00223ABF">
        <w:rPr>
          <w:spacing w:val="2"/>
          <w:sz w:val="24"/>
          <w:szCs w:val="24"/>
        </w:rPr>
        <w:t xml:space="preserve"> f</w:t>
      </w:r>
      <w:r w:rsidR="00223ABF">
        <w:rPr>
          <w:sz w:val="24"/>
          <w:szCs w:val="24"/>
        </w:rPr>
        <w:t>o</w:t>
      </w:r>
      <w:r w:rsidR="00223ABF">
        <w:rPr>
          <w:spacing w:val="-1"/>
          <w:sz w:val="24"/>
          <w:szCs w:val="24"/>
        </w:rPr>
        <w:t>reca</w:t>
      </w:r>
      <w:r w:rsidR="00223ABF">
        <w:rPr>
          <w:sz w:val="24"/>
          <w:szCs w:val="24"/>
        </w:rPr>
        <w:t>st</w:t>
      </w:r>
      <w:r w:rsidR="00223ABF">
        <w:rPr>
          <w:spacing w:val="6"/>
          <w:sz w:val="24"/>
          <w:szCs w:val="24"/>
        </w:rPr>
        <w:t xml:space="preserve"> </w:t>
      </w:r>
      <w:r w:rsidR="00223ABF">
        <w:rPr>
          <w:sz w:val="24"/>
          <w:szCs w:val="24"/>
        </w:rPr>
        <w:t>of</w:t>
      </w:r>
      <w:r w:rsidR="00223ABF">
        <w:rPr>
          <w:spacing w:val="2"/>
          <w:sz w:val="24"/>
          <w:szCs w:val="24"/>
        </w:rPr>
        <w:t xml:space="preserve"> </w:t>
      </w:r>
      <w:r w:rsidR="00223ABF">
        <w:rPr>
          <w:sz w:val="24"/>
          <w:szCs w:val="24"/>
        </w:rPr>
        <w:t>n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 xml:space="preserve">t </w:t>
      </w:r>
      <w:proofErr w:type="gramStart"/>
      <w:r w:rsidR="00223ABF">
        <w:rPr>
          <w:spacing w:val="-1"/>
          <w:sz w:val="24"/>
          <w:szCs w:val="24"/>
        </w:rPr>
        <w:t>ca</w:t>
      </w:r>
      <w:r w:rsidR="00223ABF">
        <w:rPr>
          <w:sz w:val="24"/>
          <w:szCs w:val="24"/>
        </w:rPr>
        <w:t>p</w:t>
      </w:r>
      <w:r w:rsidR="00223ABF">
        <w:rPr>
          <w:spacing w:val="1"/>
          <w:sz w:val="24"/>
          <w:szCs w:val="24"/>
        </w:rPr>
        <w:t>it</w:t>
      </w:r>
      <w:r w:rsidR="00223ABF">
        <w:rPr>
          <w:spacing w:val="-1"/>
          <w:sz w:val="24"/>
          <w:szCs w:val="24"/>
        </w:rPr>
        <w:t>a</w:t>
      </w:r>
      <w:r w:rsidR="00223ABF">
        <w:rPr>
          <w:sz w:val="24"/>
          <w:szCs w:val="24"/>
        </w:rPr>
        <w:t xml:space="preserve">l </w:t>
      </w:r>
      <w:r w:rsidR="00223ABF">
        <w:rPr>
          <w:spacing w:val="32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xp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nd</w:t>
      </w:r>
      <w:r w:rsidR="00223ABF">
        <w:rPr>
          <w:spacing w:val="1"/>
          <w:sz w:val="24"/>
          <w:szCs w:val="24"/>
        </w:rPr>
        <w:t>it</w:t>
      </w:r>
      <w:r w:rsidR="00223ABF">
        <w:rPr>
          <w:sz w:val="24"/>
          <w:szCs w:val="24"/>
        </w:rPr>
        <w:t>u</w:t>
      </w:r>
      <w:r w:rsidR="00223ABF">
        <w:rPr>
          <w:spacing w:val="-1"/>
          <w:sz w:val="24"/>
          <w:szCs w:val="24"/>
        </w:rPr>
        <w:t>r</w:t>
      </w:r>
      <w:r w:rsidR="00223ABF">
        <w:rPr>
          <w:sz w:val="24"/>
          <w:szCs w:val="24"/>
        </w:rPr>
        <w:t>e</w:t>
      </w:r>
      <w:proofErr w:type="gramEnd"/>
      <w:r w:rsidR="00223ABF">
        <w:rPr>
          <w:sz w:val="24"/>
          <w:szCs w:val="24"/>
        </w:rPr>
        <w:t xml:space="preserve"> </w:t>
      </w:r>
      <w:r w:rsidR="00223ABF">
        <w:rPr>
          <w:spacing w:val="30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a</w:t>
      </w:r>
      <w:r w:rsidR="00223ABF">
        <w:rPr>
          <w:sz w:val="24"/>
          <w:szCs w:val="24"/>
        </w:rPr>
        <w:t xml:space="preserve">nd </w:t>
      </w:r>
      <w:r w:rsidR="00223ABF">
        <w:rPr>
          <w:spacing w:val="31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c</w:t>
      </w:r>
      <w:r w:rsidR="00223ABF">
        <w:rPr>
          <w:sz w:val="24"/>
          <w:szCs w:val="24"/>
        </w:rPr>
        <w:t>us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o</w:t>
      </w:r>
      <w:r w:rsidR="00223ABF">
        <w:rPr>
          <w:spacing w:val="1"/>
          <w:sz w:val="24"/>
          <w:szCs w:val="24"/>
        </w:rPr>
        <w:t>m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 xml:space="preserve">r </w:t>
      </w:r>
      <w:r w:rsidR="00223ABF">
        <w:rPr>
          <w:spacing w:val="30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c</w:t>
      </w:r>
      <w:r w:rsidR="00223ABF">
        <w:rPr>
          <w:sz w:val="24"/>
          <w:szCs w:val="24"/>
        </w:rPr>
        <w:t>on</w:t>
      </w:r>
      <w:r w:rsidR="00223ABF">
        <w:rPr>
          <w:spacing w:val="6"/>
          <w:sz w:val="24"/>
          <w:szCs w:val="24"/>
        </w:rPr>
        <w:t>t</w:t>
      </w:r>
      <w:r w:rsidR="00223ABF">
        <w:rPr>
          <w:spacing w:val="-1"/>
          <w:sz w:val="24"/>
          <w:szCs w:val="24"/>
        </w:rPr>
        <w:t>r</w:t>
      </w:r>
      <w:r w:rsidR="00223ABF">
        <w:rPr>
          <w:spacing w:val="1"/>
          <w:sz w:val="24"/>
          <w:szCs w:val="24"/>
        </w:rPr>
        <w:t>i</w:t>
      </w:r>
      <w:r w:rsidR="00223ABF">
        <w:rPr>
          <w:sz w:val="24"/>
          <w:szCs w:val="24"/>
        </w:rPr>
        <w:t>bu</w:t>
      </w:r>
      <w:r w:rsidR="00223ABF">
        <w:rPr>
          <w:spacing w:val="1"/>
          <w:sz w:val="24"/>
          <w:szCs w:val="24"/>
        </w:rPr>
        <w:t>ti</w:t>
      </w:r>
      <w:r w:rsidR="00223ABF">
        <w:rPr>
          <w:sz w:val="24"/>
          <w:szCs w:val="24"/>
        </w:rPr>
        <w:t xml:space="preserve">ons </w:t>
      </w:r>
      <w:r w:rsidR="00223ABF">
        <w:rPr>
          <w:spacing w:val="31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f</w:t>
      </w:r>
      <w:r w:rsidR="00223ABF">
        <w:rPr>
          <w:sz w:val="24"/>
          <w:szCs w:val="24"/>
        </w:rPr>
        <w:t xml:space="preserve">or </w:t>
      </w:r>
      <w:r w:rsidR="00223ABF">
        <w:rPr>
          <w:spacing w:val="30"/>
          <w:sz w:val="24"/>
          <w:szCs w:val="24"/>
        </w:rPr>
        <w:t xml:space="preserve"> </w:t>
      </w:r>
      <w:r w:rsidR="00223ABF">
        <w:rPr>
          <w:spacing w:val="-2"/>
          <w:sz w:val="24"/>
          <w:szCs w:val="24"/>
        </w:rPr>
        <w:t>t</w:t>
      </w:r>
      <w:r w:rsidR="00223ABF">
        <w:rPr>
          <w:sz w:val="24"/>
          <w:szCs w:val="24"/>
        </w:rPr>
        <w:t xml:space="preserve">he </w:t>
      </w:r>
      <w:r w:rsidR="00223ABF">
        <w:rPr>
          <w:spacing w:val="33"/>
          <w:sz w:val="24"/>
          <w:szCs w:val="24"/>
        </w:rPr>
        <w:t xml:space="preserve"> </w:t>
      </w:r>
      <w:r w:rsidR="00223ABF">
        <w:rPr>
          <w:sz w:val="24"/>
          <w:szCs w:val="24"/>
        </w:rPr>
        <w:t>p</w:t>
      </w:r>
      <w:r w:rsidR="00223ABF">
        <w:rPr>
          <w:spacing w:val="-1"/>
          <w:sz w:val="24"/>
          <w:szCs w:val="24"/>
        </w:rPr>
        <w:t>er</w:t>
      </w:r>
      <w:r w:rsidR="00223ABF">
        <w:rPr>
          <w:spacing w:val="1"/>
          <w:sz w:val="24"/>
          <w:szCs w:val="24"/>
        </w:rPr>
        <w:t>i</w:t>
      </w:r>
      <w:r w:rsidR="00223ABF">
        <w:rPr>
          <w:sz w:val="24"/>
          <w:szCs w:val="24"/>
        </w:rPr>
        <w:t xml:space="preserve">od </w:t>
      </w:r>
      <w:r w:rsidR="00223ABF">
        <w:rPr>
          <w:spacing w:val="29"/>
          <w:sz w:val="24"/>
          <w:szCs w:val="24"/>
        </w:rPr>
        <w:t xml:space="preserve"> </w:t>
      </w:r>
      <w:r w:rsidR="00223ABF">
        <w:rPr>
          <w:sz w:val="24"/>
          <w:szCs w:val="24"/>
        </w:rPr>
        <w:t>2005</w:t>
      </w:r>
      <w:r w:rsidR="00223ABF">
        <w:rPr>
          <w:spacing w:val="1"/>
          <w:sz w:val="24"/>
          <w:szCs w:val="24"/>
        </w:rPr>
        <w:t>/</w:t>
      </w:r>
      <w:r w:rsidR="00223ABF">
        <w:rPr>
          <w:sz w:val="24"/>
          <w:szCs w:val="24"/>
        </w:rPr>
        <w:t>2006</w:t>
      </w:r>
    </w:p>
    <w:p w14:paraId="781518DF" w14:textId="77777777" w:rsidR="00A24842" w:rsidRDefault="00223ABF">
      <w:pPr>
        <w:spacing w:before="5"/>
        <w:ind w:left="1344"/>
        <w:rPr>
          <w:sz w:val="24"/>
          <w:szCs w:val="24"/>
        </w:rPr>
      </w:pPr>
      <w:r>
        <w:rPr>
          <w:sz w:val="24"/>
          <w:szCs w:val="24"/>
        </w:rPr>
        <w:t>2014</w:t>
      </w:r>
      <w:r>
        <w:rPr>
          <w:spacing w:val="1"/>
          <w:sz w:val="24"/>
          <w:szCs w:val="24"/>
        </w:rPr>
        <w:t>/</w:t>
      </w:r>
      <w:r>
        <w:rPr>
          <w:sz w:val="24"/>
          <w:szCs w:val="24"/>
        </w:rPr>
        <w:t>2015, b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 down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by 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k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.</w:t>
      </w:r>
    </w:p>
    <w:p w14:paraId="5C681C05" w14:textId="77777777" w:rsidR="00A24842" w:rsidRDefault="00A24842">
      <w:pPr>
        <w:spacing w:before="8" w:line="120" w:lineRule="exact"/>
        <w:rPr>
          <w:sz w:val="13"/>
          <w:szCs w:val="13"/>
        </w:rPr>
      </w:pPr>
    </w:p>
    <w:p w14:paraId="2107D325" w14:textId="77777777" w:rsidR="00A24842" w:rsidRDefault="00A24842">
      <w:pPr>
        <w:spacing w:line="200" w:lineRule="exact"/>
      </w:pPr>
    </w:p>
    <w:p w14:paraId="443BF86D" w14:textId="77777777" w:rsidR="00A24842" w:rsidRDefault="00223ABF">
      <w:pPr>
        <w:spacing w:line="358" w:lineRule="auto"/>
        <w:ind w:left="1344" w:right="121" w:hanging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d) </w:t>
      </w:r>
      <w:r>
        <w:rPr>
          <w:spacing w:val="2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st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eac</w:t>
      </w:r>
      <w:r>
        <w:rPr>
          <w:sz w:val="24"/>
          <w:szCs w:val="24"/>
        </w:rPr>
        <w:t>h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 xml:space="preserve">DNO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r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er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op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y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p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oss 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od</w:t>
      </w:r>
      <w:r>
        <w:rPr>
          <w:spacing w:val="-1"/>
          <w:sz w:val="24"/>
          <w:szCs w:val="24"/>
        </w:rPr>
        <w:t>er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qu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 </w:t>
      </w:r>
      <w:r>
        <w:rPr>
          <w:spacing w:val="-1"/>
          <w:sz w:val="24"/>
          <w:szCs w:val="24"/>
        </w:rPr>
        <w:t>(re</w:t>
      </w:r>
      <w:r>
        <w:rPr>
          <w:sz w:val="24"/>
          <w:szCs w:val="24"/>
        </w:rPr>
        <w:t>p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ace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os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s)</w:t>
      </w:r>
      <w:r>
        <w:rPr>
          <w:spacing w:val="-1"/>
          <w:sz w:val="24"/>
          <w:szCs w:val="24"/>
        </w:rPr>
        <w:t xml:space="preserve"> f</w:t>
      </w:r>
      <w:r>
        <w:rPr>
          <w:sz w:val="24"/>
          <w:szCs w:val="24"/>
        </w:rPr>
        <w:t>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ous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ss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yp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s.</w:t>
      </w:r>
    </w:p>
    <w:p w14:paraId="4BB63A19" w14:textId="77777777" w:rsidR="00A24842" w:rsidRDefault="00A24842">
      <w:pPr>
        <w:spacing w:line="260" w:lineRule="exact"/>
        <w:rPr>
          <w:sz w:val="26"/>
          <w:szCs w:val="26"/>
        </w:rPr>
      </w:pPr>
    </w:p>
    <w:p w14:paraId="28DFBC62" w14:textId="77777777" w:rsidR="00A24842" w:rsidRDefault="00360E9F">
      <w:pPr>
        <w:ind w:left="115"/>
      </w:pPr>
      <w:r>
        <w:pict w14:anchorId="70E5396E">
          <v:shape id="_x0000_i1030" type="#_x0000_t75" style="width:272.25pt;height:12pt">
            <v:imagedata r:id="rId25" o:title=""/>
          </v:shape>
        </w:pict>
      </w:r>
    </w:p>
    <w:p w14:paraId="2A4AB346" w14:textId="77777777" w:rsidR="00A24842" w:rsidRDefault="00A24842">
      <w:pPr>
        <w:spacing w:before="3" w:line="160" w:lineRule="exact"/>
        <w:rPr>
          <w:sz w:val="17"/>
          <w:szCs w:val="17"/>
        </w:rPr>
      </w:pPr>
    </w:p>
    <w:p w14:paraId="0ECC5CB3" w14:textId="77777777" w:rsidR="00A24842" w:rsidRDefault="00A24842">
      <w:pPr>
        <w:spacing w:line="200" w:lineRule="exact"/>
      </w:pPr>
    </w:p>
    <w:p w14:paraId="510CF174" w14:textId="77777777" w:rsidR="00A24842" w:rsidRDefault="00223ABF">
      <w:pPr>
        <w:spacing w:line="359" w:lineRule="auto"/>
        <w:ind w:left="840" w:right="126" w:hanging="720"/>
        <w:rPr>
          <w:sz w:val="24"/>
          <w:szCs w:val="24"/>
        </w:rPr>
        <w:sectPr w:rsidR="00A24842">
          <w:pgSz w:w="11920" w:h="16840"/>
          <w:pgMar w:top="520" w:right="1280" w:bottom="280" w:left="1320" w:header="310" w:footer="754" w:gutter="0"/>
          <w:cols w:space="720"/>
        </w:sectPr>
      </w:pPr>
      <w:r>
        <w:rPr>
          <w:sz w:val="24"/>
          <w:szCs w:val="24"/>
        </w:rPr>
        <w:t>6.         The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O</w:t>
      </w:r>
      <w:r>
        <w:rPr>
          <w:spacing w:val="3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ar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3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op</w:t>
      </w:r>
      <w:r>
        <w:rPr>
          <w:spacing w:val="-1"/>
          <w:sz w:val="24"/>
          <w:szCs w:val="24"/>
        </w:rPr>
        <w:t>era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ng</w:t>
      </w:r>
      <w:r>
        <w:rPr>
          <w:spacing w:val="3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xp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3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3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2007</w:t>
      </w:r>
      <w:r>
        <w:rPr>
          <w:spacing w:val="1"/>
          <w:sz w:val="24"/>
          <w:szCs w:val="24"/>
        </w:rPr>
        <w:t>/</w:t>
      </w:r>
      <w:r>
        <w:rPr>
          <w:sz w:val="24"/>
          <w:szCs w:val="24"/>
        </w:rPr>
        <w:t>2008</w:t>
      </w:r>
      <w:r>
        <w:rPr>
          <w:spacing w:val="3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RR</w:t>
      </w:r>
      <w:r>
        <w:rPr>
          <w:sz w:val="24"/>
          <w:szCs w:val="24"/>
        </w:rPr>
        <w:t>P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by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k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.  The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RR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rea</w:t>
      </w:r>
      <w:r>
        <w:rPr>
          <w:sz w:val="24"/>
          <w:szCs w:val="24"/>
        </w:rPr>
        <w:t>dy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l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ca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s so</w:t>
      </w:r>
      <w:r>
        <w:rPr>
          <w:spacing w:val="-2"/>
          <w:sz w:val="24"/>
          <w:szCs w:val="24"/>
        </w:rPr>
        <w:t>m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r</w:t>
      </w:r>
      <w:r>
        <w:rPr>
          <w:spacing w:val="-3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ng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xp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by 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</w:t>
      </w:r>
      <w:r>
        <w:rPr>
          <w:spacing w:val="2"/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k 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.</w:t>
      </w:r>
    </w:p>
    <w:p w14:paraId="7897D258" w14:textId="77777777" w:rsidR="00A24842" w:rsidRDefault="00A24842">
      <w:pPr>
        <w:spacing w:line="200" w:lineRule="exact"/>
      </w:pPr>
    </w:p>
    <w:p w14:paraId="736D66B0" w14:textId="77777777" w:rsidR="00A24842" w:rsidRDefault="00A24842">
      <w:pPr>
        <w:spacing w:line="200" w:lineRule="exact"/>
      </w:pPr>
    </w:p>
    <w:p w14:paraId="47095D5B" w14:textId="77777777" w:rsidR="00A24842" w:rsidRDefault="00A24842">
      <w:pPr>
        <w:spacing w:line="200" w:lineRule="exact"/>
      </w:pPr>
    </w:p>
    <w:p w14:paraId="4D4F49CB" w14:textId="77777777" w:rsidR="00A24842" w:rsidRDefault="00A24842">
      <w:pPr>
        <w:spacing w:before="20" w:line="260" w:lineRule="exact"/>
        <w:rPr>
          <w:sz w:val="26"/>
          <w:szCs w:val="26"/>
        </w:rPr>
      </w:pPr>
    </w:p>
    <w:p w14:paraId="75CED380" w14:textId="77777777" w:rsidR="00A24842" w:rsidRDefault="00223ABF">
      <w:pPr>
        <w:spacing w:before="29"/>
        <w:ind w:left="120"/>
        <w:rPr>
          <w:sz w:val="24"/>
          <w:szCs w:val="24"/>
        </w:rPr>
      </w:pP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>bl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:</w:t>
      </w:r>
      <w:r>
        <w:rPr>
          <w:spacing w:val="5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</w:t>
      </w:r>
      <w:r>
        <w:rPr>
          <w:spacing w:val="40"/>
          <w:sz w:val="24"/>
          <w:szCs w:val="24"/>
        </w:rPr>
        <w:t xml:space="preserve"> </w:t>
      </w:r>
      <w:r>
        <w:rPr>
          <w:spacing w:val="-1"/>
          <w:w w:val="133"/>
          <w:sz w:val="24"/>
          <w:szCs w:val="24"/>
        </w:rPr>
        <w:t>r</w:t>
      </w:r>
      <w:r>
        <w:rPr>
          <w:spacing w:val="1"/>
          <w:w w:val="111"/>
          <w:sz w:val="24"/>
          <w:szCs w:val="24"/>
        </w:rPr>
        <w:t>u</w:t>
      </w:r>
      <w:r>
        <w:rPr>
          <w:spacing w:val="-2"/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s</w:t>
      </w:r>
    </w:p>
    <w:p w14:paraId="1A94BEC7" w14:textId="77777777" w:rsidR="00A24842" w:rsidRDefault="00A24842">
      <w:pPr>
        <w:spacing w:before="2" w:line="140" w:lineRule="exact"/>
        <w:rPr>
          <w:sz w:val="15"/>
          <w:szCs w:val="15"/>
        </w:rPr>
      </w:pPr>
    </w:p>
    <w:p w14:paraId="576793B6" w14:textId="77777777" w:rsidR="00A24842" w:rsidRDefault="00A24842">
      <w:pPr>
        <w:spacing w:line="200" w:lineRule="exact"/>
      </w:pP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19"/>
        <w:gridCol w:w="1747"/>
        <w:gridCol w:w="1452"/>
        <w:gridCol w:w="1602"/>
      </w:tblGrid>
      <w:tr w:rsidR="00A24842" w14:paraId="0B05582A" w14:textId="77777777">
        <w:trPr>
          <w:trHeight w:hRule="exact" w:val="562"/>
        </w:trPr>
        <w:tc>
          <w:tcPr>
            <w:tcW w:w="4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A8888" w14:textId="77777777" w:rsidR="00A24842" w:rsidRDefault="00A24842"/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493F6" w14:textId="77777777" w:rsidR="00A24842" w:rsidRDefault="00360E9F">
            <w:pPr>
              <w:spacing w:before="49"/>
              <w:ind w:left="126"/>
            </w:pPr>
            <w:r>
              <w:pict w14:anchorId="24D91DFC">
                <v:shape id="_x0000_i1031" type="#_x0000_t75" style="width:73.5pt;height:12pt">
                  <v:imagedata r:id="rId26" o:title=""/>
                </v:shape>
              </w:pict>
            </w:r>
          </w:p>
          <w:p w14:paraId="3D5D13F1" w14:textId="77777777" w:rsidR="00A24842" w:rsidRDefault="00A24842">
            <w:pPr>
              <w:spacing w:before="10" w:line="260" w:lineRule="exact"/>
              <w:rPr>
                <w:sz w:val="26"/>
                <w:szCs w:val="26"/>
              </w:rPr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2DAA5" w14:textId="77777777" w:rsidR="00A24842" w:rsidRDefault="00A24842">
            <w:pPr>
              <w:spacing w:before="8" w:line="140" w:lineRule="exact"/>
              <w:rPr>
                <w:sz w:val="14"/>
                <w:szCs w:val="14"/>
              </w:rPr>
            </w:pPr>
          </w:p>
          <w:p w14:paraId="521ABA77" w14:textId="77777777" w:rsidR="00A24842" w:rsidRDefault="00A24842">
            <w:pPr>
              <w:spacing w:line="200" w:lineRule="exact"/>
            </w:pPr>
          </w:p>
          <w:p w14:paraId="66704EDB" w14:textId="77777777" w:rsidR="00A24842" w:rsidRDefault="00A24842">
            <w:pPr>
              <w:spacing w:line="200" w:lineRule="exact"/>
            </w:pP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7D8E0969" w14:textId="77777777" w:rsidR="00A24842" w:rsidRDefault="00360E9F">
            <w:pPr>
              <w:spacing w:before="49"/>
              <w:ind w:left="246"/>
              <w:rPr>
                <w:sz w:val="18"/>
                <w:szCs w:val="18"/>
              </w:rPr>
            </w:pPr>
            <w:r>
              <w:pict w14:anchorId="38600B1D">
                <v:shape id="_x0000_i1032" type="#_x0000_t75" style="width:55.5pt;height:9pt">
                  <v:imagedata r:id="rId27" o:title=""/>
                </v:shape>
              </w:pict>
            </w:r>
          </w:p>
          <w:p w14:paraId="4D0C09E3" w14:textId="77777777" w:rsidR="00A24842" w:rsidRDefault="00A24842">
            <w:pPr>
              <w:spacing w:before="8" w:line="100" w:lineRule="exact"/>
              <w:rPr>
                <w:sz w:val="11"/>
                <w:szCs w:val="11"/>
              </w:rPr>
            </w:pPr>
          </w:p>
          <w:p w14:paraId="61E43655" w14:textId="77777777" w:rsidR="00A24842" w:rsidRDefault="00A24842">
            <w:pPr>
              <w:spacing w:line="200" w:lineRule="exact"/>
            </w:pPr>
          </w:p>
        </w:tc>
      </w:tr>
      <w:tr w:rsidR="00A24842" w14:paraId="6A8C2F91" w14:textId="77777777">
        <w:trPr>
          <w:trHeight w:hRule="exact" w:val="305"/>
        </w:trPr>
        <w:tc>
          <w:tcPr>
            <w:tcW w:w="42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713EB58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Lo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d </w:t>
            </w:r>
            <w:r>
              <w:rPr>
                <w:spacing w:val="-1"/>
                <w:sz w:val="24"/>
                <w:szCs w:val="24"/>
              </w:rPr>
              <w:t>re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 n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w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onn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2"/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ons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&amp;</w:t>
            </w:r>
          </w:p>
        </w:tc>
        <w:tc>
          <w:tcPr>
            <w:tcW w:w="174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2386FA1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As d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cr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d 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</w:t>
            </w:r>
          </w:p>
          <w:p w14:paraId="4A1F331A" w14:textId="77777777" w:rsidR="00A24842" w:rsidRDefault="00223ABF">
            <w:pPr>
              <w:spacing w:before="40"/>
              <w:ind w:left="102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s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du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145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9F84E75" w14:textId="77777777" w:rsidR="00A24842" w:rsidRDefault="00223ABF">
            <w:pPr>
              <w:spacing w:line="260" w:lineRule="exact"/>
              <w:ind w:left="5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100.0%</w:t>
            </w:r>
          </w:p>
        </w:tc>
        <w:tc>
          <w:tcPr>
            <w:tcW w:w="160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5" w:space="0" w:color="000000"/>
            </w:tcBorders>
          </w:tcPr>
          <w:p w14:paraId="35E69919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24842" w14:paraId="4E0D886E" w14:textId="77777777">
        <w:trPr>
          <w:trHeight w:hRule="exact" w:val="341"/>
        </w:trPr>
        <w:tc>
          <w:tcPr>
            <w:tcW w:w="42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9C590" w14:textId="77777777" w:rsidR="00A24842" w:rsidRDefault="00223ABF">
            <w:pPr>
              <w:spacing w:before="7"/>
              <w:ind w:left="100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re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2"/>
                <w:sz w:val="24"/>
                <w:szCs w:val="24"/>
              </w:rPr>
              <w:t>c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nt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(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of</w:t>
            </w:r>
            <w:r>
              <w:rPr>
                <w:spacing w:val="-1"/>
                <w:sz w:val="24"/>
                <w:szCs w:val="24"/>
              </w:rPr>
              <w:t xml:space="preserve"> c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pacing w:val="2"/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bu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ons)</w:t>
            </w:r>
          </w:p>
        </w:tc>
        <w:tc>
          <w:tcPr>
            <w:tcW w:w="174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CF0C4" w14:textId="77777777" w:rsidR="00A24842" w:rsidRDefault="00A24842"/>
        </w:tc>
        <w:tc>
          <w:tcPr>
            <w:tcW w:w="145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D65AC" w14:textId="77777777" w:rsidR="00A24842" w:rsidRDefault="00A24842"/>
        </w:tc>
        <w:tc>
          <w:tcPr>
            <w:tcW w:w="1602" w:type="dxa"/>
            <w:vMerge/>
            <w:tcBorders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6892427C" w14:textId="77777777" w:rsidR="00A24842" w:rsidRDefault="00A24842"/>
        </w:tc>
      </w:tr>
      <w:tr w:rsidR="00A24842" w14:paraId="52CF9E8D" w14:textId="77777777">
        <w:trPr>
          <w:trHeight w:hRule="exact" w:val="305"/>
        </w:trPr>
        <w:tc>
          <w:tcPr>
            <w:tcW w:w="42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837C7B0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Non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d n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w &amp;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2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2"/>
                <w:sz w:val="24"/>
                <w:szCs w:val="24"/>
              </w:rPr>
              <w:t>ce</w:t>
            </w:r>
            <w:r>
              <w:rPr>
                <w:spacing w:val="-2"/>
                <w:sz w:val="24"/>
                <w:szCs w:val="24"/>
              </w:rPr>
              <w:t>m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nt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ss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 xml:space="preserve">s </w:t>
            </w:r>
            <w:r>
              <w:rPr>
                <w:spacing w:val="-1"/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t</w:t>
            </w:r>
          </w:p>
        </w:tc>
        <w:tc>
          <w:tcPr>
            <w:tcW w:w="174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EF4A214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MEAV</w:t>
            </w:r>
          </w:p>
        </w:tc>
        <w:tc>
          <w:tcPr>
            <w:tcW w:w="145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9FA858C" w14:textId="77777777" w:rsidR="00A24842" w:rsidRDefault="00223ABF">
            <w:pPr>
              <w:spacing w:line="260" w:lineRule="exact"/>
              <w:ind w:left="5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100.0%</w:t>
            </w:r>
          </w:p>
        </w:tc>
        <w:tc>
          <w:tcPr>
            <w:tcW w:w="160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5" w:space="0" w:color="000000"/>
            </w:tcBorders>
          </w:tcPr>
          <w:p w14:paraId="7AE2331B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24842" w14:paraId="3E1ED20A" w14:textId="77777777">
        <w:trPr>
          <w:trHeight w:hRule="exact" w:val="338"/>
        </w:trPr>
        <w:tc>
          <w:tcPr>
            <w:tcW w:w="42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257ED" w14:textId="77777777" w:rsidR="00A24842" w:rsidRDefault="00223ABF">
            <w:pPr>
              <w:spacing w:before="7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of</w:t>
            </w:r>
            <w:r>
              <w:rPr>
                <w:spacing w:val="-1"/>
                <w:sz w:val="24"/>
                <w:szCs w:val="24"/>
              </w:rPr>
              <w:t xml:space="preserve"> c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bu</w:t>
            </w:r>
            <w:r>
              <w:rPr>
                <w:spacing w:val="1"/>
                <w:sz w:val="24"/>
                <w:szCs w:val="24"/>
              </w:rPr>
              <w:t>ti</w:t>
            </w:r>
            <w:r>
              <w:rPr>
                <w:sz w:val="24"/>
                <w:szCs w:val="24"/>
              </w:rPr>
              <w:t>ons)</w:t>
            </w:r>
          </w:p>
        </w:tc>
        <w:tc>
          <w:tcPr>
            <w:tcW w:w="174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3C443" w14:textId="77777777" w:rsidR="00A24842" w:rsidRDefault="00A24842"/>
        </w:tc>
        <w:tc>
          <w:tcPr>
            <w:tcW w:w="145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D1BC7" w14:textId="77777777" w:rsidR="00A24842" w:rsidRDefault="00A24842"/>
        </w:tc>
        <w:tc>
          <w:tcPr>
            <w:tcW w:w="1602" w:type="dxa"/>
            <w:vMerge/>
            <w:tcBorders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69DF7F2D" w14:textId="77777777" w:rsidR="00A24842" w:rsidRDefault="00A24842"/>
        </w:tc>
      </w:tr>
      <w:tr w:rsidR="00A24842" w14:paraId="1DBC36E9" w14:textId="77777777">
        <w:trPr>
          <w:trHeight w:hRule="exact" w:val="329"/>
        </w:trPr>
        <w:tc>
          <w:tcPr>
            <w:tcW w:w="4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CAAAA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Non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op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2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ti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pacing w:val="2"/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x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C1E37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MEAV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FF163" w14:textId="77777777" w:rsidR="00A24842" w:rsidRDefault="00223ABF">
            <w:pPr>
              <w:spacing w:line="260" w:lineRule="exact"/>
              <w:ind w:left="7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23.5%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185C086F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24842" w14:paraId="2B99AC66" w14:textId="77777777">
        <w:trPr>
          <w:trHeight w:hRule="exact" w:val="326"/>
        </w:trPr>
        <w:tc>
          <w:tcPr>
            <w:tcW w:w="4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33F0B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Fa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1"/>
                <w:sz w:val="24"/>
                <w:szCs w:val="24"/>
              </w:rPr>
              <w:t>lt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65DE4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MEAV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CC5F3" w14:textId="77777777" w:rsidR="00A24842" w:rsidRDefault="00223ABF">
            <w:pPr>
              <w:spacing w:line="260" w:lineRule="exact"/>
              <w:ind w:left="7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23.5%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1A32D81E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24842" w14:paraId="63C63E5A" w14:textId="77777777">
        <w:trPr>
          <w:trHeight w:hRule="exact" w:val="326"/>
        </w:trPr>
        <w:tc>
          <w:tcPr>
            <w:tcW w:w="4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7930E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ns</w:t>
            </w:r>
            <w:r>
              <w:rPr>
                <w:spacing w:val="2"/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ec</w:t>
            </w:r>
            <w:r>
              <w:rPr>
                <w:spacing w:val="1"/>
                <w:sz w:val="24"/>
                <w:szCs w:val="24"/>
              </w:rPr>
              <w:t>ti</w:t>
            </w:r>
            <w:r>
              <w:rPr>
                <w:sz w:val="24"/>
                <w:szCs w:val="24"/>
              </w:rPr>
              <w:t>ons, &amp;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15D4C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MEAV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504F4" w14:textId="77777777" w:rsidR="00A24842" w:rsidRDefault="00223ABF">
            <w:pPr>
              <w:spacing w:line="260" w:lineRule="exact"/>
              <w:ind w:left="7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23.5%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3B4BBE09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24842" w14:paraId="06CDAF75" w14:textId="77777777">
        <w:trPr>
          <w:trHeight w:hRule="exact" w:val="329"/>
        </w:trPr>
        <w:tc>
          <w:tcPr>
            <w:tcW w:w="4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2EFCA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re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1"/>
                <w:sz w:val="24"/>
                <w:szCs w:val="24"/>
              </w:rPr>
              <w:t>tti</w:t>
            </w:r>
            <w:r>
              <w:rPr>
                <w:sz w:val="24"/>
                <w:szCs w:val="24"/>
              </w:rPr>
              <w:t>ng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60434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MEAV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C2757" w14:textId="77777777" w:rsidR="00A24842" w:rsidRDefault="00223ABF">
            <w:pPr>
              <w:spacing w:line="260" w:lineRule="exact"/>
              <w:ind w:left="7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23.5%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779E1662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24842" w14:paraId="64D7BC06" w14:textId="77777777">
        <w:trPr>
          <w:trHeight w:hRule="exact" w:val="326"/>
        </w:trPr>
        <w:tc>
          <w:tcPr>
            <w:tcW w:w="4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0C6BD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wo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 xml:space="preserve">k </w:t>
            </w:r>
            <w:r>
              <w:rPr>
                <w:spacing w:val="1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1"/>
                <w:sz w:val="24"/>
                <w:szCs w:val="24"/>
              </w:rPr>
              <w:t>li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y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51315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MEAV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9DEFA" w14:textId="77777777" w:rsidR="00A24842" w:rsidRDefault="00223ABF">
            <w:pPr>
              <w:spacing w:line="260" w:lineRule="exact"/>
              <w:ind w:left="5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52.57%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750BE832" w14:textId="77777777" w:rsidR="00A24842" w:rsidRDefault="00A24842"/>
        </w:tc>
      </w:tr>
      <w:tr w:rsidR="00A24842" w14:paraId="60306875" w14:textId="77777777">
        <w:trPr>
          <w:trHeight w:hRule="exact" w:val="329"/>
        </w:trPr>
        <w:tc>
          <w:tcPr>
            <w:tcW w:w="4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527BE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wo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 xml:space="preserve">k </w:t>
            </w:r>
            <w:r>
              <w:rPr>
                <w:spacing w:val="2"/>
                <w:sz w:val="24"/>
                <w:szCs w:val="24"/>
              </w:rPr>
              <w:t>D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gn &amp;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Eng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eer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ng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27DA4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MEAV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AB958" w14:textId="77777777" w:rsidR="00A24842" w:rsidRDefault="00223ABF">
            <w:pPr>
              <w:spacing w:line="260" w:lineRule="exact"/>
              <w:ind w:left="5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52.57%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00A54ABA" w14:textId="77777777" w:rsidR="00A24842" w:rsidRDefault="00A24842"/>
        </w:tc>
      </w:tr>
      <w:tr w:rsidR="00A24842" w14:paraId="0FD527DC" w14:textId="77777777">
        <w:trPr>
          <w:trHeight w:hRule="exact" w:val="326"/>
        </w:trPr>
        <w:tc>
          <w:tcPr>
            <w:tcW w:w="4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434C2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1"/>
                <w:sz w:val="24"/>
                <w:szCs w:val="24"/>
              </w:rPr>
              <w:t>j</w:t>
            </w:r>
            <w:r>
              <w:rPr>
                <w:spacing w:val="-1"/>
                <w:sz w:val="24"/>
                <w:szCs w:val="24"/>
              </w:rPr>
              <w:t>ec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3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nt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8DD21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MEAV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80EFB" w14:textId="77777777" w:rsidR="00A24842" w:rsidRDefault="00223ABF">
            <w:pPr>
              <w:spacing w:line="260" w:lineRule="exact"/>
              <w:ind w:left="5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52.57%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7D03A4C5" w14:textId="77777777" w:rsidR="00A24842" w:rsidRDefault="00A24842"/>
        </w:tc>
      </w:tr>
      <w:tr w:rsidR="00A24842" w14:paraId="1BBE4A19" w14:textId="77777777">
        <w:trPr>
          <w:trHeight w:hRule="exact" w:val="326"/>
        </w:trPr>
        <w:tc>
          <w:tcPr>
            <w:tcW w:w="4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6D3FF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Eng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eer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ng Mgt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&amp;</w:t>
            </w:r>
            <w:r>
              <w:rPr>
                <w:spacing w:val="1"/>
                <w:sz w:val="24"/>
                <w:szCs w:val="24"/>
              </w:rPr>
              <w:t xml:space="preserve"> Cl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 xml:space="preserve"> S</w:t>
            </w:r>
            <w:r>
              <w:rPr>
                <w:sz w:val="24"/>
                <w:szCs w:val="24"/>
              </w:rPr>
              <w:t>uppo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t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FDCDE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MEAV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8F49B" w14:textId="77777777" w:rsidR="00A24842" w:rsidRDefault="00223ABF">
            <w:pPr>
              <w:spacing w:line="260" w:lineRule="exact"/>
              <w:ind w:left="5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52.57%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3F3CD4D8" w14:textId="77777777" w:rsidR="00A24842" w:rsidRDefault="00A24842"/>
        </w:tc>
      </w:tr>
      <w:tr w:rsidR="00A24842" w14:paraId="453C4ED1" w14:textId="77777777">
        <w:trPr>
          <w:trHeight w:hRule="exact" w:val="329"/>
        </w:trPr>
        <w:tc>
          <w:tcPr>
            <w:tcW w:w="4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D5C93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ol</w:t>
            </w:r>
            <w:r>
              <w:rPr>
                <w:spacing w:val="1"/>
                <w:sz w:val="24"/>
                <w:szCs w:val="24"/>
              </w:rPr>
              <w:t xml:space="preserve"> C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555C8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MEAV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8C687" w14:textId="77777777" w:rsidR="00A24842" w:rsidRDefault="00223ABF">
            <w:pPr>
              <w:spacing w:line="260" w:lineRule="exact"/>
              <w:ind w:left="5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52.57%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2DE4FFF6" w14:textId="77777777" w:rsidR="00A24842" w:rsidRDefault="00A24842"/>
        </w:tc>
      </w:tr>
      <w:tr w:rsidR="00A24842" w14:paraId="588566E1" w14:textId="77777777">
        <w:trPr>
          <w:trHeight w:hRule="exact" w:val="326"/>
        </w:trPr>
        <w:tc>
          <w:tcPr>
            <w:tcW w:w="5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88896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ys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m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pp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ng    </w:t>
            </w:r>
            <w:r>
              <w:rPr>
                <w:spacing w:val="1"/>
                <w:sz w:val="24"/>
                <w:szCs w:val="24"/>
              </w:rPr>
              <w:t>C</w:t>
            </w:r>
            <w:r>
              <w:rPr>
                <w:spacing w:val="-1"/>
                <w:sz w:val="24"/>
                <w:szCs w:val="24"/>
              </w:rPr>
              <w:t>ar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og</w:t>
            </w:r>
            <w:r>
              <w:rPr>
                <w:spacing w:val="-1"/>
                <w:sz w:val="24"/>
                <w:szCs w:val="24"/>
              </w:rPr>
              <w:t>ra</w:t>
            </w:r>
            <w:r>
              <w:rPr>
                <w:sz w:val="24"/>
                <w:szCs w:val="24"/>
              </w:rPr>
              <w:t>ph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 xml:space="preserve">l              </w:t>
            </w:r>
            <w:r>
              <w:rPr>
                <w:spacing w:val="2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MEAV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CA21C" w14:textId="77777777" w:rsidR="00A24842" w:rsidRDefault="00223ABF">
            <w:pPr>
              <w:spacing w:line="260" w:lineRule="exact"/>
              <w:ind w:left="5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52.57%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3733C7D1" w14:textId="77777777" w:rsidR="00A24842" w:rsidRDefault="00A24842"/>
        </w:tc>
      </w:tr>
      <w:tr w:rsidR="00A24842" w14:paraId="5CAB704A" w14:textId="77777777">
        <w:trPr>
          <w:trHeight w:hRule="exact" w:val="329"/>
        </w:trPr>
        <w:tc>
          <w:tcPr>
            <w:tcW w:w="4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8AA4C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us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C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 xml:space="preserve"> C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pacing w:val="2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9CFF1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MEAV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B4271" w14:textId="77777777" w:rsidR="00A24842" w:rsidRDefault="00223ABF">
            <w:pPr>
              <w:spacing w:line="260" w:lineRule="exact"/>
              <w:ind w:left="5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52.57%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3560C67D" w14:textId="77777777" w:rsidR="00A24842" w:rsidRDefault="00A24842"/>
        </w:tc>
      </w:tr>
      <w:tr w:rsidR="00A24842" w14:paraId="04F757EE" w14:textId="77777777">
        <w:trPr>
          <w:trHeight w:hRule="exact" w:val="326"/>
        </w:trPr>
        <w:tc>
          <w:tcPr>
            <w:tcW w:w="4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FC0A4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St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1"/>
                <w:sz w:val="24"/>
                <w:szCs w:val="24"/>
              </w:rPr>
              <w:t>re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E33C9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MEAV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5888E" w14:textId="77777777" w:rsidR="00A24842" w:rsidRDefault="00223ABF">
            <w:pPr>
              <w:spacing w:line="260" w:lineRule="exact"/>
              <w:ind w:left="5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52.57%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45345D98" w14:textId="77777777" w:rsidR="00A24842" w:rsidRDefault="00A24842"/>
        </w:tc>
      </w:tr>
      <w:tr w:rsidR="00A24842" w14:paraId="1CD2E989" w14:textId="77777777">
        <w:trPr>
          <w:trHeight w:hRule="exact" w:val="329"/>
        </w:trPr>
        <w:tc>
          <w:tcPr>
            <w:tcW w:w="4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4F26C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 &amp;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ra</w:t>
            </w:r>
            <w:r>
              <w:rPr>
                <w:sz w:val="24"/>
                <w:szCs w:val="24"/>
              </w:rPr>
              <w:t>nsp</w:t>
            </w:r>
            <w:r>
              <w:rPr>
                <w:spacing w:val="2"/>
                <w:sz w:val="24"/>
                <w:szCs w:val="24"/>
              </w:rPr>
              <w:t>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t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4CC1D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MEAV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734D3" w14:textId="77777777" w:rsidR="00A24842" w:rsidRDefault="00223ABF">
            <w:pPr>
              <w:spacing w:line="260" w:lineRule="exact"/>
              <w:ind w:left="5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52.57%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275256A6" w14:textId="77777777" w:rsidR="00A24842" w:rsidRDefault="00A24842"/>
        </w:tc>
      </w:tr>
      <w:tr w:rsidR="00A24842" w14:paraId="6327E480" w14:textId="77777777">
        <w:trPr>
          <w:trHeight w:hRule="exact" w:val="326"/>
        </w:trPr>
        <w:tc>
          <w:tcPr>
            <w:tcW w:w="4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5EE54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T &amp;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2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ec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50A40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 not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ll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6E4C8" w14:textId="77777777" w:rsidR="00A24842" w:rsidRDefault="00223ABF">
            <w:pPr>
              <w:spacing w:line="260" w:lineRule="exact"/>
              <w:ind w:left="5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52.57%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0D03BAF4" w14:textId="77777777" w:rsidR="00A24842" w:rsidRDefault="00A24842"/>
        </w:tc>
      </w:tr>
      <w:tr w:rsidR="00A24842" w14:paraId="5D9164D0" w14:textId="77777777">
        <w:trPr>
          <w:trHeight w:hRule="exact" w:val="326"/>
        </w:trPr>
        <w:tc>
          <w:tcPr>
            <w:tcW w:w="4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5F5BE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op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y Mgt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13B70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 not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ll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2011E" w14:textId="77777777" w:rsidR="00A24842" w:rsidRDefault="00223ABF">
            <w:pPr>
              <w:spacing w:line="260" w:lineRule="exact"/>
              <w:ind w:left="5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52.57%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3661B60A" w14:textId="77777777" w:rsidR="00A24842" w:rsidRDefault="00A24842"/>
        </w:tc>
      </w:tr>
      <w:tr w:rsidR="00A24842" w14:paraId="528E3831" w14:textId="77777777">
        <w:trPr>
          <w:trHeight w:hRule="exact" w:val="329"/>
        </w:trPr>
        <w:tc>
          <w:tcPr>
            <w:tcW w:w="4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56ED5" w14:textId="77777777" w:rsidR="00A24842" w:rsidRDefault="00223ABF">
            <w:pPr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HR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&amp;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Non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op</w:t>
            </w:r>
            <w:r>
              <w:rPr>
                <w:spacing w:val="-1"/>
                <w:sz w:val="24"/>
                <w:szCs w:val="24"/>
              </w:rPr>
              <w:t>era</w:t>
            </w:r>
            <w:r>
              <w:rPr>
                <w:spacing w:val="1"/>
                <w:sz w:val="24"/>
                <w:szCs w:val="24"/>
              </w:rPr>
              <w:t>ti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2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ra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ng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9B11A" w14:textId="77777777" w:rsidR="00A24842" w:rsidRDefault="00223ABF">
            <w:pPr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MEAV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C167A" w14:textId="77777777" w:rsidR="00A24842" w:rsidRDefault="00223ABF">
            <w:pPr>
              <w:ind w:left="5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52.57%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1C570CAE" w14:textId="77777777" w:rsidR="00A24842" w:rsidRDefault="00A24842"/>
        </w:tc>
      </w:tr>
      <w:tr w:rsidR="00A24842" w14:paraId="1AB05418" w14:textId="77777777">
        <w:trPr>
          <w:trHeight w:hRule="exact" w:val="326"/>
        </w:trPr>
        <w:tc>
          <w:tcPr>
            <w:tcW w:w="4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E867E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</w:t>
            </w:r>
            <w:r>
              <w:rPr>
                <w:spacing w:val="-1"/>
                <w:sz w:val="24"/>
                <w:szCs w:val="24"/>
              </w:rPr>
              <w:t>ea</w:t>
            </w:r>
            <w:r>
              <w:rPr>
                <w:spacing w:val="1"/>
                <w:sz w:val="24"/>
                <w:szCs w:val="24"/>
              </w:rPr>
              <w:t>lt</w:t>
            </w:r>
            <w:r>
              <w:rPr>
                <w:sz w:val="24"/>
                <w:szCs w:val="24"/>
              </w:rPr>
              <w:t>h &amp;</w:t>
            </w:r>
            <w:r>
              <w:rPr>
                <w:spacing w:val="1"/>
                <w:sz w:val="24"/>
                <w:szCs w:val="24"/>
              </w:rPr>
              <w:t xml:space="preserve"> S</w:t>
            </w:r>
            <w:r>
              <w:rPr>
                <w:spacing w:val="-1"/>
                <w:sz w:val="24"/>
                <w:szCs w:val="24"/>
              </w:rPr>
              <w:t>afe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y &amp;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Op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ra</w:t>
            </w:r>
            <w:r>
              <w:rPr>
                <w:spacing w:val="1"/>
                <w:sz w:val="24"/>
                <w:szCs w:val="24"/>
              </w:rPr>
              <w:t>ti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2"/>
                <w:sz w:val="24"/>
                <w:szCs w:val="24"/>
              </w:rPr>
              <w:t>r</w:t>
            </w:r>
            <w:r>
              <w:rPr>
                <w:spacing w:val="-3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ng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A6FAF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MEAV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B533C" w14:textId="77777777" w:rsidR="00A24842" w:rsidRDefault="00223ABF">
            <w:pPr>
              <w:spacing w:line="260" w:lineRule="exact"/>
              <w:ind w:left="5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52.57%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52A4E349" w14:textId="77777777" w:rsidR="00A24842" w:rsidRDefault="00A24842"/>
        </w:tc>
      </w:tr>
      <w:tr w:rsidR="00A24842" w14:paraId="6D33C7D3" w14:textId="77777777">
        <w:trPr>
          <w:trHeight w:hRule="exact" w:val="329"/>
        </w:trPr>
        <w:tc>
          <w:tcPr>
            <w:tcW w:w="4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6D7C2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F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&amp;</w:t>
            </w:r>
            <w:r>
              <w:rPr>
                <w:spacing w:val="1"/>
                <w:sz w:val="24"/>
                <w:szCs w:val="24"/>
              </w:rPr>
              <w:t xml:space="preserve"> 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gu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ti</w:t>
            </w:r>
            <w:r>
              <w:rPr>
                <w:sz w:val="24"/>
                <w:szCs w:val="24"/>
              </w:rPr>
              <w:t>on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032C7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MEAV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8B529" w14:textId="77777777" w:rsidR="00A24842" w:rsidRDefault="00223ABF">
            <w:pPr>
              <w:spacing w:line="260" w:lineRule="exact"/>
              <w:ind w:left="5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52.57%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471AE0ED" w14:textId="77777777" w:rsidR="00A24842" w:rsidRDefault="00A24842"/>
        </w:tc>
      </w:tr>
      <w:tr w:rsidR="00A24842" w14:paraId="48789623" w14:textId="77777777">
        <w:trPr>
          <w:trHeight w:hRule="exact" w:val="326"/>
        </w:trPr>
        <w:tc>
          <w:tcPr>
            <w:tcW w:w="4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5E0C9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 xml:space="preserve">EO </w:t>
            </w:r>
            <w:proofErr w:type="spellStart"/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c</w:t>
            </w:r>
            <w:proofErr w:type="spellEnd"/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D7808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MEAV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28BDE" w14:textId="77777777" w:rsidR="00A24842" w:rsidRDefault="00223ABF">
            <w:pPr>
              <w:spacing w:line="260" w:lineRule="exact"/>
              <w:ind w:left="5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52.57%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167CAFFF" w14:textId="77777777" w:rsidR="00A24842" w:rsidRDefault="00A24842"/>
        </w:tc>
      </w:tr>
      <w:tr w:rsidR="00A24842" w14:paraId="55021BC4" w14:textId="77777777">
        <w:trPr>
          <w:trHeight w:hRule="exact" w:val="326"/>
        </w:trPr>
        <w:tc>
          <w:tcPr>
            <w:tcW w:w="4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4A803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yp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 xml:space="preserve">sh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os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E591F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 not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ll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30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2ABDF8E4" w14:textId="77777777" w:rsidR="00A24842" w:rsidRDefault="00223ABF">
            <w:pPr>
              <w:spacing w:line="260" w:lineRule="exact"/>
              <w:ind w:left="1516" w:right="13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24842" w14:paraId="1FCCF070" w14:textId="77777777">
        <w:trPr>
          <w:trHeight w:hRule="exact" w:val="329"/>
        </w:trPr>
        <w:tc>
          <w:tcPr>
            <w:tcW w:w="4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01F58" w14:textId="77777777" w:rsidR="00A24842" w:rsidRDefault="00223ABF">
            <w:pPr>
              <w:ind w:left="100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ns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on d</w:t>
            </w:r>
            <w:r>
              <w:rPr>
                <w:spacing w:val="-1"/>
                <w:sz w:val="24"/>
                <w:szCs w:val="24"/>
              </w:rPr>
              <w:t>ef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-2"/>
                <w:sz w:val="24"/>
                <w:szCs w:val="24"/>
              </w:rPr>
              <w:t>m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F5773" w14:textId="77777777" w:rsidR="00A24842" w:rsidRDefault="00223ABF">
            <w:pPr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 not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ll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AA082" w14:textId="77777777" w:rsidR="00A24842" w:rsidRDefault="00223ABF">
            <w:pPr>
              <w:ind w:left="7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57.7%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03EC6AE1" w14:textId="77777777" w:rsidR="00A24842" w:rsidRDefault="00223ABF">
            <w:pPr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24842" w14:paraId="11774678" w14:textId="77777777">
        <w:trPr>
          <w:trHeight w:hRule="exact" w:val="326"/>
        </w:trPr>
        <w:tc>
          <w:tcPr>
            <w:tcW w:w="4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0C318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ng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9315B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 not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ll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30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34A74E65" w14:textId="77777777" w:rsidR="00A24842" w:rsidRDefault="00223ABF">
            <w:pPr>
              <w:spacing w:line="260" w:lineRule="exact"/>
              <w:ind w:left="1516" w:right="13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24842" w14:paraId="0ECBF553" w14:textId="77777777">
        <w:trPr>
          <w:trHeight w:hRule="exact" w:val="329"/>
        </w:trPr>
        <w:tc>
          <w:tcPr>
            <w:tcW w:w="4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731E7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ud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 s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v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2"/>
                <w:sz w:val="24"/>
                <w:szCs w:val="24"/>
              </w:rPr>
              <w:t>c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 &amp;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de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m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m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22943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 not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ll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30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3915A79D" w14:textId="77777777" w:rsidR="00A24842" w:rsidRDefault="00223ABF">
            <w:pPr>
              <w:spacing w:line="260" w:lineRule="exact"/>
              <w:ind w:left="1516" w:right="13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24842" w14:paraId="6E93E681" w14:textId="77777777">
        <w:trPr>
          <w:trHeight w:hRule="exact" w:val="307"/>
        </w:trPr>
        <w:tc>
          <w:tcPr>
            <w:tcW w:w="42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18F28F9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v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nt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bu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 g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ra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2"/>
                <w:sz w:val="24"/>
                <w:szCs w:val="24"/>
              </w:rPr>
              <w:t>(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3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ss</w:t>
            </w:r>
          </w:p>
        </w:tc>
        <w:tc>
          <w:tcPr>
            <w:tcW w:w="174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C23BEA9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 not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ll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305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5" w:space="0" w:color="000000"/>
            </w:tcBorders>
          </w:tcPr>
          <w:p w14:paraId="725629F1" w14:textId="77777777" w:rsidR="00A24842" w:rsidRDefault="00223ABF">
            <w:pPr>
              <w:spacing w:line="260" w:lineRule="exact"/>
              <w:ind w:left="1516" w:right="13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24842" w14:paraId="76E81572" w14:textId="77777777">
        <w:trPr>
          <w:trHeight w:hRule="exact" w:val="336"/>
        </w:trPr>
        <w:tc>
          <w:tcPr>
            <w:tcW w:w="42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EC8B1" w14:textId="77777777" w:rsidR="00A24842" w:rsidRDefault="00223ABF">
            <w:pPr>
              <w:spacing w:before="7"/>
              <w:ind w:left="100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bu</w:t>
            </w:r>
            <w:r>
              <w:rPr>
                <w:spacing w:val="1"/>
                <w:sz w:val="24"/>
                <w:szCs w:val="24"/>
              </w:rPr>
              <w:t>ti</w:t>
            </w:r>
            <w:r>
              <w:rPr>
                <w:sz w:val="24"/>
                <w:szCs w:val="24"/>
              </w:rPr>
              <w:t>ons)</w:t>
            </w:r>
          </w:p>
        </w:tc>
        <w:tc>
          <w:tcPr>
            <w:tcW w:w="174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60272" w14:textId="77777777" w:rsidR="00A24842" w:rsidRDefault="00A24842"/>
        </w:tc>
        <w:tc>
          <w:tcPr>
            <w:tcW w:w="3054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7378A893" w14:textId="77777777" w:rsidR="00A24842" w:rsidRDefault="00A24842"/>
        </w:tc>
      </w:tr>
      <w:tr w:rsidR="00A24842" w14:paraId="5184C21D" w14:textId="77777777">
        <w:trPr>
          <w:trHeight w:hRule="exact" w:val="329"/>
        </w:trPr>
        <w:tc>
          <w:tcPr>
            <w:tcW w:w="4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BB4F8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I</w:t>
            </w:r>
            <w:r>
              <w:rPr>
                <w:spacing w:val="1"/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>I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A5FFD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 not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ll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30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05315B35" w14:textId="77777777" w:rsidR="00A24842" w:rsidRDefault="00223ABF">
            <w:pPr>
              <w:spacing w:line="260" w:lineRule="exact"/>
              <w:ind w:left="1516" w:right="13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24842" w14:paraId="677FAE15" w14:textId="77777777">
        <w:trPr>
          <w:trHeight w:hRule="exact" w:val="326"/>
        </w:trPr>
        <w:tc>
          <w:tcPr>
            <w:tcW w:w="4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7C5C6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ll</w:t>
            </w:r>
            <w:r>
              <w:rPr>
                <w:sz w:val="24"/>
                <w:szCs w:val="24"/>
              </w:rPr>
              <w:t>ow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d </w:t>
            </w:r>
            <w:r>
              <w:rPr>
                <w:spacing w:val="1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d </w:t>
            </w:r>
            <w:r>
              <w:rPr>
                <w:spacing w:val="1"/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ar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ar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ns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B24B5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 not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ll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30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7A8BFD41" w14:textId="77777777" w:rsidR="00A24842" w:rsidRDefault="00223ABF">
            <w:pPr>
              <w:spacing w:line="260" w:lineRule="exact"/>
              <w:ind w:left="1516" w:right="13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24842" w14:paraId="593B311E" w14:textId="77777777">
        <w:trPr>
          <w:trHeight w:hRule="exact" w:val="326"/>
        </w:trPr>
        <w:tc>
          <w:tcPr>
            <w:tcW w:w="4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6450E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St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y D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rec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ti</w:t>
            </w:r>
            <w:r>
              <w:rPr>
                <w:sz w:val="24"/>
                <w:szCs w:val="24"/>
              </w:rPr>
              <w:t>on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3F35E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 not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ll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30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202C295A" w14:textId="77777777" w:rsidR="00A24842" w:rsidRDefault="00223ABF">
            <w:pPr>
              <w:spacing w:line="260" w:lineRule="exact"/>
              <w:ind w:left="1516" w:right="13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24842" w14:paraId="42EF1841" w14:textId="77777777">
        <w:trPr>
          <w:trHeight w:hRule="exact" w:val="329"/>
        </w:trPr>
        <w:tc>
          <w:tcPr>
            <w:tcW w:w="4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83A6B" w14:textId="77777777" w:rsidR="00A24842" w:rsidRDefault="00223ABF">
            <w:pPr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wo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 xml:space="preserve">k </w:t>
            </w:r>
            <w:r>
              <w:rPr>
                <w:spacing w:val="1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5F1A3" w14:textId="77777777" w:rsidR="00A24842" w:rsidRDefault="00223ABF">
            <w:pPr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 not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ll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30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0E53E118" w14:textId="77777777" w:rsidR="00A24842" w:rsidRDefault="00223ABF">
            <w:pPr>
              <w:ind w:left="1516" w:right="13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24842" w14:paraId="15B707B0" w14:textId="77777777">
        <w:trPr>
          <w:trHeight w:hRule="exact" w:val="307"/>
        </w:trPr>
        <w:tc>
          <w:tcPr>
            <w:tcW w:w="421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9825AD7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ra</w:t>
            </w:r>
            <w:r>
              <w:rPr>
                <w:sz w:val="24"/>
                <w:szCs w:val="24"/>
              </w:rPr>
              <w:t>ns</w:t>
            </w:r>
            <w:r>
              <w:rPr>
                <w:spacing w:val="1"/>
                <w:sz w:val="24"/>
                <w:szCs w:val="24"/>
              </w:rPr>
              <w:t>mi</w:t>
            </w:r>
            <w:r>
              <w:rPr>
                <w:sz w:val="24"/>
                <w:szCs w:val="24"/>
              </w:rPr>
              <w:t>ss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on Ex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 xml:space="preserve"> C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1"/>
                <w:sz w:val="24"/>
                <w:szCs w:val="24"/>
              </w:rPr>
              <w:t>ar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8E3D328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du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fr</w:t>
            </w:r>
            <w:r>
              <w:rPr>
                <w:sz w:val="24"/>
                <w:szCs w:val="24"/>
              </w:rPr>
              <w:t>om</w:t>
            </w:r>
          </w:p>
        </w:tc>
        <w:tc>
          <w:tcPr>
            <w:tcW w:w="305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5" w:space="0" w:color="000000"/>
            </w:tcBorders>
          </w:tcPr>
          <w:p w14:paraId="67287255" w14:textId="77777777" w:rsidR="00A24842" w:rsidRDefault="00223ABF">
            <w:pPr>
              <w:spacing w:line="260" w:lineRule="exact"/>
              <w:ind w:left="1516" w:right="13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24842" w14:paraId="17742A3C" w14:textId="77777777">
        <w:trPr>
          <w:trHeight w:hRule="exact" w:val="336"/>
        </w:trPr>
        <w:tc>
          <w:tcPr>
            <w:tcW w:w="421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EB87D" w14:textId="77777777" w:rsidR="00A24842" w:rsidRDefault="00A24842"/>
        </w:tc>
        <w:tc>
          <w:tcPr>
            <w:tcW w:w="17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86D2D" w14:textId="77777777" w:rsidR="00A24842" w:rsidRDefault="00223ABF">
            <w:pPr>
              <w:spacing w:before="7"/>
              <w:ind w:left="102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re</w:t>
            </w:r>
            <w:r>
              <w:rPr>
                <w:sz w:val="24"/>
                <w:szCs w:val="24"/>
              </w:rPr>
              <w:t>v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nue</w:t>
            </w:r>
          </w:p>
        </w:tc>
        <w:tc>
          <w:tcPr>
            <w:tcW w:w="3054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25B1220E" w14:textId="77777777" w:rsidR="00A24842" w:rsidRDefault="00A24842"/>
        </w:tc>
      </w:tr>
      <w:tr w:rsidR="00A24842" w14:paraId="6074F357" w14:textId="77777777">
        <w:trPr>
          <w:trHeight w:hRule="exact" w:val="310"/>
        </w:trPr>
        <w:tc>
          <w:tcPr>
            <w:tcW w:w="42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E850DA5" w14:textId="77777777" w:rsidR="00A24842" w:rsidRDefault="00223ABF">
            <w:pPr>
              <w:ind w:left="100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ns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on d</w:t>
            </w:r>
            <w:r>
              <w:rPr>
                <w:spacing w:val="-1"/>
                <w:sz w:val="24"/>
                <w:szCs w:val="24"/>
              </w:rPr>
              <w:t>ef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re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2"/>
                <w:sz w:val="24"/>
                <w:szCs w:val="24"/>
              </w:rPr>
              <w:t xml:space="preserve"> p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s by</w:t>
            </w:r>
          </w:p>
        </w:tc>
        <w:tc>
          <w:tcPr>
            <w:tcW w:w="174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1696894" w14:textId="77777777" w:rsidR="00A24842" w:rsidRDefault="00223ABF">
            <w:pPr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 not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ll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305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5" w:space="0" w:color="000000"/>
            </w:tcBorders>
          </w:tcPr>
          <w:p w14:paraId="33DDD659" w14:textId="77777777" w:rsidR="00A24842" w:rsidRDefault="00223ABF">
            <w:pPr>
              <w:ind w:left="1516" w:right="13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24842" w14:paraId="30788C95" w14:textId="77777777">
        <w:trPr>
          <w:trHeight w:hRule="exact" w:val="336"/>
        </w:trPr>
        <w:tc>
          <w:tcPr>
            <w:tcW w:w="42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836BD" w14:textId="77777777" w:rsidR="00A24842" w:rsidRDefault="00223ABF">
            <w:pPr>
              <w:spacing w:before="7"/>
              <w:ind w:left="100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re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 p</w:t>
            </w:r>
            <w:r>
              <w:rPr>
                <w:spacing w:val="2"/>
                <w:sz w:val="24"/>
                <w:szCs w:val="24"/>
              </w:rPr>
              <w:t>a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ti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174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893E1" w14:textId="77777777" w:rsidR="00A24842" w:rsidRDefault="00A24842"/>
        </w:tc>
        <w:tc>
          <w:tcPr>
            <w:tcW w:w="3054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545DE073" w14:textId="77777777" w:rsidR="00A24842" w:rsidRDefault="00A24842"/>
        </w:tc>
      </w:tr>
      <w:tr w:rsidR="00A24842" w14:paraId="2AAA9930" w14:textId="77777777">
        <w:trPr>
          <w:trHeight w:hRule="exact" w:val="309"/>
        </w:trPr>
        <w:tc>
          <w:tcPr>
            <w:tcW w:w="42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BB60866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Non </w:t>
            </w:r>
            <w:r>
              <w:rPr>
                <w:spacing w:val="-1"/>
                <w:sz w:val="24"/>
                <w:szCs w:val="24"/>
              </w:rPr>
              <w:t>ac</w:t>
            </w:r>
            <w:r>
              <w:rPr>
                <w:spacing w:val="1"/>
                <w:sz w:val="24"/>
                <w:szCs w:val="24"/>
              </w:rPr>
              <w:t>ti</w:t>
            </w:r>
            <w:r>
              <w:rPr>
                <w:sz w:val="24"/>
                <w:szCs w:val="24"/>
              </w:rPr>
              <w:t>v</w:t>
            </w:r>
            <w:r>
              <w:rPr>
                <w:spacing w:val="1"/>
                <w:sz w:val="24"/>
                <w:szCs w:val="24"/>
              </w:rPr>
              <w:t>it</w:t>
            </w:r>
            <w:r>
              <w:rPr>
                <w:sz w:val="24"/>
                <w:szCs w:val="24"/>
              </w:rPr>
              <w:t xml:space="preserve">y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os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 xml:space="preserve">s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nd 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pacing w:val="-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ng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16CE37C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ara</w:t>
            </w:r>
            <w:r>
              <w:rPr>
                <w:spacing w:val="2"/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ra</w:t>
            </w:r>
            <w:r>
              <w:rPr>
                <w:sz w:val="24"/>
                <w:szCs w:val="24"/>
              </w:rPr>
              <w:t>ph</w:t>
            </w:r>
          </w:p>
        </w:tc>
        <w:tc>
          <w:tcPr>
            <w:tcW w:w="305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5" w:space="0" w:color="000000"/>
            </w:tcBorders>
          </w:tcPr>
          <w:p w14:paraId="395FC8E4" w14:textId="77777777" w:rsidR="00A24842" w:rsidRDefault="00223ABF">
            <w:pPr>
              <w:spacing w:line="260" w:lineRule="exact"/>
              <w:ind w:left="1554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ara</w:t>
            </w:r>
            <w:r>
              <w:rPr>
                <w:spacing w:val="2"/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ra</w:t>
            </w:r>
            <w:r>
              <w:rPr>
                <w:sz w:val="24"/>
                <w:szCs w:val="24"/>
              </w:rPr>
              <w:t>ph</w:t>
            </w:r>
          </w:p>
        </w:tc>
      </w:tr>
      <w:tr w:rsidR="00A24842" w14:paraId="58AC373C" w14:textId="77777777">
        <w:trPr>
          <w:trHeight w:hRule="exact" w:val="337"/>
        </w:trPr>
        <w:tc>
          <w:tcPr>
            <w:tcW w:w="42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38F6A" w14:textId="77777777" w:rsidR="00A24842" w:rsidRDefault="00223ABF">
            <w:pPr>
              <w:spacing w:before="8"/>
              <w:ind w:left="100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oun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17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1D291" w14:textId="77777777" w:rsidR="00A24842" w:rsidRDefault="00223ABF">
            <w:pPr>
              <w:spacing w:before="8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11A b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ow</w:t>
            </w:r>
          </w:p>
        </w:tc>
        <w:tc>
          <w:tcPr>
            <w:tcW w:w="305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7DD7BE4B" w14:textId="77777777" w:rsidR="00A24842" w:rsidRDefault="00223ABF">
            <w:pPr>
              <w:spacing w:before="8"/>
              <w:ind w:left="155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11A b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ow</w:t>
            </w:r>
          </w:p>
        </w:tc>
      </w:tr>
    </w:tbl>
    <w:p w14:paraId="61CFF09B" w14:textId="77777777" w:rsidR="00A24842" w:rsidRDefault="00A24842">
      <w:pPr>
        <w:sectPr w:rsidR="00A24842">
          <w:pgSz w:w="11920" w:h="16840"/>
          <w:pgMar w:top="520" w:right="1280" w:bottom="280" w:left="1320" w:header="310" w:footer="754" w:gutter="0"/>
          <w:cols w:space="720"/>
        </w:sectPr>
      </w:pPr>
    </w:p>
    <w:p w14:paraId="014E5529" w14:textId="77777777" w:rsidR="00A24842" w:rsidRDefault="00A24842">
      <w:pPr>
        <w:spacing w:before="9" w:line="100" w:lineRule="exact"/>
        <w:rPr>
          <w:sz w:val="10"/>
          <w:szCs w:val="10"/>
        </w:rPr>
      </w:pPr>
    </w:p>
    <w:p w14:paraId="3525BA1F" w14:textId="77777777" w:rsidR="00A24842" w:rsidRDefault="00A24842">
      <w:pPr>
        <w:spacing w:line="200" w:lineRule="exact"/>
      </w:pPr>
    </w:p>
    <w:p w14:paraId="036201E5" w14:textId="77777777" w:rsidR="00A24842" w:rsidRDefault="00A24842">
      <w:pPr>
        <w:spacing w:line="200" w:lineRule="exact"/>
      </w:pPr>
    </w:p>
    <w:p w14:paraId="61EF69DF" w14:textId="77777777" w:rsidR="00A24842" w:rsidRDefault="00A24842">
      <w:pPr>
        <w:spacing w:line="200" w:lineRule="exact"/>
      </w:pPr>
    </w:p>
    <w:p w14:paraId="38BD70A2" w14:textId="77777777" w:rsidR="00A24842" w:rsidRDefault="00A24842">
      <w:pPr>
        <w:spacing w:line="200" w:lineRule="exact"/>
      </w:pPr>
    </w:p>
    <w:p w14:paraId="5696C620" w14:textId="77777777" w:rsidR="00A24842" w:rsidRDefault="00360E9F">
      <w:pPr>
        <w:spacing w:line="260" w:lineRule="exact"/>
        <w:ind w:left="120"/>
        <w:rPr>
          <w:sz w:val="24"/>
          <w:szCs w:val="24"/>
        </w:rPr>
      </w:pPr>
      <w:r>
        <w:pict w14:anchorId="579724B6">
          <v:group id="_x0000_s1504" style="position:absolute;left:0;text-align:left;margin-left:107.85pt;margin-top:2.8pt;width:17.05pt;height:8.9pt;z-index:-2317;mso-position-horizontal-relative:page" coordorigin="2157,56" coordsize="341,178">
            <v:shape id="_x0000_s1508" style="position:absolute;left:2165;top:63;width:118;height:161" coordorigin="2165,63" coordsize="118,161" path="m2230,224r-65,l2165,219r12,l2182,217r4,-5l2186,75r-4,-5l2177,68r-12,l2165,63r115,l2282,99r-4,l2275,92r,-7l2273,82r-3,-4l2266,75r-3,-2l2258,70r-50,l2208,138r36,l2249,135r5,-5l2256,123r,-7l2261,116r,50l2256,166r,-9l2254,154r,-4l2251,150r-5,-5l2208,145r,65l2210,214r5,3l2220,219r10,l2230,224xe" fillcolor="black" stroked="f">
              <v:path arrowok="t"/>
            </v:shape>
            <v:shape id="_x0000_s1507" style="position:absolute;left:2299;top:114;width:103;height:113" coordorigin="2299,114" coordsize="103,113" path="m2302,152r4,-10l2311,133r7,-7l2326,121r2,9l2326,138r-3,7l2321,152r,12l2323,184r7,18l2338,214r7,5l2362,219r7,-2l2374,210r4,-8l2381,193r,-15l2381,170r-4,-21l2369,133r-5,-7l2357,121r-15,l2340,123r-5,3l2342,114r13,l2374,119r16,14l2398,142r4,12l2402,178r-2,10l2395,198r-5,9l2386,214r-10,5l2369,224r-10,2l2346,226r-20,-5l2311,207r-7,-9l2299,186r,-24l2302,152xe" fillcolor="black" stroked="f">
              <v:path arrowok="t"/>
            </v:shape>
            <v:shape id="_x0000_s1506" style="position:absolute;left:2299;top:114;width:103;height:113" coordorigin="2299,114" coordsize="103,113" path="m2335,116r7,-2l2335,126r-5,2l2328,130r-2,-9l2335,116xe" fillcolor="black" stroked="f">
              <v:path arrowok="t"/>
            </v:shape>
            <v:shape id="_x0000_s1505" style="position:absolute;left:2414;top:114;width:77;height:110" coordorigin="2414,114" coordsize="77,110" path="m2458,135r-3,7l2450,150r,60l2453,212r5,5l2462,219r8,l2470,224r-56,l2414,219r10,l2426,217r5,-5l2431,133r-5,-5l2422,128r-5,2l2414,126r32,-12l2450,114r,26l2460,123r7,-9l2482,114r4,4l2491,121r,14l2489,138r-5,2l2479,140r-5,-5l2470,133r-3,-3l2462,133r-4,2xe" fillcolor="black" stroked="f">
              <v:path arrowok="t"/>
            </v:shape>
            <w10:wrap anchorx="page"/>
          </v:group>
        </w:pict>
      </w:r>
      <w:r>
        <w:pict w14:anchorId="5C683767">
          <v:group id="_x0000_s1501" style="position:absolute;left:0;text-align:left;margin-left:108pt;margin-top:23.05pt;width:126.05pt;height:11.65pt;z-index:-2301;mso-position-horizontal-relative:page" coordorigin="2160,461" coordsize="2521,233">
            <v:shape id="_x0000_s1503" type="#_x0000_t75" style="position:absolute;left:2160;top:461;width:2465;height:233">
              <v:imagedata r:id="rId28" o:title=""/>
            </v:shape>
            <v:shape id="_x0000_s1502" style="position:absolute;left:4637;top:613;width:36;height:62" coordorigin="4637,613" coordsize="36,62" path="m4644,668r7,-5l4658,658r5,-4l4666,646r,-7l4661,637r-5,2l4642,639r-3,-2l4637,632r,-12l4642,618r4,-5l4656,613r5,2l4666,620r4,5l4673,630r,16l4668,654r-5,4l4658,666r-9,7l4637,675r,-5l4644,668xe" fillcolor="black" stroked="f">
              <v:path arrowok="t"/>
            </v:shape>
            <w10:wrap anchorx="page"/>
          </v:group>
        </w:pict>
      </w:r>
      <w:r w:rsidR="00223ABF">
        <w:rPr>
          <w:position w:val="-1"/>
          <w:sz w:val="24"/>
          <w:szCs w:val="24"/>
        </w:rPr>
        <w:t>7.</w:t>
      </w:r>
    </w:p>
    <w:p w14:paraId="713B9A34" w14:textId="77777777" w:rsidR="00A24842" w:rsidRDefault="00A24842">
      <w:pPr>
        <w:spacing w:line="180" w:lineRule="exact"/>
        <w:rPr>
          <w:sz w:val="19"/>
          <w:szCs w:val="19"/>
        </w:rPr>
      </w:pPr>
    </w:p>
    <w:p w14:paraId="1697C244" w14:textId="77777777" w:rsidR="00A24842" w:rsidRDefault="00360E9F">
      <w:pPr>
        <w:ind w:left="5030"/>
        <w:rPr>
          <w:sz w:val="18"/>
          <w:szCs w:val="18"/>
        </w:rPr>
      </w:pPr>
      <w:r>
        <w:pict w14:anchorId="252249BB">
          <v:shape id="_x0000_s1500" type="#_x0000_t75" style="position:absolute;left:0;text-align:left;margin-left:203.05pt;margin-top:-20.65pt;width:69.05pt;height:11.65pt;z-index:-2314;mso-position-horizontal-relative:page">
            <v:imagedata r:id="rId29" o:title=""/>
            <w10:wrap anchorx="page"/>
          </v:shape>
        </w:pict>
      </w:r>
      <w:r>
        <w:pict w14:anchorId="2F734035">
          <v:group id="_x0000_s1496" style="position:absolute;left:0;text-align:left;margin-left:279.7pt;margin-top:-20.65pt;width:6.15pt;height:9.25pt;z-index:-2313;mso-position-horizontal-relative:page" coordorigin="5594,-413" coordsize="123,185">
            <v:shape id="_x0000_s1499" style="position:absolute;left:5602;top:-405;width:96;height:168" coordorigin="5602,-405" coordsize="96,168" path="m5669,-393r-5,-5l5654,-398r-4,2l5645,-391r,5l5642,-381r,36l5671,-345r,7l5642,-338r,82l5645,-249r,2l5650,-244r2,2l5666,-242r,5l5602,-237r,-5l5611,-242r5,-2l5621,-247r2,-5l5623,-338r-21,l5602,-345r21,l5623,-362r3,-10l5628,-379r5,-9l5638,-393r7,-5l5652,-403r7,-2l5676,-405r7,2l5690,-398r5,5l5698,-391r,7l5695,-379r-5,3l5686,-376r-5,-3l5678,-384r-2,-2l5671,-391r-2,-2xe" fillcolor="black" stroked="f">
              <v:path arrowok="t"/>
            </v:shape>
            <v:shape id="_x0000_s1498" style="position:absolute;left:5681;top:-340;width:29;height:50" coordorigin="5681,-340" coordsize="29,50" path="m5707,-324r-2,8l5702,-309r,11l5695,-328r5,-8l5707,-340r3,9l5707,-324xe" fillcolor="black" stroked="f">
              <v:path arrowok="t"/>
            </v:shape>
            <v:shape id="_x0000_s1497" style="position:absolute;left:5681;top:-340;width:29;height:50" coordorigin="5681,-340" coordsize="29,50" path="m5717,-345r7,-3l5737,-348r20,6l5772,-328r10,9l5784,-307r,24l5782,-273r-3,9l5774,-254r-7,7l5760,-242r-10,5l5743,-235r-15,l5709,-241r-16,-13l5686,-264r-5,-12l5681,-300r2,-9l5688,-319r7,-9l5702,-298r4,21l5712,-259r7,12l5726,-242r20,l5750,-244r5,-8l5762,-259r3,-9l5765,-283r-1,-9l5760,-313r-10,-15l5746,-336r-8,-4l5726,-340r-4,2l5717,-336r-5,3l5710,-331r-3,-9l5717,-345xe" fillcolor="black" stroked="f">
              <v:path arrowok="t"/>
            </v:shape>
            <w10:wrap anchorx="page"/>
          </v:group>
        </w:pict>
      </w:r>
      <w:r>
        <w:pict w14:anchorId="737310B6">
          <v:group id="_x0000_s1494" style="position:absolute;left:0;text-align:left;margin-left:289.8pt;margin-top:-17.4pt;width:3.85pt;height:5.5pt;z-index:-2312;mso-position-horizontal-relative:page" coordorigin="5796,-348" coordsize="77,110">
            <v:shape id="_x0000_s1495" style="position:absolute;left:5796;top:-348;width:77;height:110" coordorigin="5796,-348" coordsize="77,110" path="m5832,-256r2,4l5837,-247r5,3l5846,-242r5,l5851,-237r-55,l5796,-242r10,l5810,-244r3,-5l5813,-331r-5,-2l5803,-333r-5,2l5796,-336r31,-12l5832,-348r,27l5842,-338r9,-10l5863,-348r5,3l5870,-343r3,5l5873,-326r-5,5l5863,-321r-5,-3l5856,-326r-5,-5l5846,-331r-4,5l5837,-319r-5,7l5832,-256xe" fillcolor="black" stroked="f">
              <v:path arrowok="t"/>
            </v:shape>
            <w10:wrap anchorx="page"/>
          </v:group>
        </w:pict>
      </w:r>
      <w:r>
        <w:pict w14:anchorId="2054FFB2">
          <v:group id="_x0000_s1487" style="position:absolute;left:0;text-align:left;margin-left:298.55pt;margin-top:-20.65pt;width:29.9pt;height:9.25pt;z-index:-2311;mso-position-horizontal-relative:page" coordorigin="5971,-413" coordsize="598,185">
            <v:shape id="_x0000_s1493" style="position:absolute;left:5978;top:-345;width:173;height:110" coordorigin="5978,-345" coordsize="173,110" path="m6151,-345r,5l6144,-340r-5,4l6134,-326r-31,91l6098,-235r-28,-72l6034,-235r-3,l5995,-326r-2,-5l5988,-336r-5,-4l5978,-340r,-5l6024,-345r,5l6017,-340r-3,4l6014,-326r27,62l6065,-316r-5,-12l6058,-333r-5,-5l6048,-340r-5,l6043,-345r46,l6089,-340r-5,l6079,-336r,5l6082,-326r24,60l6127,-326r3,-2l6132,-333r-2,-5l6125,-340r-7,l6118,-345r33,xe" fillcolor="black" stroked="f">
              <v:path arrowok="t"/>
            </v:shape>
            <v:shape id="_x0000_s1492" style="position:absolute;left:6151;top:-405;width:118;height:168" coordorigin="6151,-405" coordsize="118,168" path="m6209,-343r5,-2l6218,-348r12,l6235,-345r5,2l6245,-338r2,5l6250,-326r2,5l6252,-249r2,2l6259,-242r10,l6269,-237r-53,l6216,-242r12,l6228,-244r5,-3l6233,-319r-3,-2l6230,-326r-2,-2l6223,-333r-17,l6204,-331r-5,3l6194,-324r-7,5l6187,-249r3,2l6194,-242r10,l6204,-237r-53,l6151,-242r10,l6166,-244r2,-5l6168,-386r-5,-5l6158,-391r-4,3l6151,-393r31,-12l6187,-405r,79l6197,-336r7,-4l6209,-343xe" fillcolor="black" stroked="f">
              <v:path arrowok="t"/>
            </v:shape>
            <v:shape id="_x0000_s1491" style="position:absolute;left:6276;top:-405;width:38;height:168" coordorigin="6276,-405" coordsize="38,168" path="m6314,-393r,5l6312,-384r-5,3l6302,-379r-4,l6293,-384r-5,-4l6288,-396r5,-4l6298,-405r4,l6307,-403r5,3l6314,-398r,5xe" fillcolor="black" stroked="f">
              <v:path arrowok="t"/>
            </v:shape>
            <v:shape id="_x0000_s1490" style="position:absolute;left:6276;top:-405;width:38;height:168" coordorigin="6276,-405" coordsize="38,168" path="m6312,-252r2,5l6319,-242r10,l6329,-237r-53,l6276,-242r10,l6288,-244r2,-5l6293,-254r,-74l6288,-333r-5,l6278,-331r-2,-5l6307,-348r5,l6312,-252xe" fillcolor="black" stroked="f">
              <v:path arrowok="t"/>
            </v:shape>
            <v:shape id="_x0000_s1489" style="position:absolute;left:6343;top:-348;width:91;height:113" coordorigin="6343,-348" coordsize="91,113" path="m6343,-290r,-4l6347,-315r11,-16l6367,-343r12,-5l6403,-348r10,3l6420,-338r7,5l6430,-328r,12l6425,-312r-10,l6410,-314r,-2l6406,-321r,-10l6401,-336r-5,-4l6382,-340r-5,2l6372,-331r-7,7l6362,-314r,24l6365,-278r7,10l6379,-259r7,5l6406,-254r7,-2l6420,-261r2,-3l6427,-271r5,-9l6434,-278r-2,14l6425,-252r-7,8l6408,-240r-10,5l6377,-235r-12,-5l6358,-249r-2,-3l6346,-269r-3,-21xe" fillcolor="black" stroked="f">
              <v:path arrowok="t"/>
            </v:shape>
            <v:shape id="_x0000_s1488" style="position:absolute;left:6444;top:-405;width:118;height:168" coordorigin="6444,-405" coordsize="118,168" path="m6480,-249r2,5l6487,-242r10,l6497,-237r-53,l6444,-242r10,l6456,-244r2,-5l6461,-254r,-127l6458,-386r-2,-5l6451,-391r-5,3l6444,-393r31,-12l6480,-405r,79l6490,-336r7,-4l6502,-343r4,-2l6511,-348r12,l6528,-345r5,2l6538,-338r2,5l6542,-326r3,5l6545,-249r2,2l6552,-242r10,l6562,-237r-53,l6509,-242r7,l6521,-244r5,-3l6526,-319r-3,-2l6523,-326r-2,-2l6516,-333r-17,l6494,-331r-2,3l6485,-324r-5,5l6480,-249xe" fillcolor="black" stroked="f">
              <v:path arrowok="t"/>
            </v:shape>
            <w10:wrap anchorx="page"/>
          </v:group>
        </w:pict>
      </w:r>
      <w:r>
        <w:pict w14:anchorId="77E20097">
          <v:group id="_x0000_s1482" style="position:absolute;left:0;text-align:left;margin-left:332.75pt;margin-top:-20.65pt;width:15.05pt;height:9.25pt;z-index:-2310;mso-position-horizontal-relative:page" coordorigin="6655,-413" coordsize="301,185">
            <v:shape id="_x0000_s1486" style="position:absolute;left:6662;top:-381;width:67;height:146" coordorigin="6662,-381" coordsize="67,146" path="m6706,-249r7,l6718,-252r4,l6725,-256r5,l6727,-249r-5,5l6718,-240r-5,3l6708,-235r-12,l6691,-237r-5,-5l6684,-247r-2,-2l6682,-338r-20,l6662,-340r5,-3l6672,-345r5,-5l6682,-355r4,-5l6691,-364r,-3l6694,-374r4,-7l6701,-381r,36l6725,-345r,7l6701,-338r,82l6703,-254r3,5xe" fillcolor="black" stroked="f">
              <v:path arrowok="t"/>
            </v:shape>
            <v:shape id="_x0000_s1485" style="position:absolute;left:6732;top:-405;width:118;height:168" coordorigin="6732,-405" coordsize="118,168" path="m6763,-405r5,l6768,-326r7,-10l6782,-340r5,-3l6794,-345r5,-3l6809,-348r7,3l6821,-343r2,5l6828,-333r2,7l6830,-321r3,9l6833,-247r5,3l6842,-242r8,l6850,-237r-53,l6797,-242r9,l6811,-247r3,-5l6814,-312r-3,-7l6811,-321r-2,-5l6809,-328r-5,-3l6799,-333r-12,l6782,-331r-4,3l6773,-324r-5,5l6768,-247r5,3l6778,-242r7,l6785,-237r-53,l6732,-242r7,l6744,-244r2,-5l6749,-254r,-127l6746,-384r,-4l6742,-391r-5,l6732,-388r,-5l6763,-405xe" fillcolor="black" stroked="f">
              <v:path arrowok="t"/>
            </v:shape>
            <v:shape id="_x0000_s1484" style="position:absolute;left:6857;top:-348;width:91;height:113" coordorigin="6857,-348" coordsize="91,113" path="m6893,-259r9,5l6919,-254r7,-2l6931,-259r5,-2l6941,-268r5,-10l6948,-276r-2,12l6941,-254r-7,7l6924,-240r-10,5l6890,-235r-12,-5l6869,-249r-9,-19l6857,-290r,-6l6861,-316r10,-17l6881,-343r9,-5l6881,-333r-5,5l6874,-321r,9l6924,-312r-2,-7l6922,-326r-3,-5l6917,-333r-5,-3l6907,-338r-2,-2l6905,-348r12,l6929,-343r7,7l6943,-328r5,12l6948,-304r-74,l6874,-288r2,12l6886,-268r7,9xe" fillcolor="black" stroked="f">
              <v:path arrowok="t"/>
            </v:shape>
            <v:shape id="_x0000_s1483" style="position:absolute;left:6857;top:-348;width:91;height:113" coordorigin="6857,-348" coordsize="91,113" path="m6905,-340r-12,l6888,-338r-7,5l6890,-348r15,l6905,-340xe" fillcolor="black" stroked="f">
              <v:path arrowok="t"/>
            </v:shape>
            <w10:wrap anchorx="page"/>
          </v:group>
        </w:pict>
      </w:r>
      <w:r>
        <w:pict w14:anchorId="343D9226">
          <v:group id="_x0000_s1478" style="position:absolute;left:0;text-align:left;margin-left:352.55pt;margin-top:-19.45pt;width:5.8pt;height:8.05pt;z-index:-2309;mso-position-horizontal-relative:page" coordorigin="7051,-389" coordsize="116,161">
            <v:shape id="_x0000_s1481" style="position:absolute;left:7058;top:-381;width:67;height:146" coordorigin="7058,-381" coordsize="67,146" path="m7063,-343r5,-2l7073,-350r5,-5l7082,-360r3,-4l7087,-367r3,-7l7094,-381r3,l7097,-345r24,l7121,-338r-24,l7097,-256r2,2l7102,-249r9,l7116,-252r5,-4l7126,-256r-3,7l7118,-244r-4,4l7109,-237r-5,2l7090,-235r-3,-2l7082,-240r-2,-2l7080,-247r-2,-2l7078,-338r-20,l7058,-340r5,-3xe" fillcolor="black" stroked="f">
              <v:path arrowok="t"/>
            </v:shape>
            <v:shape id="_x0000_s1480" style="position:absolute;left:7130;top:-348;width:29;height:113" coordorigin="7130,-348" coordsize="29,113" path="m7150,-268r,4l7152,-259r5,5l7159,-235r-9,l7150,-268xe" fillcolor="black" stroked="f">
              <v:path arrowok="t"/>
            </v:shape>
            <v:shape id="_x0000_s1479" style="position:absolute;left:7130;top:-348;width:29;height:113" coordorigin="7130,-348" coordsize="29,113" path="m7140,-333r7,-5l7154,-345r10,-3l7186,-348r9,3l7200,-343r5,3l7210,-336r2,5l7212,-264r2,8l7214,-254r3,5l7222,-249r4,-3l7231,-256r,4l7224,-240r-10,5l7202,-235r-4,-5l7195,-242r,-5l7193,-254r-10,10l7176,-240r-5,3l7169,-235r-10,l7157,-254r2,2l7164,-249r12,l7183,-254r10,-7l7193,-302r-12,5l7174,-295r-5,3l7162,-288r-5,3l7154,-280r-2,2l7150,-273r,38l7145,-237r-5,-5l7135,-247r-5,-7l7130,-268r3,-5l7135,-276r3,-7l7145,-288r7,-4l7155,-294r16,-7l7193,-309r,-22l7188,-336r-2,-2l7178,-340r-12,l7164,-338r-5,2l7157,-333r-3,5l7154,-314r-4,5l7145,-309r-5,-3l7135,-316r,-12l7140,-333xe" fillcolor="black" stroked="f">
              <v:path arrowok="t"/>
            </v:shape>
            <w10:wrap anchorx="page"/>
          </v:group>
        </w:pict>
      </w:r>
      <w:r>
        <w:pict w14:anchorId="391C87DC">
          <v:group id="_x0000_s1475" style="position:absolute;left:0;text-align:left;margin-left:361.7pt;margin-top:-17.05pt;width:2.3pt;height:4.3pt;z-index:-2308;mso-position-horizontal-relative:page" coordorigin="7234,-340" coordsize="46,86">
            <v:shape id="_x0000_s1477" style="position:absolute;left:7234;top:-340;width:46;height:86" coordorigin="7234,-340" coordsize="46,86" path="m7279,-340r,14l7274,-324r-4,5l7270,-326r9,-14xe" fillcolor="black" stroked="f">
              <v:path arrowok="t"/>
            </v:shape>
            <v:shape id="_x0000_s1476" style="position:absolute;left:7234;top:-340;width:46;height:86" coordorigin="7234,-340" coordsize="46,86" path="m7291,-348r22,l7322,-343r10,10l7341,-317r3,22l7343,-284r-6,19l7325,-249r-12,9l7301,-235r-24,l7270,-237r-8,-3l7258,-242r-8,-5l7250,-384r-2,-4l7243,-391r-5,l7234,-388r,-5l7265,-405r5,l7270,-254r4,5l7277,-247r5,3l7286,-242r17,l7308,-247r7,-7l7322,-261r3,-12l7325,-302r-3,-10l7315,-319r-7,-7l7301,-331r-15,l7282,-328r-3,2l7279,-340r12,-8xe" fillcolor="black" stroked="f">
              <v:path arrowok="t"/>
            </v:shape>
            <w10:wrap anchorx="page"/>
          </v:group>
        </w:pict>
      </w:r>
      <w:r>
        <w:pict w14:anchorId="1694C469">
          <v:group id="_x0000_s1471" style="position:absolute;left:0;text-align:left;margin-left:367.55pt;margin-top:-20.65pt;width:8.65pt;height:9.25pt;z-index:-2307;mso-position-horizontal-relative:page" coordorigin="7351,-413" coordsize="173,185">
            <v:shape id="_x0000_s1474" style="position:absolute;left:7358;top:-405;width:53;height:168" coordorigin="7358,-405" coordsize="53,168" path="m7394,-249r3,5l7402,-242r9,l7411,-237r-53,l7358,-242r10,l7370,-244r3,-5l7375,-254r,-127l7373,-386r-3,-5l7366,-391r-5,3l7358,-393r32,-12l7394,-405r,156xe" fillcolor="black" stroked="f">
              <v:path arrowok="t"/>
            </v:shape>
            <v:shape id="_x0000_s1473" style="position:absolute;left:7426;top:-348;width:91;height:113" coordorigin="7426,-348" coordsize="91,113" path="m7462,-259r9,5l7488,-254r7,-2l7500,-259r5,-2l7510,-268r4,-10l7517,-276r-3,12l7510,-254r-8,7l7493,-240r-10,5l7459,-235r-12,-5l7438,-249r-9,-19l7426,-290r,-6l7430,-316r10,-17l7450,-343r9,-5l7450,-333r-5,5l7442,-321r,9l7493,-312r-3,-7l7490,-326r-2,-5l7486,-333r-5,-3l7476,-338r-2,-2l7474,-348r12,l7498,-343r7,7l7512,-328r5,12l7517,-304r-75,l7442,-288r3,12l7454,-268r8,9xe" fillcolor="black" stroked="f">
              <v:path arrowok="t"/>
            </v:shape>
            <v:shape id="_x0000_s1472" style="position:absolute;left:7426;top:-348;width:91;height:113" coordorigin="7426,-348" coordsize="91,113" path="m7474,-340r-12,l7457,-338r-7,5l7459,-348r15,l7474,-340xe" fillcolor="black" stroked="f">
              <v:path arrowok="t"/>
            </v:shape>
            <w10:wrap anchorx="page"/>
          </v:group>
        </w:pict>
      </w:r>
      <w:r>
        <w:pict w14:anchorId="643FC08A">
          <v:group id="_x0000_s1467" style="position:absolute;left:0;text-align:left;margin-left:381pt;margin-top:-17.75pt;width:6.75pt;height:6.4pt;z-index:-2306;mso-position-horizontal-relative:page" coordorigin="7620,-355" coordsize="135,128">
            <v:shape id="_x0000_s1470" style="position:absolute;left:7627;top:-348;width:77;height:110" coordorigin="7627,-348" coordsize="77,110" path="m7680,-348r12,l7697,-345r2,2l7704,-338r,7l7702,-326r-3,5l7694,-321r-4,-3l7685,-326r-5,-5l7675,-331r-5,5l7666,-319r-3,7l7663,-252r3,3l7668,-244r5,2l7682,-242r,5l7627,-237r,-5l7637,-242r2,-2l7642,-249r2,-5l7644,-316r-2,-8l7642,-331r-5,-2l7632,-333r-5,2l7627,-336r31,-12l7663,-348r,27l7670,-338r10,-10xe" fillcolor="black" stroked="f">
              <v:path arrowok="t"/>
            </v:shape>
            <v:shape id="_x0000_s1469" style="position:absolute;left:7711;top:-348;width:36;height:113" coordorigin="7711,-348" coordsize="36,113" path="m7747,-340r-5,2l7738,-333r-8,5l7728,-321r7,-22l7747,-348r,8xe" fillcolor="black" stroked="f">
              <v:path arrowok="t"/>
            </v:shape>
            <v:shape id="_x0000_s1468" style="position:absolute;left:7711;top:-348;width:36;height:113" coordorigin="7711,-348" coordsize="36,113" path="m7747,-259r10,5l7774,-254r7,-2l7786,-259r7,-2l7795,-268r5,-10l7802,-276r-2,12l7795,-254r-7,7l7781,-240r-12,5l7745,-235r-12,-5l7726,-249r-2,-3l7714,-269r-3,-21l7711,-296r5,-20l7726,-333r9,-10l7728,-321r,9l7778,-312r,-7l7776,-324r,-2l7774,-331r-3,-2l7766,-336r-4,-2l7759,-340r-12,l7747,-348r27,l7783,-343r7,7l7798,-328r4,12l7802,-304r-74,l7728,-288r2,12l7740,-268r7,9xe" fillcolor="black" stroked="f">
              <v:path arrowok="t"/>
            </v:shape>
            <w10:wrap anchorx="page"/>
          </v:group>
        </w:pict>
      </w:r>
      <w:r>
        <w:pict w14:anchorId="7CCA6A83">
          <v:group id="_x0000_s1459" style="position:absolute;left:0;text-align:left;margin-left:390.1pt;margin-top:-19.45pt;width:24.5pt;height:10.45pt;z-index:-2305;mso-position-horizontal-relative:page" coordorigin="7802,-389" coordsize="490,209">
            <v:shape id="_x0000_s1466" style="position:absolute;left:7810;top:-348;width:113;height:161" coordorigin="7810,-348" coordsize="113,161" path="m7848,-316r,-5l7853,-331r5,-7l7865,-343r5,-2l7874,-348r17,l7901,-343r7,7l7910,-333r9,17l7922,-295r,10l7916,-266r-10,17l7896,-240r-10,5l7862,-235r-4,-2l7855,-240r-5,-2l7848,-244r,-10l7853,-252r2,5l7860,-244r7,2l7882,-242r4,-2l7894,-252r4,-7l7903,-271r,-29l7898,-314r-7,-7l7886,-328r-7,-3l7865,-331r-3,3l7858,-326r-5,2l7848,-316xe" fillcolor="black" stroked="f">
              <v:path arrowok="t"/>
            </v:shape>
            <v:shape id="_x0000_s1465" style="position:absolute;left:7810;top:-348;width:113;height:161" coordorigin="7810,-348" coordsize="113,161" path="m7843,-348r5,l7848,-196r5,2l7858,-192r7,l7865,-187r-55,l7810,-192r9,l7824,-194r2,-5l7829,-204r,-117l7826,-326r,-5l7822,-333r-5,l7812,-331r,-5l7843,-348xe" fillcolor="black" stroked="f">
              <v:path arrowok="t"/>
            </v:shape>
            <v:shape id="_x0000_s1464" style="position:absolute;left:7937;top:-348;width:103;height:113" coordorigin="7937,-348" coordsize="103,113" path="m7939,-309r5,-10l7949,-328r5,-8l7963,-340r,9l7961,-324r-3,8l7956,-309r,11l7959,-277r7,18l7973,-247r7,5l7999,-242r7,-2l8011,-252r5,-7l8018,-268r,-15l8018,-291r-4,-22l8006,-328r-7,-8l7992,-340r-12,l7975,-338r-5,2l7978,-348r13,l8010,-342r16,14l8035,-319r5,12l8040,-283r-2,10l8033,-264r-5,10l8021,-247r-7,5l8004,-237r-7,2l7984,-235r-20,-6l7949,-254r-10,-10l7937,-276r,-24l7939,-309xe" fillcolor="black" stroked="f">
              <v:path arrowok="t"/>
            </v:shape>
            <v:shape id="_x0000_s1463" style="position:absolute;left:7937;top:-348;width:103;height:113" coordorigin="7937,-348" coordsize="103,113" path="m7970,-345r8,-3l7970,-336r-2,3l7963,-331r,-9l7970,-345xe" fillcolor="black" stroked="f">
              <v:path arrowok="t"/>
            </v:shape>
            <v:shape id="_x0000_s1462" style="position:absolute;left:8052;top:-348;width:77;height:110" coordorigin="8052,-348" coordsize="77,110" path="m8088,-256r2,4l8093,-247r5,3l8102,-242r5,l8107,-237r-55,l8052,-242r10,l8066,-244r3,-5l8069,-331r-5,-2l8059,-333r-5,2l8052,-336r34,-12l8088,-348r,27l8098,-338r9,-10l8119,-348r5,3l8126,-343r3,5l8129,-326r-5,5l8119,-321r-5,-3l8112,-326r-5,-5l8102,-331r-4,5l8093,-319r-5,7l8088,-256xe" fillcolor="black" stroked="f">
              <v:path arrowok="t"/>
            </v:shape>
            <v:shape id="_x0000_s1461" style="position:absolute;left:8131;top:-381;width:67;height:146" coordorigin="8131,-381" coordsize="67,146" path="m8136,-343r5,-2l8146,-350r4,-5l8155,-360r3,-4l8160,-367r2,-7l8167,-381r3,l8170,-345r24,l8194,-338r-24,l8170,-256r2,2l8174,-249r10,l8189,-252r5,-4l8198,-256r-2,7l8191,-244r-5,4l8182,-237r-5,2l8162,-235r-4,-5l8153,-242r,-5l8150,-249r,-89l8131,-338r,-2l8136,-343xe" fillcolor="black" stroked="f">
              <v:path arrowok="t"/>
            </v:shape>
            <v:shape id="_x0000_s1460" style="position:absolute;left:8210;top:-348;width:74;height:113" coordorigin="8210,-348" coordsize="74,113" path="m8263,-343r7,l8273,-348r5,l8278,-312r-5,l8268,-324r-2,-7l8261,-333r-5,-5l8249,-340r-12,l8232,-338r-2,2l8225,-333r,12l8227,-316r3,4l8234,-309r8,5l8261,-297r14,7l8285,-280r,24l8280,-249r-7,5l8266,-237r-10,2l8242,-235r-8,-2l8225,-240r-7,l8215,-235r-5,l8210,-271r5,l8218,-261r2,7l8227,-249r7,5l8239,-242r15,l8258,-244r3,-3l8266,-249r2,-5l8268,-264r-2,-4l8261,-273r-3,-3l8249,-280r-10,-8l8227,-292r-7,-5l8215,-302r-5,-2l8210,-326r3,-7l8218,-338r7,-7l8232,-348r19,l8258,-345r5,2xe" fillcolor="black" stroked="f">
              <v:path arrowok="t"/>
            </v:shape>
            <w10:wrap anchorx="page"/>
          </v:group>
        </w:pict>
      </w:r>
      <w:r>
        <w:pict w14:anchorId="7C651182">
          <v:group id="_x0000_s1449" style="position:absolute;left:0;text-align:left;margin-left:419.5pt;margin-top:-20.4pt;width:46pt;height:9.05pt;z-index:-2304;mso-position-horizontal-relative:page" coordorigin="8390,-408" coordsize="920,181">
            <v:shape id="_x0000_s1458" style="position:absolute;left:8398;top:-400;width:91;height:62" coordorigin="8398,-400" coordsize="91,62" path="m8400,-379r7,-7l8412,-391r7,-7l8429,-400r,4l8419,-391r-5,3l8412,-384r-5,5l8405,-374r,7l8407,-362r5,l8417,-364r5,l8426,-362r5,2l8434,-357r,9l8431,-343r-5,3l8424,-338r-10,l8410,-340r-5,-5l8400,-350r-2,-5l8398,-372r2,-7xe" fillcolor="black" stroked="f">
              <v:path arrowok="t"/>
            </v:shape>
            <v:shape id="_x0000_s1457" style="position:absolute;left:8398;top:-400;width:91;height:62" coordorigin="8398,-400" coordsize="91,62" path="m8460,-345r-5,-5l8453,-355r,-17l8455,-379r7,-7l8467,-393r7,-5l8484,-400r,4l8474,-391r-7,5l8465,-384r-3,5l8460,-374r,7l8462,-362r5,l8472,-364r10,l8486,-362r3,2l8489,-345r-5,2l8479,-338r-9,l8465,-340r-5,-5xe" fillcolor="black" stroked="f">
              <v:path arrowok="t"/>
            </v:shape>
            <v:shape id="_x0000_s1456" style="position:absolute;left:8501;top:-398;width:204;height:161" coordorigin="8501,-398" coordsize="204,161" path="m8532,-372r,115l8534,-249r5,4l8544,-242r10,l8554,-237r-53,l8501,-242r12,l8518,-245r2,-4l8522,-252r,-129l8520,-386r-2,-3l8513,-393r-12,l8501,-398r43,l8604,-271r60,-127l8705,-398r,5l8693,-393r-3,2l8686,-386r,2l8683,-379r,122l8686,-249r4,4l8695,-242r10,l8705,-237r-65,l8640,-242r12,l8657,-245r2,-4l8662,-252r,-120l8597,-237r-3,l8532,-372xe" fillcolor="black" stroked="f">
              <v:path arrowok="t"/>
            </v:shape>
            <v:shape id="_x0000_s1455" style="position:absolute;left:8714;top:-398;width:137;height:161" coordorigin="8714,-398" coordsize="137,161" path="m8722,-242r4,l8731,-244r3,-3l8736,-252r,-134l8731,-391r-5,-2l8714,-393r,-5l8837,-398r2,36l8834,-362r,-10l8832,-376r-2,-5l8825,-386r-5,-2l8818,-391r-60,l8758,-324r45,l8808,-326r5,-2l8815,-331r3,-5l8818,-345r4,l8822,-295r-4,l8818,-302r-3,-5l8815,-309r-5,-5l8806,-316r-48,l8758,-252r4,5l8767,-244r48,l8820,-247r5,l8827,-249r5,-5l8837,-259r5,-9l8846,-278r5,l8837,-237r-123,l8714,-242r8,xe" fillcolor="black" stroked="f">
              <v:path arrowok="t"/>
            </v:shape>
            <v:shape id="_x0000_s1454" style="position:absolute;left:8858;top:-400;width:170;height:163" coordorigin="8858,-400" coordsize="170,163" path="m8966,-297r-28,-67l8942,-400r3,l9000,-268r5,12l9010,-249r2,2l9017,-244r5,2l9029,-242r,5l8966,-237r,-5l8971,-242r5,-2l8981,-247r,-14l8978,-268r-9,-22l8906,-297r60,xe" fillcolor="black" stroked="f">
              <v:path arrowok="t"/>
            </v:shape>
            <v:shape id="_x0000_s1453" style="position:absolute;left:8858;top:-400;width:170;height:163" coordorigin="8858,-400" coordsize="170,163" path="m8938,-364r-32,67l8969,-290r-65,l8892,-266r-2,7l8890,-247r4,3l8899,-242r7,l8906,-237r-48,l8858,-242r8,l8870,-244r,-3l8875,-249r5,-10l8885,-268r57,-132l8938,-364xe" fillcolor="black" stroked="f">
              <v:path arrowok="t"/>
            </v:shape>
            <v:shape id="_x0000_s1452" style="position:absolute;left:9036;top:-398;width:163;height:163" coordorigin="9036,-398" coordsize="163,163" path="m9082,-379r2,7l9086,-364r41,93l9161,-362r5,-10l9168,-379r,-5l9163,-388r-5,-3l9151,-393r,-5l9199,-398r,5l9192,-393r-2,2l9185,-388r-3,4l9178,-379r-3,10l9122,-235r-4,l9060,-372r-2,-7l9055,-384r-2,l9050,-388r-4,-3l9041,-393r-5,l9036,-398r62,l9098,-393r-7,l9086,-391r-4,3l9082,-379xe" fillcolor="black" stroked="f">
              <v:path arrowok="t"/>
            </v:shape>
            <v:shape id="_x0000_s1451" style="position:absolute;left:9211;top:-400;width:91;height:62" coordorigin="9211,-400" coordsize="91,62" path="m9216,-396r5,-2l9223,-401r10,l9238,-398r4,5l9247,-389r,22l9245,-360r-5,7l9235,-345r-7,4l9218,-338r,-5l9228,-348r7,-5l9238,-355r2,-5l9240,-372r-2,-5l9233,-374r-15,l9214,-379r-3,-5l9211,-391r5,-5xe" fillcolor="black" stroked="f">
              <v:path arrowok="t"/>
            </v:shape>
            <v:shape id="_x0000_s1450" style="position:absolute;left:9211;top:-400;width:91;height:62" coordorigin="9211,-400" coordsize="91,62" path="m9281,-348r7,-2l9290,-355r5,-5l9295,-372r-2,-5l9288,-374r-10,l9274,-377r-5,-4l9266,-386r,-5l9271,-396r5,-2l9278,-401r10,l9293,-398r5,5l9302,-389r,22l9300,-360r-5,7l9290,-348r-7,7l9274,-338r,-5l9281,-348xe" fillcolor="black" stroked="f">
              <v:path arrowok="t"/>
            </v:shape>
            <w10:wrap anchorx="page"/>
          </v:group>
        </w:pict>
      </w:r>
      <w:r>
        <w:pict w14:anchorId="4C5D940C">
          <v:group id="_x0000_s1444" style="position:absolute;left:0;text-align:left;margin-left:238.2pt;margin-top:0;width:12.15pt;height:9.25pt;z-index:-2300;mso-position-horizontal-relative:page" coordorigin="4764" coordsize="243,185">
            <v:shape id="_x0000_s1448" style="position:absolute;left:4771;top:32;width:67;height:146" coordorigin="4771,32" coordsize="67,146" path="m4776,70r5,-2l4786,63r4,-3l4795,53r3,-5l4800,46r2,-5l4807,32r3,l4810,68r24,l4834,75r-24,l4810,159r4,5l4824,164r5,-3l4834,156r4,l4834,164r-3,4l4826,173r-4,3l4814,178r-12,l4800,176r-5,-3l4793,171r,-5l4790,164r,-89l4771,75r,-3l4776,70xe" fillcolor="black" stroked="f">
              <v:path arrowok="t"/>
            </v:shape>
            <v:shape id="_x0000_s1447" style="position:absolute;left:4838;top:8;width:118;height:168" coordorigin="4838,8" coordsize="118,168" path="m4870,8r4,l4874,89r10,-9l4891,72r5,-2l4901,68r5,-3l4918,65r4,3l4927,70r5,5l4937,80r,7l4939,91r,68l4942,164r,2l4946,171r10,l4956,175r-53,l4903,171r12,l4918,168r2,-4l4920,91r-2,-4l4913,82r-5,-2l4898,80r-2,2l4891,82r-5,2l4882,89r-8,7l4874,159r3,5l4877,166r5,2l4886,171r5,l4891,175r-53,l4838,171r10,l4853,168r2,-4l4855,27r-5,-5l4846,22r-5,2l4838,20,4870,8xe" fillcolor="black" stroked="f">
              <v:path arrowok="t"/>
            </v:shape>
            <v:shape id="_x0000_s1446" style="position:absolute;left:4963;top:65;width:36;height:113" coordorigin="4963,65" coordsize="36,113" path="m4990,80r-5,4l4987,70r12,-5l4994,75r-4,5xe" fillcolor="black" stroked="f">
              <v:path arrowok="t"/>
            </v:shape>
            <v:shape id="_x0000_s1445" style="position:absolute;left:4963;top:65;width:36;height:113" coordorigin="4963,65" coordsize="36,113" path="m5002,154r9,5l5035,159r5,-5l5045,152r5,-8l5052,135r2,2l5054,149r-4,10l5040,166r-7,7l5023,178r-24,l4987,173r-9,-9l4966,144r-3,-21l4963,119r4,-21l4978,82r9,-12l4985,84r-3,8l4980,101r50,l5030,89r-2,-2l5026,82r-5,-5l5016,75r-5,-3l5002,72r-8,3l4999,65r27,l5035,70r10,7l5052,84r2,12l5054,108r-74,l4980,109r3,21l4992,147r10,7xe" fillcolor="black" stroked="f">
              <v:path arrowok="t"/>
            </v:shape>
            <w10:wrap anchorx="page"/>
          </v:group>
        </w:pict>
      </w:r>
      <w:r>
        <w:pict w14:anchorId="3D0578E3">
          <v:group id="_x0000_s1438" style="position:absolute;left:0;text-align:left;margin-left:257.25pt;margin-top:.35pt;width:20.55pt;height:8.9pt;z-index:-2299;mso-position-horizontal-relative:page" coordorigin="5145,7" coordsize="411,178">
            <v:shape id="_x0000_s1443" style="position:absolute;left:5153;top:15;width:158;height:161" coordorigin="5153,15" coordsize="158,161" path="m5160,171r5,l5170,168r2,-5l5174,161r,-134l5170,22r-5,-3l5153,19r,-4l5218,15r-3,7l5206,24r-10,3l5196,166r12,2l5222,168r11,l5252,161r16,-12l5276,136r7,-18l5285,96r-2,-20l5278,57,5268,41r2,-17l5289,35r13,16l5310,73r1,21l5311,95r-2,21l5303,135r-11,16l5284,159r-16,9l5248,174r-23,1l5153,175r,-4l5160,171xe" fillcolor="black" stroked="f">
              <v:path arrowok="t"/>
            </v:shape>
            <v:shape id="_x0000_s1442" style="position:absolute;left:5153;top:15;width:158;height:161" coordorigin="5153,15" coordsize="158,161" path="m5215,22r3,-7l5235,15r20,3l5270,24r-2,17l5261,35,5242,25r-20,-3l5215,22xe" fillcolor="black" stroked="f">
              <v:path arrowok="t"/>
            </v:shape>
            <v:shape id="_x0000_s1441" style="position:absolute;left:5318;top:15;width:173;height:163" coordorigin="5318,15" coordsize="173,163" path="m5491,15r,5l5479,20r-5,2l5472,27r-2,2l5470,178r-5,l5359,48r,116l5364,168r5,3l5381,171r,5l5328,176r,-5l5340,171r5,-3l5347,166r,-5l5350,156r,-120l5345,32r-5,-5l5338,27r-5,-5l5328,22r-5,-2l5318,20r,-5l5359,15r101,125l5460,34r-2,-7l5453,22r-5,-2l5438,20r,-5l5491,15xe" fillcolor="black" stroked="f">
              <v:path arrowok="t"/>
            </v:shape>
            <v:shape id="_x0000_s1440" style="position:absolute;left:5506;top:23;width:43;height:82" coordorigin="5506,23" coordsize="43,82" path="m5532,94r,-60l5546,23r3,13l5540,51r-6,19l5532,94xe" fillcolor="black" stroked="f">
              <v:path arrowok="t"/>
            </v:shape>
            <v:shape id="_x0000_s1439" style="position:absolute;left:5506;top:23;width:43;height:82" coordorigin="5506,23" coordsize="43,82" path="m5626,51r-8,-15l5609,24r-12,-4l5568,20r-10,4l5549,36r-3,-13l5564,15r21,-3l5603,14r18,8l5638,36r12,18l5657,73r2,21l5659,98r-3,21l5649,138r-11,16l5622,168r-19,7l5582,178r-18,-2l5545,168r-15,-14l5514,135r-6,-19l5506,94r,-6l5510,67r9,-18l5532,34r,63l5535,120r5,20l5549,154r9,12l5568,171r29,l5609,166r9,-12l5626,141r5,-19l5633,99r,-6l5631,70r-5,-19xe" fillcolor="black" stroked="f">
              <v:path arrowok="t"/>
            </v:shape>
            <w10:wrap anchorx="page"/>
          </v:group>
        </w:pict>
      </w:r>
      <w:r>
        <w:pict w14:anchorId="15FB5EDB">
          <v:group id="_x0000_s1433" style="position:absolute;left:0;text-align:left;margin-left:287.65pt;margin-top:.35pt;width:8.9pt;height:8.9pt;z-index:-2298;mso-position-horizontal-relative:page" coordorigin="5752,7" coordsize="178,178">
            <v:shape id="_x0000_s1437" style="position:absolute;left:5760;top:15;width:120;height:161" coordorigin="5760,15" coordsize="120,161" path="m5849,41r-3,-7l5844,29r-7,-2l5832,24r-5,-2l5820,22r-2,-7l5832,15r12,2l5851,20r10,2l5866,27r7,7l5878,41r2,10l5880,72r-5,12l5868,92r-10,7l5846,104r-33,l5808,101r-5,l5803,156r3,8l5808,166r5,5l5825,171r,5l5760,176r,-5l5772,171r5,-3l5779,164r3,-3l5803,24r,70l5808,94r5,2l5832,96r7,-2l5844,87r7,-7l5854,72r,-24l5849,41xe" fillcolor="black" stroked="f">
              <v:path arrowok="t"/>
            </v:shape>
            <v:shape id="_x0000_s1436" style="position:absolute;left:5760;top:15;width:120;height:161" coordorigin="5760,15" coordsize="120,161" path="m5818,15r2,7l5810,22r-7,2l5782,161r,-134l5777,22r-5,-2l5760,20r,-5l5818,15xe" fillcolor="black" stroked="f">
              <v:path arrowok="t"/>
            </v:shape>
            <v:shape id="_x0000_s1435" style="position:absolute;left:5897;top:65;width:26;height:113" coordorigin="5897,65" coordsize="26,113" path="m5916,178r,-38l5916,149r2,5l5923,178r-7,xe" fillcolor="black" stroked="f">
              <v:path arrowok="t"/>
            </v:shape>
            <v:shape id="_x0000_s1434" style="position:absolute;left:5897;top:65;width:26;height:113" coordorigin="5897,65" coordsize="26,113" path="m5906,80r8,-5l5918,68r12,-3l5952,65r7,3l5966,70r5,2l5974,77r2,5l5978,84r,75l5983,164r5,l5993,161r5,-5l5998,161r-10,12l5981,178r-15,l5964,173r-2,-2l5959,166r,-7l5947,168r-7,5l5938,176r-5,2l5923,178r-5,-24l5921,159r5,2l5930,164r10,l5950,161r9,-9l5959,111r-12,5l5938,120r-3,l5928,125r-5,3l5921,132r-3,3l5916,140r,38l5909,176r-5,-5l5899,166r-2,-7l5897,144r2,-4l5902,137r2,-7l5911,125r7,-5l5921,119r15,-7l5959,104r,-15l5957,82r-3,-2l5950,75r-5,-3l5933,72r-5,3l5926,77r-5,5l5921,96r-3,5l5914,104r-5,l5904,101r-2,-5l5902,87r4,-7xe" fillcolor="black" stroked="f">
              <v:path arrowok="t"/>
            </v:shape>
            <w10:wrap anchorx="page"/>
          </v:group>
        </w:pict>
      </w:r>
      <w:r>
        <w:pict w14:anchorId="6772A87C">
          <v:group id="_x0000_s1429" style="position:absolute;left:0;text-align:left;margin-left:299.5pt;margin-top:1.2pt;width:13.6pt;height:10.45pt;z-index:-2297;mso-position-horizontal-relative:page" coordorigin="5990,24" coordsize="272,209">
            <v:shape id="_x0000_s1432" style="position:absolute;left:5998;top:65;width:77;height:110" coordorigin="5998,65" coordsize="77,110" path="m6041,89r-3,5l6034,101r,60l6036,166r5,2l6046,171r7,l6053,175r-55,l5998,171r9,l6012,168r2,-5l6014,89r-2,-5l6010,79r-5,l6000,82r-2,-5l6029,65r5,l6034,91r9,-16l6050,65r15,l6070,70r4,2l6074,87r-4,4l6060,91r-2,-4l6053,84r-3,-2l6046,84r-5,5xe" fillcolor="black" stroked="f">
              <v:path arrowok="t"/>
            </v:shape>
            <v:shape id="_x0000_s1431" style="position:absolute;left:6074;top:32;width:67;height:146" coordorigin="6074,32" coordsize="67,146" path="m6094,75r-20,l6074,72r5,-2l6086,68r5,-5l6096,60r5,-7l6103,48r3,-2l6108,41r2,-9l6113,32r,36l6139,68r,7l6113,75r,79l6115,159r5,5l6130,164r4,-3l6137,156r5,l6139,164r-2,4l6132,173r-7,3l6120,178r-12,l6106,176r-5,-3l6098,171r-2,-5l6096,164r-2,-8l6094,75xe" fillcolor="black" stroked="f">
              <v:path arrowok="t"/>
            </v:shape>
            <v:shape id="_x0000_s1430" style="position:absolute;left:6142;top:68;width:113;height:158" coordorigin="6142,68" coordsize="113,158" path="m6151,221r-5,-5l6146,209r3,-5l6151,204r5,-4l6161,200r5,2l6170,202r3,2l6178,204r4,-2l6187,200r3,-5l6192,188r7,-17l6161,89r-3,-5l6154,80r-3,-5l6146,75r-4,-3l6142,68r50,l6192,72r-10,l6182,75r-2,5l6180,87r2,5l6209,144r21,-57l6233,84r,-9l6228,72r-5,l6223,68r31,l6254,72r-4,3l6245,75r-3,5l6240,84r-2,5l6197,192r-3,12l6187,212r-5,7l6175,224r-7,2l6154,226r-3,-5xe" fillcolor="black" stroked="f">
              <v:path arrowok="t"/>
            </v:shape>
            <w10:wrap anchorx="page"/>
          </v:group>
        </w:pict>
      </w:r>
      <w:r>
        <w:pict w14:anchorId="34B68E57">
          <v:shape id="_x0000_s1428" type="#_x0000_t75" style="position:absolute;left:0;text-align:left;margin-left:382.8pt;margin-top:0;width:45.85pt;height:9.25pt;z-index:-2296;mso-position-horizontal-relative:page">
            <v:imagedata r:id="rId30" o:title=""/>
            <w10:wrap anchorx="page"/>
          </v:shape>
        </w:pict>
      </w:r>
      <w:r>
        <w:pict w14:anchorId="5A7F6BA8">
          <v:shape id="_x0000_s1427" type="#_x0000_t75" style="position:absolute;left:0;text-align:left;margin-left:435.35pt;margin-top:0;width:66.05pt;height:9.25pt;z-index:-2295;mso-position-horizontal-relative:page">
            <v:imagedata r:id="rId31" o:title=""/>
            <w10:wrap anchorx="page"/>
          </v:shape>
        </w:pict>
      </w:r>
      <w:r>
        <w:pict w14:anchorId="6551F3E1">
          <v:group id="_x0000_s1421" style="position:absolute;left:0;text-align:left;margin-left:505.65pt;margin-top:95.05pt;width:17.55pt;height:9.25pt;z-index:-2294;mso-position-horizontal-relative:page;mso-position-vertical-relative:page" coordorigin="10113,1900" coordsize="351,185">
            <v:shape id="_x0000_s1426" style="position:absolute;left:10121;top:1966;width:101;height:113" coordorigin="10121,1966" coordsize="101,113" path="m10128,1980r7,-5l10142,1968r10,-2l10176,1966r7,2l10190,1970r5,3l10198,1978r2,4l10202,1985r,77l10207,2064r5,l10217,2062r5,-5l10222,2062r-10,12l10205,2078r-17,l10186,2074r-3,-3l10183,2059r-12,10l10164,2074r-2,2l10157,2078r,-14l10164,2064r10,-2l10183,2052r,-41l10171,2016r-9,5l10159,2021r-7,5l10147,2028r-2,5l10140,2035r,43l10133,2076r-5,-5l10123,2066r-2,-7l10121,2040r2,-2l10128,2030r5,-4l10142,2021r3,-2l10160,2013r23,-9l10183,1990r-2,-8l10178,1980r-4,-5l10169,1973r-12,l10152,1975r-2,3l10145,1980r,17l10142,2002r-4,2l10133,2004r-5,-2l10126,1997r,-10l10128,1980xe" fillcolor="black" stroked="f">
              <v:path arrowok="t"/>
            </v:shape>
            <v:shape id="_x0000_s1425" style="position:absolute;left:10121;top:1966;width:101;height:113" coordorigin="10121,1966" coordsize="101,113" path="m10152,2078r-12,l10140,2045r,5l10142,2054r3,5l10150,2062r2,2l10157,2064r,14l10152,2078xe" fillcolor="black" stroked="f">
              <v:path arrowok="t"/>
            </v:shape>
            <v:shape id="_x0000_s1424" style="position:absolute;left:10222;top:1966;width:118;height:110" coordorigin="10222,1966" coordsize="118,110" path="m10320,1990r2,7l10322,2064r3,2l10330,2071r9,l10339,2076r-53,l10286,2071r10,l10301,2069r2,-5l10303,1999r-2,-7l10298,1987r-2,-5l10291,1980r-14,l10267,1985r-9,12l10258,2064r2,5l10265,2071r9,l10274,2076r-52,l10222,2071r12,l10236,2069r,-5l10238,2059r,-72l10234,1982r-5,-2l10224,1982r-2,-4l10253,1966r5,l10258,1990r2,-4l10277,1970r17,-4l10301,1966r5,2l10308,1970r5,3l10318,1978r2,7l10320,1990xe" fillcolor="black" stroked="f">
              <v:path arrowok="t"/>
            </v:shape>
            <v:shape id="_x0000_s1423" style="position:absolute;left:10346;top:1908;width:110;height:170" coordorigin="10346,1908" coordsize="110,170" path="m10351,2054r-5,-12l10346,2028r1,-6l10351,2002r10,-17l10361,1984r5,49l10368,2045r7,7l10382,2059r8,5l10399,2064r-9,14l10378,2078r-10,-4l10358,2064r-7,-10xe" fillcolor="black" stroked="f">
              <v:path arrowok="t"/>
            </v:shape>
            <v:shape id="_x0000_s1422" style="position:absolute;left:10346;top:1908;width:110;height:170" coordorigin="10346,1908" coordsize="110,170" path="m10440,2059r5,5l10450,2064r4,-2l10457,2066r-31,12l10421,2078r,-16l10416,2066r-5,5l10406,2076r-7,2l10390,2078r9,-14l10406,2064r8,-2l10421,2052r,-58l10418,1990r-2,-3l10414,1982r-3,-4l10406,1978r-4,-3l10399,1973r-12,l10382,1975r-7,7l10368,1990r-2,12l10366,2033r-5,-49l10377,1971r20,-5l10406,1966r8,4l10421,1975r,-45l10418,1925r-4,-3l10409,1925r-5,l10404,1920r31,-12l10440,1908r,151xe" fillcolor="black" stroked="f">
              <v:path arrowok="t"/>
            </v:shape>
            <w10:wrap anchorx="page" anchory="page"/>
          </v:group>
        </w:pict>
      </w:r>
      <w:r>
        <w:pict w14:anchorId="1405F581">
          <v:shape id="_x0000_i1033" type="#_x0000_t75" style="width:60.75pt;height:9pt">
            <v:imagedata r:id="rId32" o:title=""/>
          </v:shape>
        </w:pict>
      </w:r>
    </w:p>
    <w:p w14:paraId="57046A77" w14:textId="77777777" w:rsidR="00A24842" w:rsidRDefault="00A24842">
      <w:pPr>
        <w:spacing w:before="2" w:line="140" w:lineRule="exact"/>
        <w:rPr>
          <w:sz w:val="15"/>
          <w:szCs w:val="15"/>
        </w:rPr>
      </w:pPr>
    </w:p>
    <w:p w14:paraId="5F75472C" w14:textId="77777777" w:rsidR="00A24842" w:rsidRDefault="00360E9F">
      <w:pPr>
        <w:spacing w:before="29" w:line="360" w:lineRule="auto"/>
        <w:ind w:left="840" w:right="116"/>
        <w:jc w:val="both"/>
        <w:rPr>
          <w:sz w:val="24"/>
          <w:szCs w:val="24"/>
        </w:rPr>
      </w:pPr>
      <w:r>
        <w:pict w14:anchorId="43A80585">
          <v:group id="_x0000_s1415" style="position:absolute;left:0;text-align:left;margin-left:129.25pt;margin-top:-37.5pt;width:12.25pt;height:9.25pt;z-index:-2316;mso-position-horizontal-relative:page" coordorigin="2584,-750" coordsize="245,185">
            <v:shape id="_x0000_s1419" style="position:absolute;left:2592;top:-719;width:67;height:146" coordorigin="2592,-719" coordsize="67,146" path="m2611,-676r-19,l2592,-678r5,-3l2602,-683r4,-5l2611,-693r5,-4l2621,-702r2,-3l2626,-712r2,-7l2630,-719r,36l2657,-683r,7l2630,-676r,82l2633,-592r2,5l2647,-587r5,-2l2654,-594r5,l2657,-587r-5,5l2647,-577r-5,2l2638,-573r-12,l2621,-575r-5,-5l2614,-585r-3,-2l2611,-676xe" fillcolor="black" stroked="f">
              <v:path arrowok="t"/>
            </v:shape>
            <v:shape id="_x0000_s1418" style="position:absolute;left:2662;top:-743;width:118;height:168" coordorigin="2662,-743" coordsize="118,168" path="m2698,-587r2,5l2705,-580r9,l2714,-575r-52,l2662,-580r7,l2674,-582r2,-5l2678,-592r,-127l2676,-724r-2,-5l2669,-729r-5,3l2662,-731r31,-12l2698,-743r,79l2707,-673r5,-5l2719,-681r5,-2l2729,-685r12,l2746,-683r4,2l2755,-676r3,5l2760,-664r2,5l2762,-587r3,2l2770,-580r9,l2779,-575r-53,l2726,-580r10,l2741,-585r2,-4l2743,-657r-2,-2l2741,-664r-5,-5l2731,-671r-14,l2712,-669r-5,3l2702,-661r-4,4l2698,-587xe" fillcolor="black" stroked="f">
              <v:path arrowok="t"/>
            </v:shape>
            <v:shape id="_x0000_s1417" style="position:absolute;left:2786;top:-685;width:36;height:113" coordorigin="2786,-685" coordsize="36,113" path="m2822,-678r-4,2l2813,-671r-7,5l2803,-659r7,-22l2822,-685r,7xe" fillcolor="black" stroked="f">
              <v:path arrowok="t"/>
            </v:shape>
            <v:shape id="_x0000_s1416" style="position:absolute;left:2786;top:-685;width:36;height:113" coordorigin="2786,-685" coordsize="36,113" path="m2822,-597r10,5l2849,-592r7,-2l2861,-597r7,-2l2870,-606r5,-10l2878,-613r-3,12l2870,-592r-7,7l2856,-577r-12,4l2820,-573r-12,-4l2801,-587r-2,-2l2789,-606r-3,-22l2787,-634r4,-20l2801,-671r9,-10l2803,-659r,10l2854,-649r,-8l2851,-661r,-3l2849,-669r-3,-2l2842,-673r-5,-3l2834,-678r-12,l2822,-685r27,l2858,-681r8,8l2873,-666r5,12l2878,-642r-75,l2803,-625r3,12l2815,-606r7,9xe" fillcolor="black" stroked="f">
              <v:path arrowok="t"/>
            </v:shape>
            <w10:wrap anchorx="page"/>
          </v:group>
        </w:pict>
      </w:r>
      <w:r>
        <w:pict w14:anchorId="1FE886E0">
          <v:shape id="_x0000_s1414" type="#_x0000_t75" style="position:absolute;left:0;text-align:left;margin-left:149.4pt;margin-top:-37.5pt;width:48.65pt;height:11.65pt;z-index:-2315;mso-position-horizontal-relative:page">
            <v:imagedata r:id="rId33" o:title=""/>
            <w10:wrap anchorx="page"/>
          </v:shape>
        </w:pict>
      </w:r>
      <w:r>
        <w:pict w14:anchorId="368B04C2">
          <v:group id="_x0000_s1406" style="position:absolute;left:0;text-align:left;margin-left:470.4pt;margin-top:-37.5pt;width:27.85pt;height:9.25pt;z-index:-2303;mso-position-horizontal-relative:page" coordorigin="9408,-750" coordsize="557,185">
            <v:shape id="_x0000_s1413" style="position:absolute;left:9415;top:-683;width:118;height:110" coordorigin="9415,-683" coordsize="118,110" path="m9516,-683r,86l9518,-592r3,5l9526,-587r4,-2l9533,-585r-31,12l9497,-573r,-21l9487,-585r-7,5l9475,-577r-5,2l9466,-573r-12,l9449,-575r-5,-2l9439,-582r-2,-3l9434,-592r-2,-5l9432,-671r-2,-2l9425,-678r-10,l9415,-683r36,l9451,-601r3,7l9456,-592r5,3l9466,-587r12,l9482,-589r3,-3l9492,-597r5,-4l9497,-673r-5,-3l9487,-678r-7,l9480,-683r36,xe" fillcolor="black" stroked="f">
              <v:path arrowok="t"/>
            </v:shape>
            <v:shape id="_x0000_s1412" style="position:absolute;left:9535;top:-685;width:118;height:110" coordorigin="9535,-685" coordsize="118,110" path="m9566,-685r5,l9571,-664r2,-2l9590,-680r17,-5l9614,-685r5,2l9624,-681r2,3l9631,-673r3,7l9636,-661r,74l9638,-585r5,5l9653,-580r,5l9600,-575r,-5l9607,-580r5,-2l9617,-585r,-74l9612,-664r-2,-5l9607,-671r-17,l9581,-666r-10,9l9571,-587r3,2l9578,-580r10,l9588,-575r-53,l9535,-580r7,l9547,-582r5,-5l9552,-661r-2,-5l9547,-671r-5,l9538,-669r-3,-4l9566,-685xe" fillcolor="black" stroked="f">
              <v:path arrowok="t"/>
            </v:shape>
            <v:shape id="_x0000_s1411" style="position:absolute;left:9660;top:-743;width:110;height:170" coordorigin="9660,-743" coordsize="110,170" path="m9663,-604r-3,-21l9660,-629r4,-19l9674,-666r1,-1l9691,-680r19,-5l9720,-685r10,2l9734,-676r,-43l9732,-724r-2,-5l9725,-729r-5,3l9718,-731r31,-12l9734,-599r,-58l9732,-661r-2,-5l9727,-669r-2,-4l9720,-676r-2,-2l9703,-678r-7,2l9691,-669r-7,8l9679,-649r,31l9684,-609r5,10l9696,-592r10,5l9720,-587r7,-5l9720,-577r-5,2l9708,-573r-17,l9682,-577r-10,-10l9663,-604xe" fillcolor="black" stroked="f">
              <v:path arrowok="t"/>
            </v:shape>
            <v:shape id="_x0000_s1410" style="position:absolute;left:9660;top:-743;width:110;height:170" coordorigin="9660,-743" coordsize="110,170" path="m9754,-594r2,5l9761,-587r5,l9770,-589r,4l9739,-573r-5,l9734,-589r-4,4l9725,-580r-5,3l9727,-592r7,-7l9749,-743r5,l9754,-594xe" fillcolor="black" stroked="f">
              <v:path arrowok="t"/>
            </v:shape>
            <v:shape id="_x0000_s1409" style="position:absolute;left:9780;top:-685;width:91;height:113" coordorigin="9780,-685" coordsize="91,113" path="m9842,-685r10,4l9859,-673r7,7l9871,-654r,12l9797,-642r,17l9802,-613r7,7l9816,-597r10,5l9845,-592r5,-2l9857,-597r5,-2l9866,-606r3,-10l9871,-613r-2,12l9864,-592r-7,7l9850,-577r-10,4l9814,-573r-10,-4l9794,-587r-11,-19l9780,-628r,-6l9785,-654r9,-17l9804,-681r-7,22l9797,-649r50,l9847,-661r-2,-3l9842,-669r-2,-2l9835,-673r-2,-3l9828,-678r-12,l9816,-685r26,xe" fillcolor="black" stroked="f">
              <v:path arrowok="t"/>
            </v:shape>
            <v:shape id="_x0000_s1408" style="position:absolute;left:9780;top:-685;width:91;height:113" coordorigin="9780,-685" coordsize="91,113" path="m9816,-678r-5,2l9806,-671r-4,5l9797,-659r7,-22l9816,-685r,7xe" fillcolor="black" stroked="f">
              <v:path arrowok="t"/>
            </v:shape>
            <v:shape id="_x0000_s1407" style="position:absolute;left:9881;top:-685;width:77;height:110" coordorigin="9881,-685" coordsize="77,110" path="m9924,-664r-2,7l9917,-649r,60l9919,-587r3,5l9926,-580r10,l9936,-575r-55,l9881,-580r9,l9893,-582r5,-5l9898,-666r-5,-5l9888,-671r-5,2l9881,-673r31,-12l9917,-685r,26l9926,-676r8,-9l9948,-685r5,4l9958,-678r,14l9955,-661r-5,2l9946,-659r-5,-5l9936,-666r-2,-3l9929,-666r-5,2xe" fillcolor="black" stroked="f">
              <v:path arrowok="t"/>
            </v:shape>
            <w10:wrap anchorx="page"/>
          </v:group>
        </w:pict>
      </w:r>
      <w:r>
        <w:pict w14:anchorId="0E4267F6">
          <v:group id="_x0000_s1399" style="position:absolute;left:0;text-align:left;margin-left:503.05pt;margin-top:-37.5pt;width:17.2pt;height:9.25pt;z-index:-2302;mso-position-horizontal-relative:page" coordorigin="10060,-750" coordsize="344,185">
            <v:shape id="_x0000_s1405" style="position:absolute;left:10068;top:-738;width:91;height:62" coordorigin="10068,-738" coordsize="91,62" path="m10130,-683r-4,-5l10123,-693r,-16l10126,-717r4,-7l10135,-731r7,-5l10152,-738r,5l10142,-729r-4,5l10135,-721r-2,4l10130,-712r,10l10135,-700r5,-2l10152,-702r5,5l10159,-693r,8l10157,-683r-5,5l10147,-676r-9,l10133,-678r-3,-5xe" fillcolor="black" stroked="f">
              <v:path arrowok="t"/>
            </v:shape>
            <v:shape id="_x0000_s1404" style="position:absolute;left:10068;top:-738;width:91;height:62" coordorigin="10068,-738" coordsize="91,62" path="m10075,-712r,10l10080,-700r5,-2l10094,-702r3,2l10102,-695r2,5l10104,-685r-2,2l10097,-678r-5,2l10082,-676r-4,-2l10075,-683r-5,-5l10068,-693r,-16l10070,-717r5,-7l10080,-729r7,-7l10097,-738r,5l10090,-729r-5,3l10080,-721r-2,4l10075,-712xe" fillcolor="black" stroked="f">
              <v:path arrowok="t"/>
            </v:shape>
            <v:shape id="_x0000_s1403" style="position:absolute;left:10166;top:-719;width:67;height:146" coordorigin="10166,-719" coordsize="67,146" path="m10186,-676r-20,l10166,-678r5,-3l10176,-683r5,-5l10186,-693r4,-4l10195,-702r,-3l10200,-712r2,-7l10205,-719r,36l10229,-683r,7l10205,-676r,82l10207,-592r3,5l10222,-587r4,-2l10229,-594r5,l10231,-587r-5,5l10222,-577r-5,2l10212,-573r-12,l10195,-575r-5,-5l10188,-585r-2,-2l10186,-676xe" fillcolor="black" stroked="f">
              <v:path arrowok="t"/>
            </v:shape>
            <v:shape id="_x0000_s1402" style="position:absolute;left:10236;top:-743;width:118;height:168" coordorigin="10236,-743" coordsize="118,168" path="m10277,-661r-5,4l10272,-587r2,5l10279,-580r10,l10289,-575r-53,l10236,-580r7,l10248,-582r2,-5l10253,-592r,-127l10250,-721r,-5l10246,-729r-5,l10236,-726r,-5l10267,-743r5,l10272,-664r7,-9l10286,-678r8,-3l10298,-683r5,-2l10315,-685r5,2l10325,-681r5,5l10332,-671r2,7l10334,-659r3,10l10337,-587r2,5l10344,-580r10,l10354,-575r-53,l10301,-580r9,l10315,-585r3,-4l10318,-657r-3,-2l10313,-664r,-2l10308,-669r-5,-2l10291,-671r-5,2l10282,-666r-5,5xe" fillcolor="black" stroked="f">
              <v:path arrowok="t"/>
            </v:shape>
            <v:shape id="_x0000_s1401" style="position:absolute;left:10361;top:-685;width:36;height:113" coordorigin="10361,-685" coordsize="36,113" path="m10397,-678r-5,2l10387,-671r-7,5l10378,-659r7,-22l10397,-685r,7xe" fillcolor="black" stroked="f">
              <v:path arrowok="t"/>
            </v:shape>
            <v:shape id="_x0000_s1400" style="position:absolute;left:10361;top:-685;width:36;height:113" coordorigin="10361,-685" coordsize="36,113" path="m10397,-597r9,5l10423,-592r7,-2l10435,-597r5,-2l10445,-606r5,-10l10452,-613r-2,12l10445,-592r-7,7l10428,-577r-10,4l10394,-573r-12,-4l10375,-587r-2,-2l10364,-606r-3,-22l10361,-634r4,-20l10375,-671r10,-10l10378,-659r,10l10428,-649r,-8l10426,-661r,-3l10423,-669r-2,-2l10416,-673r-5,-3l10409,-678r-12,l10397,-685r26,l10433,-681r7,8l10447,-666r5,12l10452,-642r-74,l10378,-625r2,12l10390,-606r7,9xe" fillcolor="black" stroked="f">
              <v:path arrowok="t"/>
            </v:shape>
            <w10:wrap anchorx="page"/>
          </v:group>
        </w:pic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ll</w:t>
      </w:r>
      <w:r w:rsidR="00223ABF">
        <w:rPr>
          <w:sz w:val="24"/>
          <w:szCs w:val="24"/>
        </w:rPr>
        <w:t>o</w:t>
      </w:r>
      <w:r w:rsidR="00223ABF">
        <w:rPr>
          <w:spacing w:val="-1"/>
          <w:sz w:val="24"/>
          <w:szCs w:val="24"/>
        </w:rPr>
        <w:t>ca</w:t>
      </w:r>
      <w:r w:rsidR="00223ABF">
        <w:rPr>
          <w:spacing w:val="1"/>
          <w:sz w:val="24"/>
          <w:szCs w:val="24"/>
        </w:rPr>
        <w:t>t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d</w:t>
      </w:r>
      <w:r w:rsidR="00223ABF">
        <w:rPr>
          <w:spacing w:val="1"/>
          <w:sz w:val="24"/>
          <w:szCs w:val="24"/>
        </w:rPr>
        <w:t xml:space="preserve"> </w:t>
      </w:r>
      <w:r w:rsidR="00223ABF">
        <w:rPr>
          <w:sz w:val="24"/>
          <w:szCs w:val="24"/>
        </w:rPr>
        <w:t>o</w:t>
      </w:r>
      <w:r w:rsidR="00223ABF">
        <w:rPr>
          <w:spacing w:val="2"/>
          <w:sz w:val="24"/>
          <w:szCs w:val="24"/>
        </w:rPr>
        <w:t>p</w:t>
      </w:r>
      <w:r w:rsidR="00223ABF">
        <w:rPr>
          <w:spacing w:val="-1"/>
          <w:sz w:val="24"/>
          <w:szCs w:val="24"/>
        </w:rPr>
        <w:t>era</w:t>
      </w:r>
      <w:r w:rsidR="00223ABF">
        <w:rPr>
          <w:spacing w:val="-2"/>
          <w:sz w:val="24"/>
          <w:szCs w:val="24"/>
        </w:rPr>
        <w:t>t</w:t>
      </w:r>
      <w:r w:rsidR="00223ABF">
        <w:rPr>
          <w:spacing w:val="3"/>
          <w:sz w:val="24"/>
          <w:szCs w:val="24"/>
        </w:rPr>
        <w:t>i</w:t>
      </w:r>
      <w:r w:rsidR="00223ABF">
        <w:rPr>
          <w:sz w:val="24"/>
          <w:szCs w:val="24"/>
        </w:rPr>
        <w:t>ng</w:t>
      </w:r>
      <w:r w:rsidR="00223ABF">
        <w:rPr>
          <w:spacing w:val="1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xp</w:t>
      </w:r>
      <w:r w:rsidR="00223ABF">
        <w:rPr>
          <w:spacing w:val="2"/>
          <w:sz w:val="24"/>
          <w:szCs w:val="24"/>
        </w:rPr>
        <w:t>e</w:t>
      </w:r>
      <w:r w:rsidR="00223ABF">
        <w:rPr>
          <w:sz w:val="24"/>
          <w:szCs w:val="24"/>
        </w:rPr>
        <w:t>nd</w:t>
      </w:r>
      <w:r w:rsidR="00223ABF">
        <w:rPr>
          <w:spacing w:val="1"/>
          <w:sz w:val="24"/>
          <w:szCs w:val="24"/>
        </w:rPr>
        <w:t>it</w:t>
      </w:r>
      <w:r w:rsidR="00223ABF">
        <w:rPr>
          <w:sz w:val="24"/>
          <w:szCs w:val="24"/>
        </w:rPr>
        <w:t>u</w:t>
      </w:r>
      <w:r w:rsidR="00223ABF">
        <w:rPr>
          <w:spacing w:val="-1"/>
          <w:sz w:val="24"/>
          <w:szCs w:val="24"/>
        </w:rPr>
        <w:t>r</w:t>
      </w:r>
      <w:r w:rsidR="00223ABF">
        <w:rPr>
          <w:sz w:val="24"/>
          <w:szCs w:val="24"/>
        </w:rPr>
        <w:t>e</w:t>
      </w:r>
      <w:r w:rsidR="00223ABF">
        <w:rPr>
          <w:spacing w:val="1"/>
          <w:sz w:val="24"/>
          <w:szCs w:val="24"/>
        </w:rPr>
        <w:t xml:space="preserve"> </w:t>
      </w:r>
      <w:proofErr w:type="gramStart"/>
      <w:r w:rsidR="00223ABF">
        <w:rPr>
          <w:sz w:val="24"/>
          <w:szCs w:val="24"/>
        </w:rPr>
        <w:t>on</w:t>
      </w:r>
      <w:r w:rsidR="00223ABF">
        <w:rPr>
          <w:spacing w:val="1"/>
          <w:sz w:val="24"/>
          <w:szCs w:val="24"/>
        </w:rPr>
        <w:t xml:space="preserve"> t</w:t>
      </w:r>
      <w:r w:rsidR="00223ABF">
        <w:rPr>
          <w:sz w:val="24"/>
          <w:szCs w:val="24"/>
        </w:rPr>
        <w:t>he</w:t>
      </w:r>
      <w:r w:rsidR="00223ABF">
        <w:rPr>
          <w:spacing w:val="3"/>
          <w:sz w:val="24"/>
          <w:szCs w:val="24"/>
        </w:rPr>
        <w:t xml:space="preserve"> </w:t>
      </w:r>
      <w:r w:rsidR="00223ABF">
        <w:rPr>
          <w:sz w:val="24"/>
          <w:szCs w:val="24"/>
        </w:rPr>
        <w:t>b</w:t>
      </w:r>
      <w:r w:rsidR="00223ABF">
        <w:rPr>
          <w:spacing w:val="-1"/>
          <w:sz w:val="24"/>
          <w:szCs w:val="24"/>
        </w:rPr>
        <w:t>a</w:t>
      </w:r>
      <w:r w:rsidR="00223ABF">
        <w:rPr>
          <w:sz w:val="24"/>
          <w:szCs w:val="24"/>
        </w:rPr>
        <w:t>s</w:t>
      </w:r>
      <w:r w:rsidR="00223ABF">
        <w:rPr>
          <w:spacing w:val="-2"/>
          <w:sz w:val="24"/>
          <w:szCs w:val="24"/>
        </w:rPr>
        <w:t>i</w:t>
      </w:r>
      <w:r w:rsidR="00223ABF">
        <w:rPr>
          <w:sz w:val="24"/>
          <w:szCs w:val="24"/>
        </w:rPr>
        <w:t>s</w:t>
      </w:r>
      <w:r w:rsidR="00223ABF">
        <w:rPr>
          <w:spacing w:val="4"/>
          <w:sz w:val="24"/>
          <w:szCs w:val="24"/>
        </w:rPr>
        <w:t xml:space="preserve"> </w:t>
      </w:r>
      <w:r w:rsidR="00223ABF">
        <w:rPr>
          <w:spacing w:val="2"/>
          <w:sz w:val="24"/>
          <w:szCs w:val="24"/>
        </w:rPr>
        <w:t>o</w:t>
      </w:r>
      <w:r w:rsidR="00223ABF">
        <w:rPr>
          <w:sz w:val="24"/>
          <w:szCs w:val="24"/>
        </w:rPr>
        <w:t>f</w:t>
      </w:r>
      <w:proofErr w:type="gramEnd"/>
      <w:r w:rsidR="00223ABF">
        <w:rPr>
          <w:spacing w:val="1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a</w:t>
      </w:r>
      <w:r w:rsidR="00223ABF">
        <w:rPr>
          <w:sz w:val="24"/>
          <w:szCs w:val="24"/>
        </w:rPr>
        <w:t>n</w:t>
      </w:r>
      <w:r w:rsidR="00223ABF">
        <w:rPr>
          <w:spacing w:val="4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s</w:t>
      </w:r>
      <w:r w:rsidR="00223ABF">
        <w:rPr>
          <w:spacing w:val="1"/>
          <w:sz w:val="24"/>
          <w:szCs w:val="24"/>
        </w:rPr>
        <w:t>tim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e</w:t>
      </w:r>
      <w:r w:rsidR="00223ABF">
        <w:rPr>
          <w:spacing w:val="1"/>
          <w:sz w:val="24"/>
          <w:szCs w:val="24"/>
        </w:rPr>
        <w:t xml:space="preserve"> </w:t>
      </w:r>
      <w:r w:rsidR="00223ABF">
        <w:rPr>
          <w:sz w:val="24"/>
          <w:szCs w:val="24"/>
        </w:rPr>
        <w:t>of</w:t>
      </w:r>
      <w:r w:rsidR="00223ABF">
        <w:rPr>
          <w:spacing w:val="3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m</w:t>
      </w:r>
      <w:r w:rsidR="00223ABF">
        <w:rPr>
          <w:sz w:val="24"/>
          <w:szCs w:val="24"/>
        </w:rPr>
        <w:t>od</w:t>
      </w:r>
      <w:r w:rsidR="00223ABF">
        <w:rPr>
          <w:spacing w:val="-1"/>
          <w:sz w:val="24"/>
          <w:szCs w:val="24"/>
        </w:rPr>
        <w:t>er</w:t>
      </w:r>
      <w:r w:rsidR="00223ABF">
        <w:rPr>
          <w:sz w:val="24"/>
          <w:szCs w:val="24"/>
        </w:rPr>
        <w:t>n</w:t>
      </w:r>
      <w:r w:rsidR="00223ABF">
        <w:rPr>
          <w:spacing w:val="4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qu</w:t>
      </w:r>
      <w:r w:rsidR="00223ABF">
        <w:rPr>
          <w:spacing w:val="1"/>
          <w:sz w:val="24"/>
          <w:szCs w:val="24"/>
        </w:rPr>
        <w:t>i</w:t>
      </w:r>
      <w:r w:rsidR="00223ABF">
        <w:rPr>
          <w:sz w:val="24"/>
          <w:szCs w:val="24"/>
        </w:rPr>
        <w:t>v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l</w:t>
      </w:r>
      <w:r w:rsidR="00223ABF">
        <w:rPr>
          <w:spacing w:val="2"/>
          <w:sz w:val="24"/>
          <w:szCs w:val="24"/>
        </w:rPr>
        <w:t>e</w:t>
      </w:r>
      <w:r w:rsidR="00223ABF">
        <w:rPr>
          <w:sz w:val="24"/>
          <w:szCs w:val="24"/>
        </w:rPr>
        <w:t xml:space="preserve">nt </w:t>
      </w:r>
      <w:r w:rsidR="00223ABF">
        <w:rPr>
          <w:spacing w:val="-1"/>
          <w:sz w:val="24"/>
          <w:szCs w:val="24"/>
        </w:rPr>
        <w:t>a</w:t>
      </w:r>
      <w:r w:rsidR="00223ABF">
        <w:rPr>
          <w:sz w:val="24"/>
          <w:szCs w:val="24"/>
        </w:rPr>
        <w:t>ss</w:t>
      </w:r>
      <w:r w:rsidR="00223ABF">
        <w:rPr>
          <w:spacing w:val="2"/>
          <w:sz w:val="24"/>
          <w:szCs w:val="24"/>
        </w:rPr>
        <w:t>e</w:t>
      </w:r>
      <w:r w:rsidR="00223ABF">
        <w:rPr>
          <w:sz w:val="24"/>
          <w:szCs w:val="24"/>
        </w:rPr>
        <w:t>t v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l</w:t>
      </w:r>
      <w:r w:rsidR="00223ABF">
        <w:rPr>
          <w:sz w:val="24"/>
          <w:szCs w:val="24"/>
        </w:rPr>
        <w:t>ue</w:t>
      </w:r>
      <w:r w:rsidR="00223ABF">
        <w:rPr>
          <w:spacing w:val="2"/>
          <w:sz w:val="24"/>
          <w:szCs w:val="24"/>
        </w:rPr>
        <w:t xml:space="preserve"> </w:t>
      </w:r>
      <w:r w:rsidR="00223ABF">
        <w:rPr>
          <w:sz w:val="24"/>
          <w:szCs w:val="24"/>
        </w:rPr>
        <w:t>by</w:t>
      </w:r>
      <w:r w:rsidR="00223ABF">
        <w:rPr>
          <w:spacing w:val="2"/>
          <w:sz w:val="24"/>
          <w:szCs w:val="24"/>
        </w:rPr>
        <w:t xml:space="preserve"> </w:t>
      </w:r>
      <w:r w:rsidR="00223ABF">
        <w:rPr>
          <w:sz w:val="24"/>
          <w:szCs w:val="24"/>
        </w:rPr>
        <w:t>n</w:t>
      </w:r>
      <w:r w:rsidR="00223ABF">
        <w:rPr>
          <w:spacing w:val="-1"/>
          <w:sz w:val="24"/>
          <w:szCs w:val="24"/>
        </w:rPr>
        <w:t>e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wo</w:t>
      </w:r>
      <w:r w:rsidR="00223ABF">
        <w:rPr>
          <w:spacing w:val="-1"/>
          <w:sz w:val="24"/>
          <w:szCs w:val="24"/>
        </w:rPr>
        <w:t>r</w:t>
      </w:r>
      <w:r w:rsidR="00223ABF">
        <w:rPr>
          <w:sz w:val="24"/>
          <w:szCs w:val="24"/>
        </w:rPr>
        <w:t>k</w:t>
      </w:r>
      <w:r w:rsidR="00223ABF">
        <w:rPr>
          <w:spacing w:val="2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l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v</w:t>
      </w:r>
      <w:r w:rsidR="00223ABF">
        <w:rPr>
          <w:spacing w:val="-1"/>
          <w:sz w:val="24"/>
          <w:szCs w:val="24"/>
        </w:rPr>
        <w:t>e</w:t>
      </w:r>
      <w:r w:rsidR="00223ABF">
        <w:rPr>
          <w:spacing w:val="1"/>
          <w:sz w:val="24"/>
          <w:szCs w:val="24"/>
        </w:rPr>
        <w:t>l</w:t>
      </w:r>
      <w:r w:rsidR="00223ABF">
        <w:rPr>
          <w:sz w:val="24"/>
          <w:szCs w:val="24"/>
        </w:rPr>
        <w:t>.</w:t>
      </w:r>
      <w:r w:rsidR="00223ABF">
        <w:rPr>
          <w:spacing w:val="5"/>
          <w:sz w:val="24"/>
          <w:szCs w:val="24"/>
        </w:rPr>
        <w:t xml:space="preserve"> </w:t>
      </w:r>
      <w:r w:rsidR="00223ABF">
        <w:rPr>
          <w:sz w:val="24"/>
          <w:szCs w:val="24"/>
        </w:rPr>
        <w:t>Es</w:t>
      </w:r>
      <w:r w:rsidR="00223ABF">
        <w:rPr>
          <w:spacing w:val="-2"/>
          <w:sz w:val="24"/>
          <w:szCs w:val="24"/>
        </w:rPr>
        <w:t>t</w:t>
      </w:r>
      <w:r w:rsidR="00223ABF">
        <w:rPr>
          <w:spacing w:val="3"/>
          <w:sz w:val="24"/>
          <w:szCs w:val="24"/>
        </w:rPr>
        <w:t>i</w:t>
      </w:r>
      <w:r w:rsidR="00223ABF">
        <w:rPr>
          <w:spacing w:val="-2"/>
          <w:sz w:val="24"/>
          <w:szCs w:val="24"/>
        </w:rPr>
        <w:t>m</w:t>
      </w:r>
      <w:r w:rsidR="00223ABF">
        <w:rPr>
          <w:spacing w:val="2"/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t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d g</w:t>
      </w:r>
      <w:r w:rsidR="00223ABF">
        <w:rPr>
          <w:spacing w:val="2"/>
          <w:sz w:val="24"/>
          <w:szCs w:val="24"/>
        </w:rPr>
        <w:t>r</w:t>
      </w:r>
      <w:r w:rsidR="00223ABF">
        <w:rPr>
          <w:sz w:val="24"/>
          <w:szCs w:val="24"/>
        </w:rPr>
        <w:t xml:space="preserve">oss </w:t>
      </w:r>
      <w:r w:rsidR="00223ABF">
        <w:rPr>
          <w:spacing w:val="1"/>
          <w:sz w:val="24"/>
          <w:szCs w:val="24"/>
        </w:rPr>
        <w:t>m</w:t>
      </w:r>
      <w:r w:rsidR="00223ABF">
        <w:rPr>
          <w:sz w:val="24"/>
          <w:szCs w:val="24"/>
        </w:rPr>
        <w:t>od</w:t>
      </w:r>
      <w:r w:rsidR="00223ABF">
        <w:rPr>
          <w:spacing w:val="2"/>
          <w:sz w:val="24"/>
          <w:szCs w:val="24"/>
        </w:rPr>
        <w:t>e</w:t>
      </w:r>
      <w:r w:rsidR="00223ABF">
        <w:rPr>
          <w:spacing w:val="-3"/>
          <w:sz w:val="24"/>
          <w:szCs w:val="24"/>
        </w:rPr>
        <w:t>r</w:t>
      </w:r>
      <w:r w:rsidR="00223ABF">
        <w:rPr>
          <w:sz w:val="24"/>
          <w:szCs w:val="24"/>
        </w:rPr>
        <w:t>n</w:t>
      </w:r>
      <w:r w:rsidR="00223ABF">
        <w:rPr>
          <w:spacing w:val="2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qu</w:t>
      </w:r>
      <w:r w:rsidR="00223ABF">
        <w:rPr>
          <w:spacing w:val="1"/>
          <w:sz w:val="24"/>
          <w:szCs w:val="24"/>
        </w:rPr>
        <w:t>i</w:t>
      </w:r>
      <w:r w:rsidR="00223ABF">
        <w:rPr>
          <w:sz w:val="24"/>
          <w:szCs w:val="24"/>
        </w:rPr>
        <w:t>v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l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nt</w:t>
      </w:r>
      <w:r w:rsidR="00223ABF">
        <w:rPr>
          <w:spacing w:val="3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a</w:t>
      </w:r>
      <w:r w:rsidR="00223ABF">
        <w:rPr>
          <w:sz w:val="24"/>
          <w:szCs w:val="24"/>
        </w:rPr>
        <w:t>ss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t</w:t>
      </w:r>
      <w:r w:rsidR="00223ABF">
        <w:rPr>
          <w:spacing w:val="3"/>
          <w:sz w:val="24"/>
          <w:szCs w:val="24"/>
        </w:rPr>
        <w:t xml:space="preserve"> </w:t>
      </w:r>
      <w:r w:rsidR="00223ABF">
        <w:rPr>
          <w:sz w:val="24"/>
          <w:szCs w:val="24"/>
        </w:rPr>
        <w:t>v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l</w:t>
      </w:r>
      <w:r w:rsidR="00223ABF">
        <w:rPr>
          <w:sz w:val="24"/>
          <w:szCs w:val="24"/>
        </w:rPr>
        <w:t>u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s</w:t>
      </w:r>
      <w:r w:rsidR="00223ABF">
        <w:rPr>
          <w:spacing w:val="3"/>
          <w:sz w:val="24"/>
          <w:szCs w:val="24"/>
        </w:rPr>
        <w:t xml:space="preserve"> </w:t>
      </w:r>
      <w:r w:rsidR="00223ABF">
        <w:rPr>
          <w:spacing w:val="2"/>
          <w:sz w:val="24"/>
          <w:szCs w:val="24"/>
        </w:rPr>
        <w:t>u</w:t>
      </w:r>
      <w:r w:rsidR="00223ABF">
        <w:rPr>
          <w:sz w:val="24"/>
          <w:szCs w:val="24"/>
        </w:rPr>
        <w:t>s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d</w:t>
      </w:r>
      <w:r w:rsidR="00223ABF">
        <w:rPr>
          <w:spacing w:val="2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f</w:t>
      </w:r>
      <w:r w:rsidR="00223ABF">
        <w:rPr>
          <w:sz w:val="24"/>
          <w:szCs w:val="24"/>
        </w:rPr>
        <w:t>or</w:t>
      </w:r>
      <w:r w:rsidR="00223ABF">
        <w:rPr>
          <w:spacing w:val="2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h</w:t>
      </w:r>
      <w:r w:rsidR="00223ABF">
        <w:rPr>
          <w:spacing w:val="1"/>
          <w:sz w:val="24"/>
          <w:szCs w:val="24"/>
        </w:rPr>
        <w:t>i</w:t>
      </w:r>
      <w:r w:rsidR="00223ABF">
        <w:rPr>
          <w:sz w:val="24"/>
          <w:szCs w:val="24"/>
        </w:rPr>
        <w:t>s pu</w:t>
      </w:r>
      <w:r w:rsidR="00223ABF">
        <w:rPr>
          <w:spacing w:val="-1"/>
          <w:sz w:val="24"/>
          <w:szCs w:val="24"/>
        </w:rPr>
        <w:t>r</w:t>
      </w:r>
      <w:r w:rsidR="00223ABF">
        <w:rPr>
          <w:sz w:val="24"/>
          <w:szCs w:val="24"/>
        </w:rPr>
        <w:t>pose</w:t>
      </w:r>
      <w:r w:rsidR="00223ABF">
        <w:rPr>
          <w:spacing w:val="59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ar</w:t>
      </w:r>
      <w:r w:rsidR="00223ABF">
        <w:rPr>
          <w:sz w:val="24"/>
          <w:szCs w:val="24"/>
        </w:rPr>
        <w:t>e</w:t>
      </w:r>
      <w:r w:rsidR="00223ABF">
        <w:rPr>
          <w:spacing w:val="59"/>
          <w:sz w:val="24"/>
          <w:szCs w:val="24"/>
        </w:rPr>
        <w:t xml:space="preserve"> </w:t>
      </w:r>
      <w:proofErr w:type="gramStart"/>
      <w:r w:rsidR="00223ABF">
        <w:rPr>
          <w:sz w:val="24"/>
          <w:szCs w:val="24"/>
        </w:rPr>
        <w:t>d</w:t>
      </w:r>
      <w:r w:rsidR="00223ABF">
        <w:rPr>
          <w:spacing w:val="2"/>
          <w:sz w:val="24"/>
          <w:szCs w:val="24"/>
        </w:rPr>
        <w:t>e</w:t>
      </w:r>
      <w:r w:rsidR="00223ABF">
        <w:rPr>
          <w:spacing w:val="-1"/>
          <w:sz w:val="24"/>
          <w:szCs w:val="24"/>
        </w:rPr>
        <w:t>r</w:t>
      </w:r>
      <w:r w:rsidR="00223ABF">
        <w:rPr>
          <w:spacing w:val="1"/>
          <w:sz w:val="24"/>
          <w:szCs w:val="24"/>
        </w:rPr>
        <w:t>i</w:t>
      </w:r>
      <w:r w:rsidR="00223ABF">
        <w:rPr>
          <w:sz w:val="24"/>
          <w:szCs w:val="24"/>
        </w:rPr>
        <w:t>v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 xml:space="preserve">d  </w:t>
      </w:r>
      <w:r w:rsidR="00223ABF">
        <w:rPr>
          <w:spacing w:val="-1"/>
          <w:sz w:val="24"/>
          <w:szCs w:val="24"/>
        </w:rPr>
        <w:t>fr</w:t>
      </w:r>
      <w:r w:rsidR="00223ABF">
        <w:rPr>
          <w:sz w:val="24"/>
          <w:szCs w:val="24"/>
        </w:rPr>
        <w:t>om</w:t>
      </w:r>
      <w:proofErr w:type="gramEnd"/>
      <w:r w:rsidR="00223ABF">
        <w:rPr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a</w:t>
      </w:r>
      <w:r w:rsidR="00223ABF">
        <w:rPr>
          <w:sz w:val="24"/>
          <w:szCs w:val="24"/>
        </w:rPr>
        <w:t>ss</w:t>
      </w:r>
      <w:r w:rsidR="00223ABF">
        <w:rPr>
          <w:spacing w:val="2"/>
          <w:sz w:val="24"/>
          <w:szCs w:val="24"/>
        </w:rPr>
        <w:t>e</w:t>
      </w:r>
      <w:r w:rsidR="00223ABF">
        <w:rPr>
          <w:sz w:val="24"/>
          <w:szCs w:val="24"/>
        </w:rPr>
        <w:t>t</w:t>
      </w:r>
      <w:r w:rsidR="00223ABF">
        <w:rPr>
          <w:spacing w:val="58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c</w:t>
      </w:r>
      <w:r w:rsidR="00223ABF">
        <w:rPr>
          <w:sz w:val="24"/>
          <w:szCs w:val="24"/>
        </w:rPr>
        <w:t>oun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 xml:space="preserve">s  </w:t>
      </w:r>
      <w:r w:rsidR="00223ABF">
        <w:rPr>
          <w:spacing w:val="-1"/>
          <w:sz w:val="24"/>
          <w:szCs w:val="24"/>
        </w:rPr>
        <w:t>a</w:t>
      </w:r>
      <w:r w:rsidR="00223ABF">
        <w:rPr>
          <w:sz w:val="24"/>
          <w:szCs w:val="24"/>
        </w:rPr>
        <w:t>nd  g</w:t>
      </w:r>
      <w:r w:rsidR="00223ABF">
        <w:rPr>
          <w:spacing w:val="-1"/>
          <w:sz w:val="24"/>
          <w:szCs w:val="24"/>
        </w:rPr>
        <w:t>r</w:t>
      </w:r>
      <w:r w:rsidR="00223ABF">
        <w:rPr>
          <w:spacing w:val="-2"/>
          <w:sz w:val="24"/>
          <w:szCs w:val="24"/>
        </w:rPr>
        <w:t>o</w:t>
      </w:r>
      <w:r w:rsidR="00223ABF">
        <w:rPr>
          <w:sz w:val="24"/>
          <w:szCs w:val="24"/>
        </w:rPr>
        <w:t xml:space="preserve">ss  </w:t>
      </w:r>
      <w:r w:rsidR="00223ABF">
        <w:rPr>
          <w:spacing w:val="1"/>
          <w:sz w:val="24"/>
          <w:szCs w:val="24"/>
        </w:rPr>
        <w:t>m</w:t>
      </w:r>
      <w:r w:rsidR="00223ABF">
        <w:rPr>
          <w:sz w:val="24"/>
          <w:szCs w:val="24"/>
        </w:rPr>
        <w:t>od</w:t>
      </w:r>
      <w:r w:rsidR="00223ABF">
        <w:rPr>
          <w:spacing w:val="-1"/>
          <w:sz w:val="24"/>
          <w:szCs w:val="24"/>
        </w:rPr>
        <w:t>er</w:t>
      </w:r>
      <w:r w:rsidR="00223ABF">
        <w:rPr>
          <w:sz w:val="24"/>
          <w:szCs w:val="24"/>
        </w:rPr>
        <w:t xml:space="preserve">n  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qu</w:t>
      </w:r>
      <w:r w:rsidR="00223ABF">
        <w:rPr>
          <w:spacing w:val="1"/>
          <w:sz w:val="24"/>
          <w:szCs w:val="24"/>
        </w:rPr>
        <w:t>i</w:t>
      </w:r>
      <w:r w:rsidR="00223ABF">
        <w:rPr>
          <w:sz w:val="24"/>
          <w:szCs w:val="24"/>
        </w:rPr>
        <w:t>v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l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 xml:space="preserve">nt </w:t>
      </w:r>
      <w:r w:rsidR="00223ABF">
        <w:rPr>
          <w:spacing w:val="1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a</w:t>
      </w:r>
      <w:r w:rsidR="00223ABF">
        <w:rPr>
          <w:sz w:val="24"/>
          <w:szCs w:val="24"/>
        </w:rPr>
        <w:t>ss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 xml:space="preserve">t </w:t>
      </w:r>
      <w:r w:rsidR="00223ABF">
        <w:rPr>
          <w:spacing w:val="1"/>
          <w:sz w:val="24"/>
          <w:szCs w:val="24"/>
        </w:rPr>
        <w:t xml:space="preserve"> </w:t>
      </w:r>
      <w:r w:rsidR="00223ABF">
        <w:rPr>
          <w:sz w:val="24"/>
          <w:szCs w:val="24"/>
        </w:rPr>
        <w:t>v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-2"/>
          <w:sz w:val="24"/>
          <w:szCs w:val="24"/>
        </w:rPr>
        <w:t>l</w:t>
      </w:r>
      <w:r w:rsidR="00223ABF">
        <w:rPr>
          <w:sz w:val="24"/>
          <w:szCs w:val="24"/>
        </w:rPr>
        <w:t>u</w:t>
      </w:r>
      <w:r w:rsidR="00223ABF">
        <w:rPr>
          <w:spacing w:val="2"/>
          <w:sz w:val="24"/>
          <w:szCs w:val="24"/>
        </w:rPr>
        <w:t>e</w:t>
      </w:r>
      <w:r w:rsidR="00223ABF">
        <w:rPr>
          <w:sz w:val="24"/>
          <w:szCs w:val="24"/>
        </w:rPr>
        <w:t xml:space="preserve">s </w:t>
      </w:r>
      <w:r w:rsidR="00223ABF">
        <w:rPr>
          <w:spacing w:val="-1"/>
          <w:sz w:val="24"/>
          <w:szCs w:val="24"/>
        </w:rPr>
        <w:t>(re</w:t>
      </w:r>
      <w:r w:rsidR="00223ABF">
        <w:rPr>
          <w:sz w:val="24"/>
          <w:szCs w:val="24"/>
        </w:rPr>
        <w:t>p</w:t>
      </w:r>
      <w:r w:rsidR="00223ABF">
        <w:rPr>
          <w:spacing w:val="1"/>
          <w:sz w:val="24"/>
          <w:szCs w:val="24"/>
        </w:rPr>
        <w:t>l</w:t>
      </w:r>
      <w:r w:rsidR="00223ABF">
        <w:rPr>
          <w:spacing w:val="2"/>
          <w:sz w:val="24"/>
          <w:szCs w:val="24"/>
        </w:rPr>
        <w:t>a</w:t>
      </w:r>
      <w:r w:rsidR="00223ABF">
        <w:rPr>
          <w:spacing w:val="-1"/>
          <w:sz w:val="24"/>
          <w:szCs w:val="24"/>
        </w:rPr>
        <w:t>ce</w:t>
      </w:r>
      <w:r w:rsidR="00223ABF">
        <w:rPr>
          <w:spacing w:val="1"/>
          <w:sz w:val="24"/>
          <w:szCs w:val="24"/>
        </w:rPr>
        <w:t>m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nt</w:t>
      </w:r>
      <w:r w:rsidR="00223ABF">
        <w:rPr>
          <w:spacing w:val="3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c</w:t>
      </w:r>
      <w:r w:rsidR="00223ABF">
        <w:rPr>
          <w:sz w:val="24"/>
          <w:szCs w:val="24"/>
        </w:rPr>
        <w:t>os</w:t>
      </w:r>
      <w:r w:rsidR="00223ABF">
        <w:rPr>
          <w:spacing w:val="-2"/>
          <w:sz w:val="24"/>
          <w:szCs w:val="24"/>
        </w:rPr>
        <w:t>t</w:t>
      </w:r>
      <w:r w:rsidR="00223ABF">
        <w:rPr>
          <w:spacing w:val="3"/>
          <w:sz w:val="24"/>
          <w:szCs w:val="24"/>
        </w:rPr>
        <w:t>s</w:t>
      </w:r>
      <w:r w:rsidR="00223ABF">
        <w:rPr>
          <w:sz w:val="24"/>
          <w:szCs w:val="24"/>
        </w:rPr>
        <w:t>)</w:t>
      </w:r>
      <w:r w:rsidR="00223ABF">
        <w:rPr>
          <w:spacing w:val="2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f</w:t>
      </w:r>
      <w:r w:rsidR="00223ABF">
        <w:rPr>
          <w:sz w:val="24"/>
          <w:szCs w:val="24"/>
        </w:rPr>
        <w:t>or</w:t>
      </w:r>
      <w:r w:rsidR="00223ABF">
        <w:rPr>
          <w:spacing w:val="4"/>
          <w:sz w:val="24"/>
          <w:szCs w:val="24"/>
        </w:rPr>
        <w:t xml:space="preserve"> </w:t>
      </w:r>
      <w:r w:rsidR="00223ABF">
        <w:rPr>
          <w:sz w:val="24"/>
          <w:szCs w:val="24"/>
        </w:rPr>
        <w:t>v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2"/>
          <w:sz w:val="24"/>
          <w:szCs w:val="24"/>
        </w:rPr>
        <w:t>r</w:t>
      </w:r>
      <w:r w:rsidR="00223ABF">
        <w:rPr>
          <w:spacing w:val="-2"/>
          <w:sz w:val="24"/>
          <w:szCs w:val="24"/>
        </w:rPr>
        <w:t>i</w:t>
      </w:r>
      <w:r w:rsidR="00223ABF">
        <w:rPr>
          <w:sz w:val="24"/>
          <w:szCs w:val="24"/>
        </w:rPr>
        <w:t>ous</w:t>
      </w:r>
      <w:r w:rsidR="00223ABF">
        <w:rPr>
          <w:spacing w:val="3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a</w:t>
      </w:r>
      <w:r w:rsidR="00223ABF">
        <w:rPr>
          <w:sz w:val="24"/>
          <w:szCs w:val="24"/>
        </w:rPr>
        <w:t>ss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t</w:t>
      </w:r>
      <w:r w:rsidR="00223ABF">
        <w:rPr>
          <w:spacing w:val="3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yp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s.</w:t>
      </w:r>
      <w:r w:rsidR="00223ABF">
        <w:rPr>
          <w:spacing w:val="2"/>
          <w:sz w:val="24"/>
          <w:szCs w:val="24"/>
        </w:rPr>
        <w:t xml:space="preserve"> </w:t>
      </w:r>
      <w:r w:rsidR="00223ABF">
        <w:rPr>
          <w:sz w:val="24"/>
          <w:szCs w:val="24"/>
        </w:rPr>
        <w:t>The</w:t>
      </w:r>
      <w:r w:rsidR="00223ABF">
        <w:rPr>
          <w:spacing w:val="4"/>
          <w:sz w:val="24"/>
          <w:szCs w:val="24"/>
        </w:rPr>
        <w:t xml:space="preserve"> </w:t>
      </w:r>
      <w:r w:rsidR="00223ABF">
        <w:rPr>
          <w:sz w:val="24"/>
          <w:szCs w:val="24"/>
        </w:rPr>
        <w:t>DNO</w:t>
      </w:r>
      <w:r w:rsidR="00223ABF">
        <w:rPr>
          <w:spacing w:val="2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P</w:t>
      </w:r>
      <w:r w:rsidR="00223ABF">
        <w:rPr>
          <w:spacing w:val="-1"/>
          <w:sz w:val="24"/>
          <w:szCs w:val="24"/>
        </w:rPr>
        <w:t>ar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y</w:t>
      </w:r>
      <w:r w:rsidR="00223ABF">
        <w:rPr>
          <w:spacing w:val="2"/>
          <w:sz w:val="24"/>
          <w:szCs w:val="24"/>
        </w:rPr>
        <w:t xml:space="preserve"> </w:t>
      </w:r>
      <w:r w:rsidR="00223ABF">
        <w:rPr>
          <w:spacing w:val="-2"/>
          <w:sz w:val="24"/>
          <w:szCs w:val="24"/>
        </w:rPr>
        <w:t>m</w:t>
      </w:r>
      <w:r w:rsidR="00223ABF">
        <w:rPr>
          <w:spacing w:val="2"/>
          <w:sz w:val="24"/>
          <w:szCs w:val="24"/>
        </w:rPr>
        <w:t>a</w:t>
      </w:r>
      <w:r w:rsidR="00223ABF">
        <w:rPr>
          <w:sz w:val="24"/>
          <w:szCs w:val="24"/>
        </w:rPr>
        <w:t xml:space="preserve">ps </w:t>
      </w:r>
      <w:r w:rsidR="00223ABF">
        <w:rPr>
          <w:spacing w:val="-1"/>
          <w:sz w:val="24"/>
          <w:szCs w:val="24"/>
        </w:rPr>
        <w:t>a</w:t>
      </w:r>
      <w:r w:rsidR="00223ABF">
        <w:rPr>
          <w:sz w:val="24"/>
          <w:szCs w:val="24"/>
        </w:rPr>
        <w:t>ss</w:t>
      </w:r>
      <w:r w:rsidR="00223ABF">
        <w:rPr>
          <w:spacing w:val="2"/>
          <w:sz w:val="24"/>
          <w:szCs w:val="24"/>
        </w:rPr>
        <w:t>e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s</w:t>
      </w:r>
      <w:r w:rsidR="00223ABF">
        <w:rPr>
          <w:spacing w:val="3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o</w:t>
      </w:r>
      <w:r w:rsidR="00223ABF">
        <w:rPr>
          <w:spacing w:val="2"/>
          <w:sz w:val="24"/>
          <w:szCs w:val="24"/>
        </w:rPr>
        <w:t xml:space="preserve"> </w:t>
      </w:r>
      <w:r w:rsidR="00223ABF">
        <w:rPr>
          <w:sz w:val="24"/>
          <w:szCs w:val="24"/>
        </w:rPr>
        <w:t>n</w:t>
      </w:r>
      <w:r w:rsidR="00223ABF">
        <w:rPr>
          <w:spacing w:val="-1"/>
          <w:sz w:val="24"/>
          <w:szCs w:val="24"/>
        </w:rPr>
        <w:t>e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wo</w:t>
      </w:r>
      <w:r w:rsidR="00223ABF">
        <w:rPr>
          <w:spacing w:val="2"/>
          <w:sz w:val="24"/>
          <w:szCs w:val="24"/>
        </w:rPr>
        <w:t>r</w:t>
      </w:r>
      <w:r w:rsidR="00223ABF">
        <w:rPr>
          <w:sz w:val="24"/>
          <w:szCs w:val="24"/>
        </w:rPr>
        <w:t xml:space="preserve">k </w:t>
      </w:r>
      <w:r w:rsidR="00223ABF">
        <w:rPr>
          <w:spacing w:val="1"/>
          <w:sz w:val="24"/>
          <w:szCs w:val="24"/>
        </w:rPr>
        <w:t>l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v</w:t>
      </w:r>
      <w:r w:rsidR="00223ABF">
        <w:rPr>
          <w:spacing w:val="-1"/>
          <w:sz w:val="24"/>
          <w:szCs w:val="24"/>
        </w:rPr>
        <w:t>e</w:t>
      </w:r>
      <w:r w:rsidR="00223ABF">
        <w:rPr>
          <w:spacing w:val="1"/>
          <w:sz w:val="24"/>
          <w:szCs w:val="24"/>
        </w:rPr>
        <w:t>l</w:t>
      </w:r>
      <w:r w:rsidR="00223ABF">
        <w:rPr>
          <w:sz w:val="24"/>
          <w:szCs w:val="24"/>
        </w:rPr>
        <w:t>s</w:t>
      </w:r>
      <w:r w:rsidR="00223ABF">
        <w:rPr>
          <w:spacing w:val="1"/>
          <w:sz w:val="24"/>
          <w:szCs w:val="24"/>
        </w:rPr>
        <w:t xml:space="preserve"> </w:t>
      </w:r>
      <w:r w:rsidR="00223ABF">
        <w:rPr>
          <w:sz w:val="24"/>
          <w:szCs w:val="24"/>
        </w:rPr>
        <w:t>us</w:t>
      </w:r>
      <w:r w:rsidR="00223ABF">
        <w:rPr>
          <w:spacing w:val="1"/>
          <w:sz w:val="24"/>
          <w:szCs w:val="24"/>
        </w:rPr>
        <w:t>i</w:t>
      </w:r>
      <w:r w:rsidR="00223ABF">
        <w:rPr>
          <w:sz w:val="24"/>
          <w:szCs w:val="24"/>
        </w:rPr>
        <w:t>ng</w:t>
      </w:r>
      <w:r w:rsidR="00223ABF">
        <w:rPr>
          <w:spacing w:val="1"/>
          <w:sz w:val="24"/>
          <w:szCs w:val="24"/>
        </w:rPr>
        <w:t xml:space="preserve"> t</w:t>
      </w:r>
      <w:r w:rsidR="00223ABF">
        <w:rPr>
          <w:sz w:val="24"/>
          <w:szCs w:val="24"/>
        </w:rPr>
        <w:t xml:space="preserve">he </w:t>
      </w:r>
      <w:r w:rsidR="00223ABF">
        <w:rPr>
          <w:spacing w:val="1"/>
          <w:sz w:val="24"/>
          <w:szCs w:val="24"/>
        </w:rPr>
        <w:t>m</w:t>
      </w:r>
      <w:r w:rsidR="00223ABF">
        <w:rPr>
          <w:spacing w:val="-1"/>
          <w:sz w:val="24"/>
          <w:szCs w:val="24"/>
        </w:rPr>
        <w:t>a</w:t>
      </w:r>
      <w:r w:rsidR="00223ABF">
        <w:rPr>
          <w:sz w:val="24"/>
          <w:szCs w:val="24"/>
        </w:rPr>
        <w:t>pp</w:t>
      </w:r>
      <w:r w:rsidR="00223ABF">
        <w:rPr>
          <w:spacing w:val="1"/>
          <w:sz w:val="24"/>
          <w:szCs w:val="24"/>
        </w:rPr>
        <w:t>i</w:t>
      </w:r>
      <w:r w:rsidR="00223ABF">
        <w:rPr>
          <w:sz w:val="24"/>
          <w:szCs w:val="24"/>
        </w:rPr>
        <w:t>ng</w:t>
      </w:r>
      <w:r w:rsidR="00223ABF">
        <w:rPr>
          <w:spacing w:val="1"/>
          <w:sz w:val="24"/>
          <w:szCs w:val="24"/>
        </w:rPr>
        <w:t xml:space="preserve"> </w:t>
      </w:r>
      <w:r w:rsidR="00223ABF">
        <w:rPr>
          <w:sz w:val="24"/>
          <w:szCs w:val="24"/>
        </w:rPr>
        <w:t>shown</w:t>
      </w:r>
      <w:r w:rsidR="00223ABF">
        <w:rPr>
          <w:spacing w:val="1"/>
          <w:sz w:val="24"/>
          <w:szCs w:val="24"/>
        </w:rPr>
        <w:t xml:space="preserve"> i</w:t>
      </w:r>
      <w:r w:rsidR="00223ABF">
        <w:rPr>
          <w:sz w:val="24"/>
          <w:szCs w:val="24"/>
        </w:rPr>
        <w:t>n</w:t>
      </w:r>
      <w:r w:rsidR="00223ABF">
        <w:rPr>
          <w:spacing w:val="1"/>
          <w:sz w:val="24"/>
          <w:szCs w:val="24"/>
        </w:rPr>
        <w:t xml:space="preserve"> t</w:t>
      </w:r>
      <w:r w:rsidR="00223ABF">
        <w:rPr>
          <w:sz w:val="24"/>
          <w:szCs w:val="24"/>
        </w:rPr>
        <w:t xml:space="preserve">he </w:t>
      </w:r>
      <w:r w:rsidR="00223ABF">
        <w:rPr>
          <w:spacing w:val="-2"/>
          <w:sz w:val="24"/>
          <w:szCs w:val="24"/>
        </w:rPr>
        <w:t>t</w:t>
      </w:r>
      <w:r w:rsidR="00223ABF">
        <w:rPr>
          <w:spacing w:val="2"/>
          <w:sz w:val="24"/>
          <w:szCs w:val="24"/>
        </w:rPr>
        <w:t>a</w:t>
      </w:r>
      <w:r w:rsidR="00223ABF">
        <w:rPr>
          <w:sz w:val="24"/>
          <w:szCs w:val="24"/>
        </w:rPr>
        <w:t>b</w:t>
      </w:r>
      <w:r w:rsidR="00223ABF">
        <w:rPr>
          <w:spacing w:val="1"/>
          <w:sz w:val="24"/>
          <w:szCs w:val="24"/>
        </w:rPr>
        <w:t>l</w:t>
      </w:r>
      <w:r w:rsidR="00223ABF">
        <w:rPr>
          <w:sz w:val="24"/>
          <w:szCs w:val="24"/>
        </w:rPr>
        <w:t>e</w:t>
      </w:r>
      <w:r w:rsidR="00223ABF">
        <w:rPr>
          <w:spacing w:val="2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i</w:t>
      </w:r>
      <w:r w:rsidR="00223ABF">
        <w:rPr>
          <w:sz w:val="24"/>
          <w:szCs w:val="24"/>
        </w:rPr>
        <w:t>n</w:t>
      </w:r>
      <w:r w:rsidR="00223ABF">
        <w:rPr>
          <w:spacing w:val="1"/>
          <w:sz w:val="24"/>
          <w:szCs w:val="24"/>
        </w:rPr>
        <w:t xml:space="preserve"> </w:t>
      </w:r>
      <w:r w:rsidR="00223ABF">
        <w:rPr>
          <w:sz w:val="24"/>
          <w:szCs w:val="24"/>
        </w:rPr>
        <w:t>p</w:t>
      </w:r>
      <w:r w:rsidR="00223ABF">
        <w:rPr>
          <w:spacing w:val="-1"/>
          <w:sz w:val="24"/>
          <w:szCs w:val="24"/>
        </w:rPr>
        <w:t>ara</w:t>
      </w:r>
      <w:r w:rsidR="00223ABF">
        <w:rPr>
          <w:sz w:val="24"/>
          <w:szCs w:val="24"/>
        </w:rPr>
        <w:t>g</w:t>
      </w:r>
      <w:r w:rsidR="00223ABF">
        <w:rPr>
          <w:spacing w:val="2"/>
          <w:sz w:val="24"/>
          <w:szCs w:val="24"/>
        </w:rPr>
        <w:t>r</w:t>
      </w:r>
      <w:r w:rsidR="00223ABF">
        <w:rPr>
          <w:spacing w:val="-1"/>
          <w:sz w:val="24"/>
          <w:szCs w:val="24"/>
        </w:rPr>
        <w:t>a</w:t>
      </w:r>
      <w:r w:rsidR="00223ABF">
        <w:rPr>
          <w:sz w:val="24"/>
          <w:szCs w:val="24"/>
        </w:rPr>
        <w:t>ph</w:t>
      </w:r>
      <w:r w:rsidR="00223ABF">
        <w:rPr>
          <w:spacing w:val="1"/>
          <w:sz w:val="24"/>
          <w:szCs w:val="24"/>
        </w:rPr>
        <w:t xml:space="preserve"> </w:t>
      </w:r>
      <w:r w:rsidR="00223ABF">
        <w:rPr>
          <w:sz w:val="24"/>
          <w:szCs w:val="24"/>
        </w:rPr>
        <w:t>12</w:t>
      </w:r>
      <w:r w:rsidR="00223ABF">
        <w:rPr>
          <w:spacing w:val="1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(</w:t>
      </w:r>
      <w:r w:rsidR="00223ABF">
        <w:rPr>
          <w:sz w:val="24"/>
          <w:szCs w:val="24"/>
        </w:rPr>
        <w:t>M</w:t>
      </w:r>
      <w:r w:rsidR="00223ABF">
        <w:rPr>
          <w:spacing w:val="-1"/>
          <w:sz w:val="24"/>
          <w:szCs w:val="24"/>
        </w:rPr>
        <w:t>a</w:t>
      </w:r>
      <w:r w:rsidR="00223ABF">
        <w:rPr>
          <w:sz w:val="24"/>
          <w:szCs w:val="24"/>
        </w:rPr>
        <w:t>pp</w:t>
      </w:r>
      <w:r w:rsidR="00223ABF">
        <w:rPr>
          <w:spacing w:val="1"/>
          <w:sz w:val="24"/>
          <w:szCs w:val="24"/>
        </w:rPr>
        <w:t>i</w:t>
      </w:r>
      <w:r w:rsidR="00223ABF">
        <w:rPr>
          <w:sz w:val="24"/>
          <w:szCs w:val="24"/>
        </w:rPr>
        <w:t>ng</w:t>
      </w:r>
      <w:r w:rsidR="00223ABF">
        <w:rPr>
          <w:spacing w:val="3"/>
          <w:sz w:val="24"/>
          <w:szCs w:val="24"/>
        </w:rPr>
        <w:t xml:space="preserve"> </w:t>
      </w:r>
      <w:r w:rsidR="00223ABF">
        <w:rPr>
          <w:sz w:val="24"/>
          <w:szCs w:val="24"/>
        </w:rPr>
        <w:t xml:space="preserve">of </w:t>
      </w:r>
      <w:r w:rsidR="00223ABF">
        <w:rPr>
          <w:spacing w:val="-1"/>
          <w:sz w:val="24"/>
          <w:szCs w:val="24"/>
        </w:rPr>
        <w:t>a</w:t>
      </w:r>
      <w:r w:rsidR="00223ABF">
        <w:rPr>
          <w:sz w:val="24"/>
          <w:szCs w:val="24"/>
        </w:rPr>
        <w:t>ss</w:t>
      </w:r>
      <w:r w:rsidR="00223ABF">
        <w:rPr>
          <w:spacing w:val="-1"/>
          <w:sz w:val="24"/>
          <w:szCs w:val="24"/>
        </w:rPr>
        <w:t>e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s</w:t>
      </w:r>
      <w:r w:rsidR="00223ABF">
        <w:rPr>
          <w:spacing w:val="1"/>
          <w:sz w:val="24"/>
          <w:szCs w:val="24"/>
        </w:rPr>
        <w:t xml:space="preserve"> t</w:t>
      </w:r>
      <w:r w:rsidR="00223ABF">
        <w:rPr>
          <w:sz w:val="24"/>
          <w:szCs w:val="24"/>
        </w:rPr>
        <w:t>o n</w:t>
      </w:r>
      <w:r w:rsidR="00223ABF">
        <w:rPr>
          <w:spacing w:val="-1"/>
          <w:sz w:val="24"/>
          <w:szCs w:val="24"/>
        </w:rPr>
        <w:t>e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wo</w:t>
      </w:r>
      <w:r w:rsidR="00223ABF">
        <w:rPr>
          <w:spacing w:val="-1"/>
          <w:sz w:val="24"/>
          <w:szCs w:val="24"/>
        </w:rPr>
        <w:t>r</w:t>
      </w:r>
      <w:r w:rsidR="00223ABF">
        <w:rPr>
          <w:sz w:val="24"/>
          <w:szCs w:val="24"/>
        </w:rPr>
        <w:t>k</w:t>
      </w:r>
      <w:r w:rsidR="00223ABF">
        <w:rPr>
          <w:spacing w:val="4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l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v</w:t>
      </w:r>
      <w:r w:rsidR="00223ABF">
        <w:rPr>
          <w:spacing w:val="-1"/>
          <w:sz w:val="24"/>
          <w:szCs w:val="24"/>
        </w:rPr>
        <w:t>e</w:t>
      </w:r>
      <w:r w:rsidR="00223ABF">
        <w:rPr>
          <w:spacing w:val="1"/>
          <w:sz w:val="24"/>
          <w:szCs w:val="24"/>
        </w:rPr>
        <w:t>l</w:t>
      </w:r>
      <w:r w:rsidR="00223ABF">
        <w:rPr>
          <w:sz w:val="24"/>
          <w:szCs w:val="24"/>
        </w:rPr>
        <w:t>s</w:t>
      </w:r>
      <w:proofErr w:type="gramStart"/>
      <w:r w:rsidR="00223ABF">
        <w:rPr>
          <w:spacing w:val="-1"/>
          <w:sz w:val="24"/>
          <w:szCs w:val="24"/>
        </w:rPr>
        <w:t>)</w:t>
      </w:r>
      <w:r w:rsidR="00223ABF">
        <w:rPr>
          <w:sz w:val="24"/>
          <w:szCs w:val="24"/>
        </w:rPr>
        <w:t>,</w:t>
      </w:r>
      <w:r w:rsidR="00223ABF">
        <w:rPr>
          <w:spacing w:val="4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a</w:t>
      </w:r>
      <w:r w:rsidR="00223ABF">
        <w:rPr>
          <w:sz w:val="24"/>
          <w:szCs w:val="24"/>
        </w:rPr>
        <w:t>nd</w:t>
      </w:r>
      <w:proofErr w:type="gramEnd"/>
      <w:r w:rsidR="00223ABF">
        <w:rPr>
          <w:spacing w:val="4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ca</w:t>
      </w:r>
      <w:r w:rsidR="00223ABF">
        <w:rPr>
          <w:spacing w:val="3"/>
          <w:sz w:val="24"/>
          <w:szCs w:val="24"/>
        </w:rPr>
        <w:t>l</w:t>
      </w:r>
      <w:r w:rsidR="00223ABF">
        <w:rPr>
          <w:spacing w:val="-1"/>
          <w:sz w:val="24"/>
          <w:szCs w:val="24"/>
        </w:rPr>
        <w:t>c</w:t>
      </w:r>
      <w:r w:rsidR="00223ABF">
        <w:rPr>
          <w:sz w:val="24"/>
          <w:szCs w:val="24"/>
        </w:rPr>
        <w:t>u</w:t>
      </w:r>
      <w:r w:rsidR="00223ABF">
        <w:rPr>
          <w:spacing w:val="1"/>
          <w:sz w:val="24"/>
          <w:szCs w:val="24"/>
        </w:rPr>
        <w:t>l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t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s</w:t>
      </w:r>
      <w:r w:rsidR="00223ABF">
        <w:rPr>
          <w:spacing w:val="4"/>
          <w:sz w:val="24"/>
          <w:szCs w:val="24"/>
        </w:rPr>
        <w:t xml:space="preserve"> </w:t>
      </w:r>
      <w:r w:rsidR="00223ABF">
        <w:rPr>
          <w:spacing w:val="-2"/>
          <w:sz w:val="24"/>
          <w:szCs w:val="24"/>
        </w:rPr>
        <w:t>t</w:t>
      </w:r>
      <w:r w:rsidR="00223ABF">
        <w:rPr>
          <w:sz w:val="24"/>
          <w:szCs w:val="24"/>
        </w:rPr>
        <w:t>he</w:t>
      </w:r>
      <w:r w:rsidR="00223ABF">
        <w:rPr>
          <w:spacing w:val="5"/>
          <w:sz w:val="24"/>
          <w:szCs w:val="24"/>
        </w:rPr>
        <w:t xml:space="preserve"> </w:t>
      </w:r>
      <w:r w:rsidR="00223ABF">
        <w:rPr>
          <w:spacing w:val="-2"/>
          <w:sz w:val="24"/>
          <w:szCs w:val="24"/>
        </w:rPr>
        <w:t>s</w:t>
      </w:r>
      <w:r w:rsidR="00223ABF">
        <w:rPr>
          <w:sz w:val="24"/>
          <w:szCs w:val="24"/>
        </w:rPr>
        <w:t>h</w:t>
      </w:r>
      <w:r w:rsidR="00223ABF">
        <w:rPr>
          <w:spacing w:val="2"/>
          <w:sz w:val="24"/>
          <w:szCs w:val="24"/>
        </w:rPr>
        <w:t>a</w:t>
      </w:r>
      <w:r w:rsidR="00223ABF">
        <w:rPr>
          <w:spacing w:val="-1"/>
          <w:sz w:val="24"/>
          <w:szCs w:val="24"/>
        </w:rPr>
        <w:t>r</w:t>
      </w:r>
      <w:r w:rsidR="00223ABF">
        <w:rPr>
          <w:sz w:val="24"/>
          <w:szCs w:val="24"/>
        </w:rPr>
        <w:t>e of</w:t>
      </w:r>
      <w:r w:rsidR="00223ABF">
        <w:rPr>
          <w:spacing w:val="3"/>
          <w:sz w:val="24"/>
          <w:szCs w:val="24"/>
        </w:rPr>
        <w:t xml:space="preserve"> </w:t>
      </w:r>
      <w:r w:rsidR="00223ABF">
        <w:rPr>
          <w:sz w:val="24"/>
          <w:szCs w:val="24"/>
        </w:rPr>
        <w:t>M</w:t>
      </w:r>
      <w:r w:rsidR="00223ABF">
        <w:rPr>
          <w:spacing w:val="2"/>
          <w:sz w:val="24"/>
          <w:szCs w:val="24"/>
        </w:rPr>
        <w:t>E</w:t>
      </w:r>
      <w:r w:rsidR="00223ABF">
        <w:rPr>
          <w:sz w:val="24"/>
          <w:szCs w:val="24"/>
        </w:rPr>
        <w:t>AV</w:t>
      </w:r>
      <w:r w:rsidR="00223ABF">
        <w:rPr>
          <w:spacing w:val="3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ll</w:t>
      </w:r>
      <w:r w:rsidR="00223ABF">
        <w:rPr>
          <w:sz w:val="24"/>
          <w:szCs w:val="24"/>
        </w:rPr>
        <w:t>o</w:t>
      </w:r>
      <w:r w:rsidR="00223ABF">
        <w:rPr>
          <w:spacing w:val="-1"/>
          <w:sz w:val="24"/>
          <w:szCs w:val="24"/>
        </w:rPr>
        <w:t>ca</w:t>
      </w:r>
      <w:r w:rsidR="00223ABF">
        <w:rPr>
          <w:spacing w:val="1"/>
          <w:sz w:val="24"/>
          <w:szCs w:val="24"/>
        </w:rPr>
        <w:t>t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d</w:t>
      </w:r>
      <w:r w:rsidR="00223ABF">
        <w:rPr>
          <w:spacing w:val="4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o</w:t>
      </w:r>
      <w:r w:rsidR="00223ABF">
        <w:rPr>
          <w:spacing w:val="4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eac</w:t>
      </w:r>
      <w:r w:rsidR="00223ABF">
        <w:rPr>
          <w:sz w:val="24"/>
          <w:szCs w:val="24"/>
        </w:rPr>
        <w:t>h</w:t>
      </w:r>
      <w:r w:rsidR="00223ABF">
        <w:rPr>
          <w:spacing w:val="4"/>
          <w:sz w:val="24"/>
          <w:szCs w:val="24"/>
        </w:rPr>
        <w:t xml:space="preserve"> </w:t>
      </w:r>
      <w:r w:rsidR="00223ABF">
        <w:rPr>
          <w:sz w:val="24"/>
          <w:szCs w:val="24"/>
        </w:rPr>
        <w:t>of</w:t>
      </w:r>
      <w:r w:rsidR="00223ABF">
        <w:rPr>
          <w:spacing w:val="5"/>
          <w:sz w:val="24"/>
          <w:szCs w:val="24"/>
        </w:rPr>
        <w:t xml:space="preserve"> </w:t>
      </w:r>
      <w:r w:rsidR="00223ABF">
        <w:rPr>
          <w:spacing w:val="-2"/>
          <w:sz w:val="24"/>
          <w:szCs w:val="24"/>
        </w:rPr>
        <w:t>t</w:t>
      </w:r>
      <w:r w:rsidR="00223ABF">
        <w:rPr>
          <w:sz w:val="24"/>
          <w:szCs w:val="24"/>
        </w:rPr>
        <w:t>he</w:t>
      </w:r>
      <w:r w:rsidR="00223ABF">
        <w:rPr>
          <w:spacing w:val="3"/>
          <w:sz w:val="24"/>
          <w:szCs w:val="24"/>
        </w:rPr>
        <w:t xml:space="preserve"> </w:t>
      </w:r>
      <w:r w:rsidR="00223ABF">
        <w:rPr>
          <w:sz w:val="24"/>
          <w:szCs w:val="24"/>
        </w:rPr>
        <w:t>n</w:t>
      </w:r>
      <w:r w:rsidR="00223ABF">
        <w:rPr>
          <w:spacing w:val="2"/>
          <w:sz w:val="24"/>
          <w:szCs w:val="24"/>
        </w:rPr>
        <w:t>e</w:t>
      </w:r>
      <w:r w:rsidR="00223ABF">
        <w:rPr>
          <w:spacing w:val="-2"/>
          <w:sz w:val="24"/>
          <w:szCs w:val="24"/>
        </w:rPr>
        <w:t>t</w:t>
      </w:r>
      <w:r w:rsidR="00223ABF">
        <w:rPr>
          <w:spacing w:val="2"/>
          <w:sz w:val="24"/>
          <w:szCs w:val="24"/>
        </w:rPr>
        <w:t>w</w:t>
      </w:r>
      <w:r w:rsidR="00223ABF">
        <w:rPr>
          <w:sz w:val="24"/>
          <w:szCs w:val="24"/>
        </w:rPr>
        <w:t>o</w:t>
      </w:r>
      <w:r w:rsidR="00223ABF">
        <w:rPr>
          <w:spacing w:val="-1"/>
          <w:sz w:val="24"/>
          <w:szCs w:val="24"/>
        </w:rPr>
        <w:t>r</w:t>
      </w:r>
      <w:r w:rsidR="00223ABF">
        <w:rPr>
          <w:sz w:val="24"/>
          <w:szCs w:val="24"/>
        </w:rPr>
        <w:t xml:space="preserve">k </w:t>
      </w:r>
      <w:r w:rsidR="00223ABF">
        <w:rPr>
          <w:spacing w:val="1"/>
          <w:sz w:val="24"/>
          <w:szCs w:val="24"/>
        </w:rPr>
        <w:t>l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v</w:t>
      </w:r>
      <w:r w:rsidR="00223ABF">
        <w:rPr>
          <w:spacing w:val="-1"/>
          <w:sz w:val="24"/>
          <w:szCs w:val="24"/>
        </w:rPr>
        <w:t>e</w:t>
      </w:r>
      <w:r w:rsidR="00223ABF">
        <w:rPr>
          <w:spacing w:val="1"/>
          <w:sz w:val="24"/>
          <w:szCs w:val="24"/>
        </w:rPr>
        <w:t>l</w:t>
      </w:r>
      <w:r w:rsidR="00223ABF">
        <w:rPr>
          <w:sz w:val="24"/>
          <w:szCs w:val="24"/>
        </w:rPr>
        <w:t>s.</w:t>
      </w:r>
    </w:p>
    <w:p w14:paraId="31384B10" w14:textId="77777777" w:rsidR="00A24842" w:rsidRDefault="00A24842">
      <w:pPr>
        <w:spacing w:before="6" w:line="200" w:lineRule="exact"/>
      </w:pPr>
    </w:p>
    <w:p w14:paraId="57A463C0" w14:textId="77777777" w:rsidR="00A24842" w:rsidRDefault="00223ABF">
      <w:pPr>
        <w:spacing w:line="359" w:lineRule="auto"/>
        <w:ind w:left="840" w:right="118" w:hanging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        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2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6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l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t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on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ount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er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us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29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2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du</w:t>
      </w:r>
      <w:r>
        <w:rPr>
          <w:spacing w:val="-2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16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on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y,</w:t>
      </w:r>
      <w:r>
        <w:rPr>
          <w:spacing w:val="2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tim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 g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oss</w:t>
      </w:r>
      <w:r>
        <w:rPr>
          <w:spacing w:val="1"/>
          <w:sz w:val="24"/>
          <w:szCs w:val="24"/>
        </w:rPr>
        <w:t xml:space="preserve"> m</w:t>
      </w:r>
      <w:r>
        <w:rPr>
          <w:sz w:val="24"/>
          <w:szCs w:val="24"/>
        </w:rPr>
        <w:t>od</w:t>
      </w:r>
      <w:r>
        <w:rPr>
          <w:spacing w:val="-1"/>
          <w:sz w:val="24"/>
          <w:szCs w:val="24"/>
        </w:rPr>
        <w:t>er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qu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ue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 xml:space="preserve">he </w:t>
      </w:r>
      <w:r>
        <w:rPr>
          <w:spacing w:val="2"/>
          <w:sz w:val="24"/>
          <w:szCs w:val="24"/>
        </w:rPr>
        <w:t>E</w:t>
      </w:r>
      <w:r>
        <w:rPr>
          <w:spacing w:val="-3"/>
          <w:sz w:val="24"/>
          <w:szCs w:val="24"/>
        </w:rPr>
        <w:t>H</w:t>
      </w:r>
      <w:r>
        <w:rPr>
          <w:sz w:val="24"/>
          <w:szCs w:val="24"/>
        </w:rPr>
        <w:t>V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132kV 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 xml:space="preserve"> l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2"/>
          <w:sz w:val="24"/>
          <w:szCs w:val="24"/>
        </w:rPr>
        <w:t>j</w:t>
      </w:r>
      <w:r>
        <w:rPr>
          <w:sz w:val="24"/>
          <w:szCs w:val="24"/>
        </w:rPr>
        <w:t>us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 by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lti</w:t>
      </w:r>
      <w:r>
        <w:rPr>
          <w:sz w:val="24"/>
          <w:szCs w:val="24"/>
        </w:rPr>
        <w:t>p</w:t>
      </w:r>
      <w:r>
        <w:rPr>
          <w:spacing w:val="-2"/>
          <w:sz w:val="24"/>
          <w:szCs w:val="24"/>
        </w:rPr>
        <w:t>l</w:t>
      </w:r>
      <w:r>
        <w:rPr>
          <w:sz w:val="24"/>
          <w:szCs w:val="24"/>
        </w:rPr>
        <w:t>y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 xml:space="preserve">ng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by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EHV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du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t</w:t>
      </w:r>
      <w:r>
        <w:rPr>
          <w:spacing w:val="3"/>
          <w:sz w:val="24"/>
          <w:szCs w:val="24"/>
        </w:rPr>
        <w:t>i</w:t>
      </w:r>
      <w:r>
        <w:rPr>
          <w:spacing w:val="5"/>
          <w:sz w:val="24"/>
          <w:szCs w:val="24"/>
        </w:rPr>
        <w:t>o</w:t>
      </w:r>
      <w:r>
        <w:rPr>
          <w:sz w:val="24"/>
          <w:szCs w:val="24"/>
        </w:rPr>
        <w:t>.</w:t>
      </w:r>
      <w:r>
        <w:rPr>
          <w:spacing w:val="2"/>
          <w:sz w:val="24"/>
          <w:szCs w:val="24"/>
        </w:rPr>
        <w:t xml:space="preserve"> T</w:t>
      </w:r>
      <w:r>
        <w:rPr>
          <w:sz w:val="24"/>
          <w:szCs w:val="24"/>
        </w:rPr>
        <w:t>he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EHV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du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</w:t>
      </w:r>
      <w:r>
        <w:rPr>
          <w:spacing w:val="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fac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 xml:space="preserve">r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pp</w:t>
      </w:r>
      <w:r>
        <w:rPr>
          <w:spacing w:val="1"/>
          <w:sz w:val="24"/>
          <w:szCs w:val="24"/>
        </w:rPr>
        <w:t>li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 xml:space="preserve">EHV 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du</w:t>
      </w:r>
      <w:r>
        <w:rPr>
          <w:spacing w:val="2"/>
          <w:sz w:val="24"/>
          <w:szCs w:val="24"/>
        </w:rPr>
        <w:t>ce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s</w:t>
      </w:r>
      <w:r>
        <w:rPr>
          <w:spacing w:val="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EHV 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k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 xml:space="preserve"> t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acc</w:t>
      </w:r>
      <w:r>
        <w:rPr>
          <w:sz w:val="24"/>
          <w:szCs w:val="24"/>
        </w:rPr>
        <w:t>ount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-1"/>
          <w:sz w:val="24"/>
          <w:szCs w:val="24"/>
        </w:rPr>
        <w:t xml:space="preserve"> re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rec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ere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fr</w:t>
      </w:r>
      <w:r>
        <w:rPr>
          <w:sz w:val="24"/>
          <w:szCs w:val="24"/>
        </w:rPr>
        <w:t>om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M</w:t>
      </w:r>
      <w:r>
        <w:rPr>
          <w:spacing w:val="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onn</w:t>
      </w:r>
      <w:r>
        <w:rPr>
          <w:spacing w:val="-1"/>
          <w:sz w:val="24"/>
          <w:szCs w:val="24"/>
        </w:rPr>
        <w:t>ec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ee</w:t>
      </w:r>
      <w:r>
        <w:rPr>
          <w:sz w:val="24"/>
          <w:szCs w:val="24"/>
        </w:rPr>
        <w:t xml:space="preserve">s. 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"</w:t>
      </w:r>
      <w:r>
        <w:rPr>
          <w:spacing w:val="1"/>
          <w:w w:val="109"/>
          <w:sz w:val="24"/>
          <w:szCs w:val="24"/>
        </w:rPr>
        <w:t>E</w:t>
      </w:r>
      <w:r>
        <w:rPr>
          <w:spacing w:val="1"/>
          <w:w w:val="107"/>
          <w:sz w:val="24"/>
          <w:szCs w:val="24"/>
        </w:rPr>
        <w:t>H</w:t>
      </w:r>
      <w:r>
        <w:rPr>
          <w:sz w:val="24"/>
          <w:szCs w:val="24"/>
        </w:rPr>
        <w:t xml:space="preserve">V </w:t>
      </w:r>
      <w:proofErr w:type="gramStart"/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du</w:t>
      </w:r>
      <w:r>
        <w:rPr>
          <w:spacing w:val="-1"/>
          <w:sz w:val="24"/>
          <w:szCs w:val="24"/>
        </w:rPr>
        <w:t>ct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on 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Ra</w:t>
      </w:r>
      <w:r>
        <w:rPr>
          <w:spacing w:val="-1"/>
          <w:sz w:val="24"/>
          <w:szCs w:val="24"/>
        </w:rPr>
        <w:t>t</w:t>
      </w:r>
      <w:r>
        <w:rPr>
          <w:spacing w:val="-2"/>
          <w:sz w:val="24"/>
          <w:szCs w:val="24"/>
        </w:rPr>
        <w:t>i</w:t>
      </w:r>
      <w:r>
        <w:rPr>
          <w:spacing w:val="2"/>
          <w:sz w:val="24"/>
          <w:szCs w:val="24"/>
        </w:rPr>
        <w:t>o</w:t>
      </w:r>
      <w:proofErr w:type="gramEnd"/>
      <w:r>
        <w:rPr>
          <w:sz w:val="24"/>
          <w:szCs w:val="24"/>
        </w:rPr>
        <w:t>"</w:t>
      </w:r>
      <w:r>
        <w:rPr>
          <w:spacing w:val="39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s 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l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s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ows:</w:t>
      </w:r>
    </w:p>
    <w:p w14:paraId="5893ACC4" w14:textId="77777777" w:rsidR="00A24842" w:rsidRDefault="00A24842">
      <w:pPr>
        <w:spacing w:before="6" w:line="200" w:lineRule="exact"/>
      </w:pPr>
    </w:p>
    <w:p w14:paraId="3457CA3F" w14:textId="77777777" w:rsidR="00A24842" w:rsidRDefault="00223ABF">
      <w:pPr>
        <w:ind w:left="840" w:right="129"/>
        <w:jc w:val="both"/>
        <w:rPr>
          <w:sz w:val="24"/>
          <w:szCs w:val="24"/>
        </w:rPr>
      </w:pPr>
      <w:r>
        <w:rPr>
          <w:spacing w:val="-1"/>
          <w:sz w:val="24"/>
          <w:szCs w:val="24"/>
        </w:rPr>
        <w:t>[</w:t>
      </w:r>
      <w:r>
        <w:rPr>
          <w:spacing w:val="1"/>
          <w:sz w:val="24"/>
          <w:szCs w:val="24"/>
        </w:rPr>
        <w:t>EH</w:t>
      </w:r>
      <w:r>
        <w:rPr>
          <w:sz w:val="24"/>
          <w:szCs w:val="24"/>
        </w:rPr>
        <w:t>V</w:t>
      </w:r>
      <w:r>
        <w:rPr>
          <w:spacing w:val="1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u</w:t>
      </w:r>
      <w:r>
        <w:rPr>
          <w:spacing w:val="-1"/>
          <w:sz w:val="24"/>
          <w:szCs w:val="24"/>
        </w:rPr>
        <w:t>c</w:t>
      </w:r>
      <w:r>
        <w:rPr>
          <w:spacing w:val="-2"/>
          <w:sz w:val="24"/>
          <w:szCs w:val="24"/>
        </w:rPr>
        <w:t>t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o</w:t>
      </w:r>
      <w:r>
        <w:rPr>
          <w:sz w:val="24"/>
          <w:szCs w:val="24"/>
        </w:rPr>
        <w:t>n</w:t>
      </w:r>
      <w:r>
        <w:rPr>
          <w:spacing w:val="2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]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=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[</w:t>
      </w:r>
      <w:r>
        <w:rPr>
          <w:spacing w:val="1"/>
          <w:sz w:val="24"/>
          <w:szCs w:val="24"/>
        </w:rPr>
        <w:t>EH</w:t>
      </w:r>
      <w:r>
        <w:rPr>
          <w:sz w:val="24"/>
          <w:szCs w:val="24"/>
        </w:rPr>
        <w:t>V</w:t>
      </w:r>
      <w:r>
        <w:rPr>
          <w:spacing w:val="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a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d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132kV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s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s</w:t>
      </w:r>
      <w:r>
        <w:rPr>
          <w:spacing w:val="1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1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th</w:t>
      </w:r>
      <w:r>
        <w:rPr>
          <w:sz w:val="24"/>
          <w:szCs w:val="24"/>
        </w:rPr>
        <w:t>e</w:t>
      </w:r>
      <w:r>
        <w:rPr>
          <w:spacing w:val="1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 xml:space="preserve">M 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od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]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/</w:t>
      </w:r>
      <w:r>
        <w:rPr>
          <w:spacing w:val="3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(</w:t>
      </w:r>
      <w:r>
        <w:rPr>
          <w:spacing w:val="-1"/>
          <w:sz w:val="24"/>
          <w:szCs w:val="24"/>
        </w:rPr>
        <w:t>[</w:t>
      </w:r>
      <w:r>
        <w:rPr>
          <w:spacing w:val="1"/>
          <w:sz w:val="24"/>
          <w:szCs w:val="24"/>
        </w:rPr>
        <w:t>EH</w:t>
      </w:r>
      <w:r>
        <w:rPr>
          <w:sz w:val="24"/>
          <w:szCs w:val="24"/>
        </w:rPr>
        <w:t>V</w:t>
      </w:r>
      <w:r>
        <w:rPr>
          <w:spacing w:val="14"/>
          <w:sz w:val="24"/>
          <w:szCs w:val="24"/>
        </w:rPr>
        <w:t xml:space="preserve"> </w:t>
      </w:r>
      <w:r>
        <w:rPr>
          <w:w w:val="112"/>
          <w:sz w:val="24"/>
          <w:szCs w:val="24"/>
        </w:rPr>
        <w:t>a</w:t>
      </w:r>
      <w:r>
        <w:rPr>
          <w:spacing w:val="-1"/>
          <w:w w:val="111"/>
          <w:sz w:val="24"/>
          <w:szCs w:val="24"/>
        </w:rPr>
        <w:t>n</w:t>
      </w:r>
      <w:r>
        <w:rPr>
          <w:sz w:val="24"/>
          <w:szCs w:val="24"/>
        </w:rPr>
        <w:t>d</w:t>
      </w:r>
    </w:p>
    <w:p w14:paraId="26F6B412" w14:textId="77777777" w:rsidR="00A24842" w:rsidRDefault="00A24842">
      <w:pPr>
        <w:spacing w:before="7" w:line="120" w:lineRule="exact"/>
        <w:rPr>
          <w:sz w:val="13"/>
          <w:szCs w:val="13"/>
        </w:rPr>
      </w:pPr>
    </w:p>
    <w:p w14:paraId="6166E091" w14:textId="77777777" w:rsidR="00A24842" w:rsidRDefault="00223ABF">
      <w:pPr>
        <w:ind w:left="840" w:right="658"/>
        <w:jc w:val="both"/>
        <w:rPr>
          <w:sz w:val="24"/>
          <w:szCs w:val="24"/>
        </w:rPr>
      </w:pPr>
      <w:r>
        <w:rPr>
          <w:sz w:val="24"/>
          <w:szCs w:val="24"/>
        </w:rPr>
        <w:t>132kV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ass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s</w:t>
      </w:r>
      <w:r>
        <w:rPr>
          <w:spacing w:val="1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pacing w:val="1"/>
          <w:sz w:val="24"/>
          <w:szCs w:val="24"/>
        </w:rPr>
        <w:t>h</w:t>
      </w:r>
      <w:r>
        <w:rPr>
          <w:sz w:val="24"/>
          <w:szCs w:val="24"/>
        </w:rPr>
        <w:t>e</w:t>
      </w:r>
      <w:r>
        <w:rPr>
          <w:spacing w:val="1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M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od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]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+</w:t>
      </w:r>
      <w:r>
        <w:rPr>
          <w:spacing w:val="1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[</w:t>
      </w:r>
      <w:r>
        <w:rPr>
          <w:spacing w:val="1"/>
          <w:sz w:val="24"/>
          <w:szCs w:val="24"/>
        </w:rPr>
        <w:t>Al</w:t>
      </w:r>
      <w:r>
        <w:rPr>
          <w:sz w:val="24"/>
          <w:szCs w:val="24"/>
        </w:rPr>
        <w:t>l</w:t>
      </w:r>
      <w:r>
        <w:rPr>
          <w:spacing w:val="-1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n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ass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s</w:t>
      </w:r>
      <w:r>
        <w:rPr>
          <w:spacing w:val="1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e</w:t>
      </w:r>
      <w:r>
        <w:rPr>
          <w:spacing w:val="1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D</w:t>
      </w:r>
      <w:r>
        <w:rPr>
          <w:spacing w:val="-4"/>
          <w:sz w:val="24"/>
          <w:szCs w:val="24"/>
        </w:rPr>
        <w:t>C</w:t>
      </w:r>
      <w:r>
        <w:rPr>
          <w:sz w:val="24"/>
          <w:szCs w:val="24"/>
        </w:rPr>
        <w:t>M</w:t>
      </w:r>
      <w:r>
        <w:rPr>
          <w:spacing w:val="1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m</w:t>
      </w:r>
      <w:r>
        <w:rPr>
          <w:sz w:val="24"/>
          <w:szCs w:val="24"/>
        </w:rPr>
        <w:t>od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pacing w:val="2"/>
          <w:sz w:val="24"/>
          <w:szCs w:val="24"/>
        </w:rPr>
        <w:t>]</w:t>
      </w:r>
      <w:r>
        <w:rPr>
          <w:sz w:val="24"/>
          <w:szCs w:val="24"/>
        </w:rPr>
        <w:t>)</w:t>
      </w:r>
    </w:p>
    <w:p w14:paraId="42C20633" w14:textId="77777777" w:rsidR="00A24842" w:rsidRDefault="00A24842">
      <w:pPr>
        <w:spacing w:before="1" w:line="140" w:lineRule="exact"/>
        <w:rPr>
          <w:sz w:val="14"/>
          <w:szCs w:val="14"/>
        </w:rPr>
      </w:pPr>
    </w:p>
    <w:p w14:paraId="28749F1B" w14:textId="77777777" w:rsidR="00A24842" w:rsidRDefault="00A24842">
      <w:pPr>
        <w:spacing w:line="200" w:lineRule="exact"/>
      </w:pPr>
    </w:p>
    <w:p w14:paraId="1D089AB7" w14:textId="77777777" w:rsidR="00A24842" w:rsidRDefault="00223ABF">
      <w:pPr>
        <w:ind w:left="840" w:right="7659"/>
        <w:jc w:val="both"/>
        <w:rPr>
          <w:sz w:val="24"/>
          <w:szCs w:val="24"/>
        </w:rPr>
      </w:pPr>
      <w:r>
        <w:rPr>
          <w:w w:val="106"/>
          <w:sz w:val="24"/>
          <w:szCs w:val="24"/>
        </w:rPr>
        <w:t>W</w:t>
      </w:r>
      <w:r>
        <w:rPr>
          <w:spacing w:val="1"/>
          <w:w w:val="111"/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pacing w:val="-1"/>
          <w:w w:val="133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w w:val="120"/>
          <w:sz w:val="24"/>
          <w:szCs w:val="24"/>
        </w:rPr>
        <w:t>:</w:t>
      </w:r>
    </w:p>
    <w:p w14:paraId="6E241207" w14:textId="77777777" w:rsidR="00A24842" w:rsidRDefault="00A24842">
      <w:pPr>
        <w:spacing w:before="8" w:line="120" w:lineRule="exact"/>
        <w:rPr>
          <w:sz w:val="13"/>
          <w:szCs w:val="13"/>
        </w:rPr>
      </w:pPr>
    </w:p>
    <w:p w14:paraId="78D4958B" w14:textId="77777777" w:rsidR="00A24842" w:rsidRDefault="00A24842">
      <w:pPr>
        <w:spacing w:line="200" w:lineRule="exact"/>
      </w:pPr>
    </w:p>
    <w:p w14:paraId="0E79F135" w14:textId="77777777" w:rsidR="00A24842" w:rsidRDefault="00223ABF">
      <w:pPr>
        <w:spacing w:line="360" w:lineRule="auto"/>
        <w:ind w:left="840" w:right="118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t>EH</w:t>
      </w:r>
      <w:r>
        <w:rPr>
          <w:sz w:val="24"/>
          <w:szCs w:val="24"/>
        </w:rPr>
        <w:t>V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d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132kV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2"/>
          <w:sz w:val="24"/>
          <w:szCs w:val="24"/>
        </w:rPr>
        <w:t>s</w:t>
      </w:r>
      <w:r>
        <w:rPr>
          <w:spacing w:val="2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s</w:t>
      </w:r>
      <w:r>
        <w:rPr>
          <w:spacing w:val="1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pacing w:val="1"/>
          <w:sz w:val="24"/>
          <w:szCs w:val="24"/>
        </w:rPr>
        <w:t>h</w:t>
      </w:r>
      <w:r>
        <w:rPr>
          <w:sz w:val="24"/>
          <w:szCs w:val="24"/>
        </w:rPr>
        <w:t>e</w:t>
      </w:r>
      <w:r>
        <w:rPr>
          <w:spacing w:val="1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C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M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od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=</w:t>
      </w:r>
      <w:r>
        <w:rPr>
          <w:spacing w:val="-1"/>
          <w:sz w:val="24"/>
          <w:szCs w:val="24"/>
        </w:rPr>
        <w:t xml:space="preserve"> t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e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u</w:t>
      </w:r>
      <w:r>
        <w:rPr>
          <w:sz w:val="24"/>
          <w:szCs w:val="24"/>
        </w:rPr>
        <w:t>m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t</w:t>
      </w:r>
      <w:r>
        <w:rPr>
          <w:spacing w:val="1"/>
          <w:sz w:val="24"/>
          <w:szCs w:val="24"/>
        </w:rPr>
        <w:t>h</w:t>
      </w:r>
      <w:r>
        <w:rPr>
          <w:sz w:val="24"/>
          <w:szCs w:val="24"/>
        </w:rPr>
        <w:t>e</w:t>
      </w:r>
      <w:r>
        <w:rPr>
          <w:spacing w:val="2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al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2"/>
          <w:sz w:val="24"/>
          <w:szCs w:val="24"/>
        </w:rPr>
        <w:t>a</w:t>
      </w:r>
      <w:r>
        <w:rPr>
          <w:spacing w:val="1"/>
          <w:sz w:val="24"/>
          <w:szCs w:val="24"/>
        </w:rPr>
        <w:t>lu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2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£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of </w:t>
      </w:r>
      <w:r>
        <w:rPr>
          <w:spacing w:val="-1"/>
          <w:sz w:val="24"/>
          <w:szCs w:val="24"/>
        </w:rPr>
        <w:t>t</w:t>
      </w:r>
      <w:r>
        <w:rPr>
          <w:spacing w:val="1"/>
          <w:sz w:val="24"/>
          <w:szCs w:val="24"/>
        </w:rPr>
        <w:t>h</w:t>
      </w:r>
      <w:r>
        <w:rPr>
          <w:sz w:val="24"/>
          <w:szCs w:val="24"/>
        </w:rPr>
        <w:t>e</w:t>
      </w:r>
      <w:r>
        <w:rPr>
          <w:spacing w:val="1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EH</w:t>
      </w:r>
      <w:r>
        <w:rPr>
          <w:sz w:val="24"/>
          <w:szCs w:val="24"/>
        </w:rPr>
        <w:t>V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ass</w:t>
      </w:r>
      <w:r>
        <w:rPr>
          <w:spacing w:val="-1"/>
          <w:sz w:val="24"/>
          <w:szCs w:val="24"/>
        </w:rPr>
        <w:t>et</w:t>
      </w:r>
      <w:r>
        <w:rPr>
          <w:sz w:val="24"/>
          <w:szCs w:val="24"/>
        </w:rPr>
        <w:t>s</w:t>
      </w:r>
      <w:r>
        <w:rPr>
          <w:spacing w:val="1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t</w:t>
      </w:r>
      <w:r>
        <w:rPr>
          <w:spacing w:val="1"/>
          <w:sz w:val="24"/>
          <w:szCs w:val="24"/>
        </w:rPr>
        <w:t>h</w:t>
      </w:r>
      <w:r>
        <w:rPr>
          <w:sz w:val="24"/>
          <w:szCs w:val="24"/>
        </w:rPr>
        <w:t>e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CDCM</w:t>
      </w:r>
      <w:r>
        <w:rPr>
          <w:spacing w:val="2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m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l</w:t>
      </w:r>
      <w:r>
        <w:rPr>
          <w:sz w:val="24"/>
          <w:szCs w:val="24"/>
        </w:rPr>
        <w:t>,</w:t>
      </w:r>
      <w:r>
        <w:rPr>
          <w:spacing w:val="1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y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1</w:t>
      </w:r>
      <w:r>
        <w:rPr>
          <w:spacing w:val="-2"/>
          <w:sz w:val="24"/>
          <w:szCs w:val="24"/>
        </w:rPr>
        <w:t>3</w:t>
      </w:r>
      <w:r>
        <w:rPr>
          <w:sz w:val="24"/>
          <w:szCs w:val="24"/>
        </w:rPr>
        <w:t>2</w:t>
      </w:r>
      <w:r>
        <w:rPr>
          <w:spacing w:val="1"/>
          <w:sz w:val="24"/>
          <w:szCs w:val="24"/>
        </w:rPr>
        <w:t>k</w:t>
      </w:r>
      <w:r>
        <w:rPr>
          <w:sz w:val="24"/>
          <w:szCs w:val="24"/>
        </w:rPr>
        <w:t>V, 132</w:t>
      </w:r>
      <w:r>
        <w:rPr>
          <w:spacing w:val="1"/>
          <w:sz w:val="24"/>
          <w:szCs w:val="24"/>
        </w:rPr>
        <w:t>k</w:t>
      </w:r>
      <w:r>
        <w:rPr>
          <w:sz w:val="24"/>
          <w:szCs w:val="24"/>
        </w:rPr>
        <w:t>V</w:t>
      </w:r>
      <w:r>
        <w:rPr>
          <w:spacing w:val="1"/>
          <w:sz w:val="24"/>
          <w:szCs w:val="24"/>
        </w:rPr>
        <w:t>/EH</w:t>
      </w:r>
      <w:r>
        <w:rPr>
          <w:sz w:val="24"/>
          <w:szCs w:val="24"/>
        </w:rPr>
        <w:t>V,</w:t>
      </w:r>
      <w:r>
        <w:rPr>
          <w:spacing w:val="2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EH</w:t>
      </w:r>
      <w:r>
        <w:rPr>
          <w:spacing w:val="-3"/>
          <w:sz w:val="24"/>
          <w:szCs w:val="24"/>
        </w:rPr>
        <w:t>V</w:t>
      </w:r>
      <w:r>
        <w:rPr>
          <w:sz w:val="24"/>
          <w:szCs w:val="24"/>
        </w:rPr>
        <w:t>,</w:t>
      </w:r>
      <w:r>
        <w:rPr>
          <w:spacing w:val="12"/>
          <w:sz w:val="24"/>
          <w:szCs w:val="24"/>
        </w:rPr>
        <w:t xml:space="preserve"> </w:t>
      </w:r>
      <w:r>
        <w:rPr>
          <w:spacing w:val="1"/>
          <w:w w:val="109"/>
          <w:sz w:val="24"/>
          <w:szCs w:val="24"/>
        </w:rPr>
        <w:t>E</w:t>
      </w:r>
      <w:r>
        <w:rPr>
          <w:spacing w:val="1"/>
          <w:w w:val="107"/>
          <w:sz w:val="24"/>
          <w:szCs w:val="24"/>
        </w:rPr>
        <w:t>H</w:t>
      </w:r>
      <w:r>
        <w:rPr>
          <w:sz w:val="24"/>
          <w:szCs w:val="24"/>
        </w:rPr>
        <w:t>V</w:t>
      </w:r>
      <w:r>
        <w:rPr>
          <w:spacing w:val="1"/>
          <w:sz w:val="24"/>
          <w:szCs w:val="24"/>
        </w:rPr>
        <w:t>/</w:t>
      </w:r>
      <w:r>
        <w:rPr>
          <w:spacing w:val="1"/>
          <w:w w:val="107"/>
          <w:sz w:val="24"/>
          <w:szCs w:val="24"/>
        </w:rPr>
        <w:t>H</w:t>
      </w:r>
      <w:r>
        <w:rPr>
          <w:sz w:val="24"/>
          <w:szCs w:val="24"/>
        </w:rPr>
        <w:t>V, a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d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132</w:t>
      </w:r>
      <w:r>
        <w:rPr>
          <w:spacing w:val="1"/>
          <w:sz w:val="24"/>
          <w:szCs w:val="24"/>
        </w:rPr>
        <w:t>k</w:t>
      </w:r>
      <w:r>
        <w:rPr>
          <w:sz w:val="24"/>
          <w:szCs w:val="24"/>
        </w:rPr>
        <w:t>V</w:t>
      </w:r>
      <w:r>
        <w:rPr>
          <w:spacing w:val="1"/>
          <w:sz w:val="24"/>
          <w:szCs w:val="24"/>
        </w:rPr>
        <w:t>/</w:t>
      </w:r>
      <w:r>
        <w:rPr>
          <w:spacing w:val="-2"/>
          <w:sz w:val="24"/>
          <w:szCs w:val="24"/>
        </w:rPr>
        <w:t>H</w:t>
      </w:r>
      <w:r>
        <w:rPr>
          <w:sz w:val="24"/>
          <w:szCs w:val="24"/>
        </w:rPr>
        <w:t>V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ass</w:t>
      </w:r>
      <w:r>
        <w:rPr>
          <w:spacing w:val="-1"/>
          <w:sz w:val="24"/>
          <w:szCs w:val="24"/>
        </w:rPr>
        <w:t>et</w:t>
      </w:r>
      <w:r>
        <w:rPr>
          <w:sz w:val="24"/>
          <w:szCs w:val="24"/>
        </w:rPr>
        <w:t>s;</w:t>
      </w:r>
      <w:r>
        <w:rPr>
          <w:spacing w:val="38"/>
          <w:sz w:val="24"/>
          <w:szCs w:val="24"/>
        </w:rPr>
        <w:t xml:space="preserve"> </w:t>
      </w:r>
      <w:r>
        <w:rPr>
          <w:w w:val="112"/>
          <w:sz w:val="24"/>
          <w:szCs w:val="24"/>
        </w:rPr>
        <w:t>a</w:t>
      </w:r>
      <w:r>
        <w:rPr>
          <w:spacing w:val="1"/>
          <w:w w:val="111"/>
          <w:sz w:val="24"/>
          <w:szCs w:val="24"/>
        </w:rPr>
        <w:t>n</w:t>
      </w:r>
      <w:r>
        <w:rPr>
          <w:w w:val="111"/>
          <w:sz w:val="24"/>
          <w:szCs w:val="24"/>
        </w:rPr>
        <w:t>d</w:t>
      </w:r>
    </w:p>
    <w:p w14:paraId="77272D88" w14:textId="77777777" w:rsidR="00A24842" w:rsidRDefault="00A24842">
      <w:pPr>
        <w:spacing w:before="6" w:line="200" w:lineRule="exact"/>
      </w:pPr>
    </w:p>
    <w:p w14:paraId="350AABD9" w14:textId="77777777" w:rsidR="00A24842" w:rsidRDefault="00223ABF">
      <w:pPr>
        <w:spacing w:line="358" w:lineRule="auto"/>
        <w:ind w:left="840" w:right="116"/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l</w:t>
      </w:r>
      <w:r>
        <w:rPr>
          <w:spacing w:val="2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o</w:t>
      </w:r>
      <w:r>
        <w:rPr>
          <w:spacing w:val="-2"/>
          <w:sz w:val="24"/>
          <w:szCs w:val="24"/>
        </w:rPr>
        <w:t>ti</w:t>
      </w:r>
      <w:r>
        <w:rPr>
          <w:sz w:val="24"/>
          <w:szCs w:val="24"/>
        </w:rPr>
        <w:t>o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al</w:t>
      </w:r>
      <w:r>
        <w:rPr>
          <w:spacing w:val="4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ss</w:t>
      </w:r>
      <w:r>
        <w:rPr>
          <w:spacing w:val="2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s</w:t>
      </w:r>
      <w:r>
        <w:rPr>
          <w:spacing w:val="2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2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th</w:t>
      </w:r>
      <w:r>
        <w:rPr>
          <w:sz w:val="24"/>
          <w:szCs w:val="24"/>
        </w:rPr>
        <w:t>e</w:t>
      </w:r>
      <w:r>
        <w:rPr>
          <w:spacing w:val="19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M</w:t>
      </w:r>
      <w:r>
        <w:rPr>
          <w:spacing w:val="2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od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=</w:t>
      </w:r>
      <w:r>
        <w:rPr>
          <w:spacing w:val="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t</w:t>
      </w:r>
      <w:r>
        <w:rPr>
          <w:spacing w:val="1"/>
          <w:sz w:val="24"/>
          <w:szCs w:val="24"/>
        </w:rPr>
        <w:t>h</w:t>
      </w:r>
      <w:r>
        <w:rPr>
          <w:sz w:val="24"/>
          <w:szCs w:val="24"/>
        </w:rPr>
        <w:t>e</w:t>
      </w:r>
      <w:r>
        <w:rPr>
          <w:spacing w:val="3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t</w:t>
      </w:r>
      <w:r>
        <w:rPr>
          <w:sz w:val="24"/>
          <w:szCs w:val="24"/>
        </w:rPr>
        <w:t>al</w:t>
      </w:r>
      <w:r>
        <w:rPr>
          <w:spacing w:val="49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al</w:t>
      </w:r>
      <w:r>
        <w:rPr>
          <w:spacing w:val="58"/>
          <w:sz w:val="24"/>
          <w:szCs w:val="24"/>
        </w:rPr>
        <w:t xml:space="preserve"> </w:t>
      </w:r>
      <w:r>
        <w:rPr>
          <w:sz w:val="24"/>
          <w:szCs w:val="24"/>
        </w:rPr>
        <w:t>va</w:t>
      </w:r>
      <w:r>
        <w:rPr>
          <w:spacing w:val="1"/>
          <w:sz w:val="24"/>
          <w:szCs w:val="24"/>
        </w:rPr>
        <w:t>lu</w:t>
      </w:r>
      <w:r>
        <w:rPr>
          <w:sz w:val="24"/>
          <w:szCs w:val="24"/>
        </w:rPr>
        <w:t>e</w:t>
      </w:r>
      <w:r>
        <w:rPr>
          <w:spacing w:val="3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£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t</w:t>
      </w:r>
      <w:r>
        <w:rPr>
          <w:spacing w:val="1"/>
          <w:sz w:val="24"/>
          <w:szCs w:val="24"/>
        </w:rPr>
        <w:t>h</w:t>
      </w:r>
      <w:r>
        <w:rPr>
          <w:sz w:val="24"/>
          <w:szCs w:val="24"/>
        </w:rPr>
        <w:t>e</w:t>
      </w:r>
      <w:r>
        <w:rPr>
          <w:spacing w:val="35"/>
          <w:sz w:val="24"/>
          <w:szCs w:val="24"/>
        </w:rPr>
        <w:t xml:space="preserve"> </w:t>
      </w:r>
      <w:r>
        <w:rPr>
          <w:w w:val="112"/>
          <w:sz w:val="24"/>
          <w:szCs w:val="24"/>
        </w:rPr>
        <w:t>a</w:t>
      </w:r>
      <w:r>
        <w:rPr>
          <w:sz w:val="24"/>
          <w:szCs w:val="24"/>
        </w:rPr>
        <w:t>ss</w:t>
      </w:r>
      <w:r>
        <w:rPr>
          <w:spacing w:val="-1"/>
          <w:sz w:val="24"/>
          <w:szCs w:val="24"/>
        </w:rPr>
        <w:t>e</w:t>
      </w:r>
      <w:r>
        <w:rPr>
          <w:spacing w:val="-1"/>
          <w:w w:val="120"/>
          <w:sz w:val="24"/>
          <w:szCs w:val="24"/>
        </w:rPr>
        <w:t>t</w:t>
      </w:r>
      <w:r>
        <w:rPr>
          <w:sz w:val="24"/>
          <w:szCs w:val="24"/>
        </w:rPr>
        <w:t>s as</w:t>
      </w:r>
      <w:r>
        <w:rPr>
          <w:spacing w:val="13"/>
          <w:sz w:val="24"/>
          <w:szCs w:val="24"/>
        </w:rPr>
        <w:t xml:space="preserve"> </w:t>
      </w:r>
      <w:r>
        <w:rPr>
          <w:spacing w:val="1"/>
          <w:w w:val="107"/>
          <w:sz w:val="24"/>
          <w:szCs w:val="24"/>
        </w:rPr>
        <w:t>d</w:t>
      </w:r>
      <w:r>
        <w:rPr>
          <w:spacing w:val="-1"/>
          <w:w w:val="107"/>
          <w:sz w:val="24"/>
          <w:szCs w:val="24"/>
        </w:rPr>
        <w:t>e</w:t>
      </w:r>
      <w:r>
        <w:rPr>
          <w:w w:val="107"/>
          <w:sz w:val="24"/>
          <w:szCs w:val="24"/>
        </w:rPr>
        <w:t>s</w:t>
      </w:r>
      <w:r>
        <w:rPr>
          <w:spacing w:val="-1"/>
          <w:w w:val="107"/>
          <w:sz w:val="24"/>
          <w:szCs w:val="24"/>
        </w:rPr>
        <w:t>cr</w:t>
      </w:r>
      <w:r>
        <w:rPr>
          <w:spacing w:val="1"/>
          <w:w w:val="107"/>
          <w:sz w:val="24"/>
          <w:szCs w:val="24"/>
        </w:rPr>
        <w:t>ib</w:t>
      </w:r>
      <w:r>
        <w:rPr>
          <w:spacing w:val="-1"/>
          <w:w w:val="107"/>
          <w:sz w:val="24"/>
          <w:szCs w:val="24"/>
        </w:rPr>
        <w:t>e</w:t>
      </w:r>
      <w:r>
        <w:rPr>
          <w:w w:val="107"/>
          <w:sz w:val="24"/>
          <w:szCs w:val="24"/>
        </w:rPr>
        <w:t>d</w:t>
      </w:r>
      <w:r>
        <w:rPr>
          <w:spacing w:val="-1"/>
          <w:w w:val="10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14"/>
          <w:sz w:val="24"/>
          <w:szCs w:val="24"/>
        </w:rPr>
        <w:t xml:space="preserve"> </w:t>
      </w:r>
      <w:r>
        <w:rPr>
          <w:spacing w:val="1"/>
          <w:w w:val="113"/>
          <w:sz w:val="24"/>
          <w:szCs w:val="24"/>
        </w:rPr>
        <w:t>p</w:t>
      </w:r>
      <w:r>
        <w:rPr>
          <w:w w:val="113"/>
          <w:sz w:val="24"/>
          <w:szCs w:val="24"/>
        </w:rPr>
        <w:t>a</w:t>
      </w:r>
      <w:r>
        <w:rPr>
          <w:spacing w:val="-1"/>
          <w:w w:val="113"/>
          <w:sz w:val="24"/>
          <w:szCs w:val="24"/>
        </w:rPr>
        <w:t>r</w:t>
      </w:r>
      <w:r>
        <w:rPr>
          <w:w w:val="113"/>
          <w:sz w:val="24"/>
          <w:szCs w:val="24"/>
        </w:rPr>
        <w:t>ag</w:t>
      </w:r>
      <w:r>
        <w:rPr>
          <w:spacing w:val="-1"/>
          <w:w w:val="113"/>
          <w:sz w:val="24"/>
          <w:szCs w:val="24"/>
        </w:rPr>
        <w:t>r</w:t>
      </w:r>
      <w:r>
        <w:rPr>
          <w:w w:val="113"/>
          <w:sz w:val="24"/>
          <w:szCs w:val="24"/>
        </w:rPr>
        <w:t>a</w:t>
      </w:r>
      <w:r>
        <w:rPr>
          <w:spacing w:val="-1"/>
          <w:w w:val="113"/>
          <w:sz w:val="24"/>
          <w:szCs w:val="24"/>
        </w:rPr>
        <w:t>p</w:t>
      </w:r>
      <w:r>
        <w:rPr>
          <w:w w:val="113"/>
          <w:sz w:val="24"/>
          <w:szCs w:val="24"/>
        </w:rPr>
        <w:t>h</w:t>
      </w:r>
      <w:r>
        <w:rPr>
          <w:spacing w:val="-1"/>
          <w:w w:val="113"/>
          <w:sz w:val="24"/>
          <w:szCs w:val="24"/>
        </w:rPr>
        <w:t xml:space="preserve"> </w:t>
      </w:r>
      <w:r>
        <w:rPr>
          <w:sz w:val="24"/>
          <w:szCs w:val="24"/>
        </w:rPr>
        <w:t>4</w:t>
      </w:r>
      <w:r>
        <w:rPr>
          <w:spacing w:val="2"/>
          <w:sz w:val="24"/>
          <w:szCs w:val="24"/>
        </w:rPr>
        <w:t>(</w:t>
      </w:r>
      <w:r>
        <w:rPr>
          <w:spacing w:val="-3"/>
          <w:sz w:val="24"/>
          <w:szCs w:val="24"/>
        </w:rPr>
        <w:t>e</w:t>
      </w:r>
      <w:r>
        <w:rPr>
          <w:sz w:val="24"/>
          <w:szCs w:val="24"/>
        </w:rPr>
        <w:t>)</w:t>
      </w:r>
      <w:r>
        <w:rPr>
          <w:spacing w:val="2"/>
          <w:sz w:val="24"/>
          <w:szCs w:val="24"/>
        </w:rPr>
        <w:t xml:space="preserve"> </w:t>
      </w:r>
      <w:r>
        <w:rPr>
          <w:w w:val="112"/>
          <w:sz w:val="24"/>
          <w:szCs w:val="24"/>
        </w:rPr>
        <w:t>a</w:t>
      </w:r>
      <w:r>
        <w:rPr>
          <w:spacing w:val="-1"/>
          <w:w w:val="111"/>
          <w:sz w:val="24"/>
          <w:szCs w:val="24"/>
        </w:rPr>
        <w:t>b</w:t>
      </w:r>
      <w:r>
        <w:rPr>
          <w:sz w:val="24"/>
          <w:szCs w:val="24"/>
        </w:rPr>
        <w:t>ov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.</w:t>
      </w:r>
    </w:p>
    <w:p w14:paraId="756F7DF8" w14:textId="77777777" w:rsidR="00A24842" w:rsidRDefault="00A24842">
      <w:pPr>
        <w:spacing w:before="7" w:line="200" w:lineRule="exact"/>
      </w:pPr>
    </w:p>
    <w:p w14:paraId="514080A3" w14:textId="77777777" w:rsidR="00A24842" w:rsidRDefault="00360E9F">
      <w:pPr>
        <w:spacing w:line="360" w:lineRule="auto"/>
        <w:ind w:left="840" w:right="82" w:hanging="720"/>
        <w:jc w:val="both"/>
        <w:rPr>
          <w:sz w:val="24"/>
          <w:szCs w:val="24"/>
        </w:rPr>
      </w:pPr>
      <w:r>
        <w:pict w14:anchorId="249B07E9">
          <v:group id="_x0000_s1396" style="position:absolute;left:0;text-align:left;margin-left:108.35pt;margin-top:23.8pt;width:4.55pt;height:3.1pt;z-index:-2293;mso-position-horizontal-relative:page" coordorigin="2167,476" coordsize="91,62">
            <v:shape id="_x0000_s1398" style="position:absolute;left:2167;top:476;width:91;height:62" coordorigin="2167,476" coordsize="91,62" path="m2222,522r,-17l2225,498r5,-7l2234,483r10,-4l2251,476r,5l2244,486r-7,5l2234,493r-2,5l2230,503r,7l2234,515r5,-3l2249,512r5,3l2258,517r,14l2254,534r-3,2l2246,539r-9,l2234,536r-4,-5l2225,527r-3,-5xe" fillcolor="black" stroked="f">
              <v:path arrowok="t"/>
            </v:shape>
            <v:shape id="_x0000_s1397" style="position:absolute;left:2167;top:476;width:91;height:62" coordorigin="2167,476" coordsize="91,62" path="m2167,522r,-17l2170,498r4,-7l2179,483r10,-4l2198,476r,5l2189,486r-5,2l2179,493r-2,5l2174,500r,10l2179,515r5,-3l2194,512r4,3l2203,517r,14l2198,534r-4,5l2184,539r-5,-3l2174,531r-4,-4l2167,522xe" fillcolor="black" stroked="f">
              <v:path arrowok="t"/>
            </v:shape>
            <w10:wrap anchorx="page"/>
          </v:group>
        </w:pict>
      </w:r>
      <w:r w:rsidR="00223ABF">
        <w:rPr>
          <w:sz w:val="24"/>
          <w:szCs w:val="24"/>
        </w:rPr>
        <w:t xml:space="preserve">9.         </w:t>
      </w:r>
      <w:r w:rsidR="00223ABF">
        <w:rPr>
          <w:spacing w:val="-1"/>
          <w:sz w:val="24"/>
          <w:szCs w:val="24"/>
        </w:rPr>
        <w:t>F</w:t>
      </w:r>
      <w:r w:rsidR="00223ABF">
        <w:rPr>
          <w:sz w:val="24"/>
          <w:szCs w:val="24"/>
        </w:rPr>
        <w:t>or</w:t>
      </w:r>
      <w:r w:rsidR="00223ABF">
        <w:rPr>
          <w:spacing w:val="6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e</w:t>
      </w:r>
      <w:r w:rsidR="00223ABF">
        <w:rPr>
          <w:spacing w:val="2"/>
          <w:sz w:val="24"/>
          <w:szCs w:val="24"/>
        </w:rPr>
        <w:t>a</w:t>
      </w:r>
      <w:r w:rsidR="00223ABF">
        <w:rPr>
          <w:spacing w:val="-1"/>
          <w:sz w:val="24"/>
          <w:szCs w:val="24"/>
        </w:rPr>
        <w:t>c</w:t>
      </w:r>
      <w:r w:rsidR="00223ABF">
        <w:rPr>
          <w:sz w:val="24"/>
          <w:szCs w:val="24"/>
        </w:rPr>
        <w:t>h</w:t>
      </w:r>
      <w:r w:rsidR="00223ABF">
        <w:rPr>
          <w:spacing w:val="7"/>
          <w:sz w:val="24"/>
          <w:szCs w:val="24"/>
        </w:rPr>
        <w:t xml:space="preserve"> </w:t>
      </w:r>
      <w:r w:rsidR="00223ABF">
        <w:rPr>
          <w:sz w:val="24"/>
          <w:szCs w:val="24"/>
        </w:rPr>
        <w:t>n</w:t>
      </w:r>
      <w:r w:rsidR="00223ABF">
        <w:rPr>
          <w:spacing w:val="-1"/>
          <w:sz w:val="24"/>
          <w:szCs w:val="24"/>
        </w:rPr>
        <w:t>e</w:t>
      </w:r>
      <w:r w:rsidR="00223ABF">
        <w:rPr>
          <w:spacing w:val="-2"/>
          <w:sz w:val="24"/>
          <w:szCs w:val="24"/>
        </w:rPr>
        <w:t>t</w:t>
      </w:r>
      <w:r w:rsidR="00223ABF">
        <w:rPr>
          <w:spacing w:val="2"/>
          <w:sz w:val="24"/>
          <w:szCs w:val="24"/>
        </w:rPr>
        <w:t>w</w:t>
      </w:r>
      <w:r w:rsidR="00223ABF">
        <w:rPr>
          <w:sz w:val="24"/>
          <w:szCs w:val="24"/>
        </w:rPr>
        <w:t>o</w:t>
      </w:r>
      <w:r w:rsidR="00223ABF">
        <w:rPr>
          <w:spacing w:val="-1"/>
          <w:sz w:val="24"/>
          <w:szCs w:val="24"/>
        </w:rPr>
        <w:t>r</w:t>
      </w:r>
      <w:r w:rsidR="00223ABF">
        <w:rPr>
          <w:sz w:val="24"/>
          <w:szCs w:val="24"/>
        </w:rPr>
        <w:t>k</w:t>
      </w:r>
      <w:r w:rsidR="00223ABF">
        <w:rPr>
          <w:spacing w:val="7"/>
          <w:sz w:val="24"/>
          <w:szCs w:val="24"/>
        </w:rPr>
        <w:t xml:space="preserve"> </w:t>
      </w:r>
      <w:r w:rsidR="00223ABF">
        <w:rPr>
          <w:spacing w:val="-2"/>
          <w:sz w:val="24"/>
          <w:szCs w:val="24"/>
        </w:rPr>
        <w:t>l</w:t>
      </w:r>
      <w:r w:rsidR="00223ABF">
        <w:rPr>
          <w:spacing w:val="2"/>
          <w:sz w:val="24"/>
          <w:szCs w:val="24"/>
        </w:rPr>
        <w:t>e</w:t>
      </w:r>
      <w:r w:rsidR="00223ABF">
        <w:rPr>
          <w:sz w:val="24"/>
          <w:szCs w:val="24"/>
        </w:rPr>
        <w:t>v</w:t>
      </w:r>
      <w:r w:rsidR="00223ABF">
        <w:rPr>
          <w:spacing w:val="-1"/>
          <w:sz w:val="24"/>
          <w:szCs w:val="24"/>
        </w:rPr>
        <w:t>e</w:t>
      </w:r>
      <w:r w:rsidR="00223ABF">
        <w:rPr>
          <w:spacing w:val="-2"/>
          <w:sz w:val="24"/>
          <w:szCs w:val="24"/>
        </w:rPr>
        <w:t>l</w:t>
      </w:r>
      <w:r w:rsidR="00223ABF">
        <w:rPr>
          <w:sz w:val="24"/>
          <w:szCs w:val="24"/>
        </w:rPr>
        <w:t>,</w:t>
      </w:r>
      <w:r w:rsidR="00223ABF">
        <w:rPr>
          <w:spacing w:val="7"/>
          <w:sz w:val="24"/>
          <w:szCs w:val="24"/>
        </w:rPr>
        <w:t xml:space="preserve"> </w:t>
      </w:r>
      <w:r w:rsidR="00223ABF">
        <w:rPr>
          <w:spacing w:val="3"/>
          <w:sz w:val="24"/>
          <w:szCs w:val="24"/>
        </w:rPr>
        <w:t>t</w:t>
      </w:r>
      <w:r w:rsidR="00223ABF">
        <w:rPr>
          <w:sz w:val="24"/>
          <w:szCs w:val="24"/>
        </w:rPr>
        <w:t>he</w:t>
      </w:r>
      <w:r w:rsidR="00223ABF">
        <w:rPr>
          <w:spacing w:val="6"/>
          <w:sz w:val="24"/>
          <w:szCs w:val="24"/>
        </w:rPr>
        <w:t xml:space="preserve"> </w:t>
      </w:r>
      <w:r w:rsidR="00223ABF">
        <w:rPr>
          <w:sz w:val="24"/>
          <w:szCs w:val="24"/>
        </w:rPr>
        <w:t>DNO</w:t>
      </w:r>
      <w:r w:rsidR="00223ABF">
        <w:rPr>
          <w:spacing w:val="7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P</w:t>
      </w:r>
      <w:r w:rsidR="00223ABF">
        <w:rPr>
          <w:spacing w:val="-1"/>
          <w:sz w:val="24"/>
          <w:szCs w:val="24"/>
        </w:rPr>
        <w:t>ar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y</w:t>
      </w:r>
      <w:r w:rsidR="00223ABF">
        <w:rPr>
          <w:spacing w:val="7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ca</w:t>
      </w:r>
      <w:r w:rsidR="00223ABF">
        <w:rPr>
          <w:spacing w:val="1"/>
          <w:sz w:val="24"/>
          <w:szCs w:val="24"/>
        </w:rPr>
        <w:t>l</w:t>
      </w:r>
      <w:r w:rsidR="00223ABF">
        <w:rPr>
          <w:spacing w:val="-1"/>
          <w:sz w:val="24"/>
          <w:szCs w:val="24"/>
        </w:rPr>
        <w:t>c</w:t>
      </w:r>
      <w:r w:rsidR="00223ABF">
        <w:rPr>
          <w:sz w:val="24"/>
          <w:szCs w:val="24"/>
        </w:rPr>
        <w:t>u</w:t>
      </w:r>
      <w:r w:rsidR="00223ABF">
        <w:rPr>
          <w:spacing w:val="1"/>
          <w:sz w:val="24"/>
          <w:szCs w:val="24"/>
        </w:rPr>
        <w:t>l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t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s</w:t>
      </w:r>
      <w:r w:rsidR="00223ABF">
        <w:rPr>
          <w:spacing w:val="10"/>
          <w:sz w:val="24"/>
          <w:szCs w:val="24"/>
        </w:rPr>
        <w:t xml:space="preserve"> </w:t>
      </w:r>
      <w:r w:rsidR="00223ABF">
        <w:rPr>
          <w:sz w:val="24"/>
          <w:szCs w:val="24"/>
        </w:rPr>
        <w:t>a</w:t>
      </w:r>
      <w:r w:rsidR="00223ABF">
        <w:rPr>
          <w:spacing w:val="6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ca</w:t>
      </w:r>
      <w:r w:rsidR="00223ABF">
        <w:rPr>
          <w:spacing w:val="-2"/>
          <w:sz w:val="24"/>
          <w:szCs w:val="24"/>
        </w:rPr>
        <w:t>t</w:t>
      </w:r>
      <w:r w:rsidR="00223ABF">
        <w:rPr>
          <w:spacing w:val="2"/>
          <w:sz w:val="24"/>
          <w:szCs w:val="24"/>
        </w:rPr>
        <w:t>e</w:t>
      </w:r>
      <w:r w:rsidR="00223ABF">
        <w:rPr>
          <w:sz w:val="24"/>
          <w:szCs w:val="24"/>
        </w:rPr>
        <w:t>go</w:t>
      </w:r>
      <w:r w:rsidR="00223ABF">
        <w:rPr>
          <w:spacing w:val="-1"/>
          <w:sz w:val="24"/>
          <w:szCs w:val="24"/>
        </w:rPr>
        <w:t>r</w:t>
      </w:r>
      <w:r w:rsidR="00223ABF">
        <w:rPr>
          <w:sz w:val="24"/>
          <w:szCs w:val="24"/>
        </w:rPr>
        <w:t>y</w:t>
      </w:r>
      <w:r w:rsidR="00223ABF">
        <w:rPr>
          <w:spacing w:val="7"/>
          <w:sz w:val="24"/>
          <w:szCs w:val="24"/>
        </w:rPr>
        <w:t xml:space="preserve"> </w:t>
      </w:r>
      <w:r w:rsidR="00223ABF">
        <w:rPr>
          <w:sz w:val="24"/>
          <w:szCs w:val="24"/>
        </w:rPr>
        <w:t>of</w:t>
      </w:r>
      <w:r w:rsidR="00223ABF">
        <w:rPr>
          <w:spacing w:val="4"/>
          <w:sz w:val="24"/>
          <w:szCs w:val="24"/>
        </w:rPr>
        <w:t xml:space="preserve"> </w:t>
      </w:r>
      <w:r w:rsidR="00223ABF">
        <w:rPr>
          <w:sz w:val="24"/>
          <w:szCs w:val="24"/>
        </w:rPr>
        <w:t>op</w:t>
      </w:r>
      <w:r w:rsidR="00223ABF">
        <w:rPr>
          <w:spacing w:val="-1"/>
          <w:sz w:val="24"/>
          <w:szCs w:val="24"/>
        </w:rPr>
        <w:t>e</w:t>
      </w:r>
      <w:r w:rsidR="00223ABF">
        <w:rPr>
          <w:spacing w:val="2"/>
          <w:sz w:val="24"/>
          <w:szCs w:val="24"/>
        </w:rPr>
        <w:t>r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ti</w:t>
      </w:r>
      <w:r w:rsidR="00223ABF">
        <w:rPr>
          <w:sz w:val="24"/>
          <w:szCs w:val="24"/>
        </w:rPr>
        <w:t>ng</w:t>
      </w:r>
      <w:r w:rsidR="00223ABF">
        <w:rPr>
          <w:spacing w:val="7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c</w:t>
      </w:r>
      <w:r w:rsidR="00223ABF">
        <w:rPr>
          <w:sz w:val="24"/>
          <w:szCs w:val="24"/>
        </w:rPr>
        <w:t>os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s</w:t>
      </w:r>
      <w:r w:rsidR="00223ABF">
        <w:rPr>
          <w:spacing w:val="7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ca</w:t>
      </w:r>
      <w:r w:rsidR="00223ABF">
        <w:rPr>
          <w:spacing w:val="1"/>
          <w:sz w:val="24"/>
          <w:szCs w:val="24"/>
        </w:rPr>
        <w:t>ll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 xml:space="preserve">d </w:t>
      </w:r>
      <w:r w:rsidR="00223ABF">
        <w:rPr>
          <w:position w:val="1"/>
          <w:sz w:val="24"/>
          <w:szCs w:val="24"/>
        </w:rPr>
        <w:t>Load</w:t>
      </w:r>
      <w:r w:rsidR="00223ABF">
        <w:rPr>
          <w:spacing w:val="8"/>
          <w:position w:val="1"/>
          <w:sz w:val="24"/>
          <w:szCs w:val="24"/>
        </w:rPr>
        <w:t xml:space="preserve"> </w:t>
      </w:r>
      <w:r w:rsidR="00223ABF">
        <w:rPr>
          <w:position w:val="1"/>
          <w:sz w:val="24"/>
          <w:szCs w:val="24"/>
        </w:rPr>
        <w:t>r</w:t>
      </w:r>
      <w:r w:rsidR="00223ABF">
        <w:rPr>
          <w:spacing w:val="-1"/>
          <w:position w:val="1"/>
          <w:sz w:val="24"/>
          <w:szCs w:val="24"/>
        </w:rPr>
        <w:t>e</w:t>
      </w:r>
      <w:r w:rsidR="00223ABF">
        <w:rPr>
          <w:spacing w:val="1"/>
          <w:position w:val="1"/>
          <w:sz w:val="24"/>
          <w:szCs w:val="24"/>
        </w:rPr>
        <w:t>l</w:t>
      </w:r>
      <w:r w:rsidR="00223ABF">
        <w:rPr>
          <w:position w:val="1"/>
          <w:sz w:val="24"/>
          <w:szCs w:val="24"/>
        </w:rPr>
        <w:t>a</w:t>
      </w:r>
      <w:r w:rsidR="00223ABF">
        <w:rPr>
          <w:spacing w:val="1"/>
          <w:position w:val="1"/>
          <w:sz w:val="24"/>
          <w:szCs w:val="24"/>
        </w:rPr>
        <w:t>t</w:t>
      </w:r>
      <w:r w:rsidR="00223ABF">
        <w:rPr>
          <w:spacing w:val="-1"/>
          <w:position w:val="1"/>
          <w:sz w:val="24"/>
          <w:szCs w:val="24"/>
        </w:rPr>
        <w:t>e</w:t>
      </w:r>
      <w:r w:rsidR="00223ABF">
        <w:rPr>
          <w:position w:val="1"/>
          <w:sz w:val="24"/>
          <w:szCs w:val="24"/>
        </w:rPr>
        <w:t>d</w:t>
      </w:r>
      <w:r w:rsidR="00223ABF">
        <w:rPr>
          <w:spacing w:val="21"/>
          <w:position w:val="1"/>
          <w:sz w:val="24"/>
          <w:szCs w:val="24"/>
        </w:rPr>
        <w:t xml:space="preserve"> </w:t>
      </w:r>
      <w:r w:rsidR="00223ABF">
        <w:rPr>
          <w:spacing w:val="1"/>
          <w:position w:val="1"/>
          <w:sz w:val="24"/>
          <w:szCs w:val="24"/>
        </w:rPr>
        <w:t>n</w:t>
      </w:r>
      <w:r w:rsidR="00223ABF">
        <w:rPr>
          <w:spacing w:val="-1"/>
          <w:position w:val="1"/>
          <w:sz w:val="24"/>
          <w:szCs w:val="24"/>
        </w:rPr>
        <w:t>e</w:t>
      </w:r>
      <w:r w:rsidR="00223ABF">
        <w:rPr>
          <w:position w:val="1"/>
          <w:sz w:val="24"/>
          <w:szCs w:val="24"/>
        </w:rPr>
        <w:t>w</w:t>
      </w:r>
      <w:r w:rsidR="00223ABF">
        <w:rPr>
          <w:spacing w:val="-5"/>
          <w:position w:val="1"/>
          <w:sz w:val="24"/>
          <w:szCs w:val="24"/>
        </w:rPr>
        <w:t xml:space="preserve"> </w:t>
      </w:r>
      <w:r w:rsidR="00223ABF">
        <w:rPr>
          <w:spacing w:val="-1"/>
          <w:position w:val="1"/>
          <w:sz w:val="24"/>
          <w:szCs w:val="24"/>
        </w:rPr>
        <w:t>c</w:t>
      </w:r>
      <w:r w:rsidR="00223ABF">
        <w:rPr>
          <w:position w:val="1"/>
          <w:sz w:val="24"/>
          <w:szCs w:val="24"/>
        </w:rPr>
        <w:t>o</w:t>
      </w:r>
      <w:r w:rsidR="00223ABF">
        <w:rPr>
          <w:spacing w:val="1"/>
          <w:position w:val="1"/>
          <w:sz w:val="24"/>
          <w:szCs w:val="24"/>
        </w:rPr>
        <w:t>n</w:t>
      </w:r>
      <w:r w:rsidR="00223ABF">
        <w:rPr>
          <w:spacing w:val="-1"/>
          <w:position w:val="1"/>
          <w:sz w:val="24"/>
          <w:szCs w:val="24"/>
        </w:rPr>
        <w:t>nec</w:t>
      </w:r>
      <w:r w:rsidR="00223ABF">
        <w:rPr>
          <w:spacing w:val="-2"/>
          <w:position w:val="1"/>
          <w:sz w:val="24"/>
          <w:szCs w:val="24"/>
        </w:rPr>
        <w:t>t</w:t>
      </w:r>
      <w:r w:rsidR="00223ABF">
        <w:rPr>
          <w:spacing w:val="3"/>
          <w:position w:val="1"/>
          <w:sz w:val="24"/>
          <w:szCs w:val="24"/>
        </w:rPr>
        <w:t>i</w:t>
      </w:r>
      <w:r w:rsidR="00223ABF">
        <w:rPr>
          <w:position w:val="1"/>
          <w:sz w:val="24"/>
          <w:szCs w:val="24"/>
        </w:rPr>
        <w:t>o</w:t>
      </w:r>
      <w:r w:rsidR="00223ABF">
        <w:rPr>
          <w:spacing w:val="-1"/>
          <w:position w:val="1"/>
          <w:sz w:val="24"/>
          <w:szCs w:val="24"/>
        </w:rPr>
        <w:t>n</w:t>
      </w:r>
      <w:r w:rsidR="00223ABF">
        <w:rPr>
          <w:position w:val="1"/>
          <w:sz w:val="24"/>
          <w:szCs w:val="24"/>
        </w:rPr>
        <w:t>s</w:t>
      </w:r>
      <w:r w:rsidR="00223ABF">
        <w:rPr>
          <w:spacing w:val="35"/>
          <w:position w:val="1"/>
          <w:sz w:val="24"/>
          <w:szCs w:val="24"/>
        </w:rPr>
        <w:t xml:space="preserve"> </w:t>
      </w:r>
      <w:r w:rsidR="00223ABF">
        <w:rPr>
          <w:position w:val="1"/>
          <w:sz w:val="24"/>
          <w:szCs w:val="24"/>
        </w:rPr>
        <w:t>&amp;</w:t>
      </w:r>
      <w:r w:rsidR="00223ABF">
        <w:rPr>
          <w:spacing w:val="-4"/>
          <w:position w:val="1"/>
          <w:sz w:val="24"/>
          <w:szCs w:val="24"/>
        </w:rPr>
        <w:t xml:space="preserve"> </w:t>
      </w:r>
      <w:r w:rsidR="00223ABF">
        <w:rPr>
          <w:position w:val="1"/>
          <w:sz w:val="24"/>
          <w:szCs w:val="24"/>
        </w:rPr>
        <w:t>r</w:t>
      </w:r>
      <w:r w:rsidR="00223ABF">
        <w:rPr>
          <w:spacing w:val="-1"/>
          <w:position w:val="1"/>
          <w:sz w:val="24"/>
          <w:szCs w:val="24"/>
        </w:rPr>
        <w:t>e</w:t>
      </w:r>
      <w:r w:rsidR="00223ABF">
        <w:rPr>
          <w:spacing w:val="1"/>
          <w:position w:val="1"/>
          <w:sz w:val="24"/>
          <w:szCs w:val="24"/>
        </w:rPr>
        <w:t>in</w:t>
      </w:r>
      <w:r w:rsidR="00223ABF">
        <w:rPr>
          <w:spacing w:val="2"/>
          <w:position w:val="1"/>
          <w:sz w:val="24"/>
          <w:szCs w:val="24"/>
        </w:rPr>
        <w:t>f</w:t>
      </w:r>
      <w:r w:rsidR="00223ABF">
        <w:rPr>
          <w:position w:val="1"/>
          <w:sz w:val="24"/>
          <w:szCs w:val="24"/>
        </w:rPr>
        <w:t>or</w:t>
      </w:r>
      <w:r w:rsidR="00223ABF">
        <w:rPr>
          <w:spacing w:val="-3"/>
          <w:position w:val="1"/>
          <w:sz w:val="24"/>
          <w:szCs w:val="24"/>
        </w:rPr>
        <w:t>c</w:t>
      </w:r>
      <w:r w:rsidR="00223ABF">
        <w:rPr>
          <w:spacing w:val="-1"/>
          <w:position w:val="1"/>
          <w:sz w:val="24"/>
          <w:szCs w:val="24"/>
        </w:rPr>
        <w:t>e</w:t>
      </w:r>
      <w:r w:rsidR="00223ABF">
        <w:rPr>
          <w:spacing w:val="1"/>
          <w:position w:val="1"/>
          <w:sz w:val="24"/>
          <w:szCs w:val="24"/>
        </w:rPr>
        <w:t>m</w:t>
      </w:r>
      <w:r w:rsidR="00223ABF">
        <w:rPr>
          <w:spacing w:val="2"/>
          <w:position w:val="1"/>
          <w:sz w:val="24"/>
          <w:szCs w:val="24"/>
        </w:rPr>
        <w:t>e</w:t>
      </w:r>
      <w:r w:rsidR="00223ABF">
        <w:rPr>
          <w:spacing w:val="-1"/>
          <w:position w:val="1"/>
          <w:sz w:val="24"/>
          <w:szCs w:val="24"/>
        </w:rPr>
        <w:t>n</w:t>
      </w:r>
      <w:r w:rsidR="00223ABF">
        <w:rPr>
          <w:position w:val="1"/>
          <w:sz w:val="24"/>
          <w:szCs w:val="24"/>
        </w:rPr>
        <w:t>t</w:t>
      </w:r>
      <w:r w:rsidR="00223ABF">
        <w:rPr>
          <w:spacing w:val="46"/>
          <w:position w:val="1"/>
          <w:sz w:val="24"/>
          <w:szCs w:val="24"/>
        </w:rPr>
        <w:t xml:space="preserve"> </w:t>
      </w:r>
      <w:r w:rsidR="00223ABF">
        <w:rPr>
          <w:spacing w:val="2"/>
          <w:position w:val="1"/>
          <w:sz w:val="24"/>
          <w:szCs w:val="24"/>
        </w:rPr>
        <w:t>(</w:t>
      </w:r>
      <w:r w:rsidR="00223ABF">
        <w:rPr>
          <w:spacing w:val="-1"/>
          <w:position w:val="1"/>
          <w:sz w:val="24"/>
          <w:szCs w:val="24"/>
        </w:rPr>
        <w:t>ne</w:t>
      </w:r>
      <w:r w:rsidR="00223ABF">
        <w:rPr>
          <w:position w:val="1"/>
          <w:sz w:val="24"/>
          <w:szCs w:val="24"/>
        </w:rPr>
        <w:t>t</w:t>
      </w:r>
      <w:r w:rsidR="00223ABF">
        <w:rPr>
          <w:spacing w:val="9"/>
          <w:position w:val="1"/>
          <w:sz w:val="24"/>
          <w:szCs w:val="24"/>
        </w:rPr>
        <w:t xml:space="preserve"> </w:t>
      </w:r>
      <w:r w:rsidR="00223ABF">
        <w:rPr>
          <w:position w:val="1"/>
          <w:sz w:val="24"/>
          <w:szCs w:val="24"/>
        </w:rPr>
        <w:t>of</w:t>
      </w:r>
      <w:r w:rsidR="00223ABF">
        <w:rPr>
          <w:spacing w:val="-6"/>
          <w:position w:val="1"/>
          <w:sz w:val="24"/>
          <w:szCs w:val="24"/>
        </w:rPr>
        <w:t xml:space="preserve"> </w:t>
      </w:r>
      <w:r w:rsidR="00223ABF">
        <w:rPr>
          <w:spacing w:val="-1"/>
          <w:position w:val="1"/>
          <w:sz w:val="24"/>
          <w:szCs w:val="24"/>
        </w:rPr>
        <w:t>c</w:t>
      </w:r>
      <w:r w:rsidR="00223ABF">
        <w:rPr>
          <w:position w:val="1"/>
          <w:sz w:val="24"/>
          <w:szCs w:val="24"/>
        </w:rPr>
        <w:t>o</w:t>
      </w:r>
      <w:r w:rsidR="00223ABF">
        <w:rPr>
          <w:spacing w:val="1"/>
          <w:position w:val="1"/>
          <w:sz w:val="24"/>
          <w:szCs w:val="24"/>
        </w:rPr>
        <w:t>nt</w:t>
      </w:r>
      <w:r w:rsidR="00223ABF">
        <w:rPr>
          <w:position w:val="1"/>
          <w:sz w:val="24"/>
          <w:szCs w:val="24"/>
        </w:rPr>
        <w:t>r</w:t>
      </w:r>
      <w:r w:rsidR="00223ABF">
        <w:rPr>
          <w:spacing w:val="1"/>
          <w:position w:val="1"/>
          <w:sz w:val="24"/>
          <w:szCs w:val="24"/>
        </w:rPr>
        <w:t>i</w:t>
      </w:r>
      <w:r w:rsidR="00223ABF">
        <w:rPr>
          <w:position w:val="1"/>
          <w:sz w:val="24"/>
          <w:szCs w:val="24"/>
        </w:rPr>
        <w:t>b</w:t>
      </w:r>
      <w:r w:rsidR="00223ABF">
        <w:rPr>
          <w:spacing w:val="1"/>
          <w:position w:val="1"/>
          <w:sz w:val="24"/>
          <w:szCs w:val="24"/>
        </w:rPr>
        <w:t>u</w:t>
      </w:r>
      <w:r w:rsidR="00223ABF">
        <w:rPr>
          <w:spacing w:val="-2"/>
          <w:position w:val="1"/>
          <w:sz w:val="24"/>
          <w:szCs w:val="24"/>
        </w:rPr>
        <w:t>t</w:t>
      </w:r>
      <w:r w:rsidR="00223ABF">
        <w:rPr>
          <w:spacing w:val="1"/>
          <w:position w:val="1"/>
          <w:sz w:val="24"/>
          <w:szCs w:val="24"/>
        </w:rPr>
        <w:t>i</w:t>
      </w:r>
      <w:r w:rsidR="00223ABF">
        <w:rPr>
          <w:position w:val="1"/>
          <w:sz w:val="24"/>
          <w:szCs w:val="24"/>
        </w:rPr>
        <w:t>o</w:t>
      </w:r>
      <w:r w:rsidR="00223ABF">
        <w:rPr>
          <w:spacing w:val="1"/>
          <w:position w:val="1"/>
          <w:sz w:val="24"/>
          <w:szCs w:val="24"/>
        </w:rPr>
        <w:t>n</w:t>
      </w:r>
      <w:r w:rsidR="00223ABF">
        <w:rPr>
          <w:position w:val="1"/>
          <w:sz w:val="24"/>
          <w:szCs w:val="24"/>
        </w:rPr>
        <w:t>s</w:t>
      </w:r>
      <w:r w:rsidR="00223ABF">
        <w:rPr>
          <w:spacing w:val="4"/>
          <w:position w:val="1"/>
          <w:sz w:val="24"/>
          <w:szCs w:val="24"/>
        </w:rPr>
        <w:t>)</w:t>
      </w:r>
      <w:r>
        <w:pict w14:anchorId="6A8B2A51">
          <v:shape id="_x0000_i1034" type="#_x0000_t75" style="width:72.75pt;height:9pt">
            <v:imagedata r:id="rId34" o:title=""/>
          </v:shape>
        </w:pict>
      </w:r>
      <w:r w:rsidR="00223ABF">
        <w:rPr>
          <w:spacing w:val="56"/>
          <w:position w:val="1"/>
          <w:sz w:val="24"/>
          <w:szCs w:val="24"/>
        </w:rPr>
        <w:t xml:space="preserve"> </w:t>
      </w:r>
      <w:r w:rsidR="00223ABF">
        <w:rPr>
          <w:spacing w:val="1"/>
          <w:position w:val="1"/>
          <w:sz w:val="24"/>
          <w:szCs w:val="24"/>
        </w:rPr>
        <w:t>t</w:t>
      </w:r>
      <w:r w:rsidR="00223ABF">
        <w:rPr>
          <w:position w:val="1"/>
          <w:sz w:val="24"/>
          <w:szCs w:val="24"/>
        </w:rPr>
        <w:t>he</w:t>
      </w:r>
      <w:r w:rsidR="00223ABF">
        <w:rPr>
          <w:spacing w:val="-1"/>
          <w:position w:val="1"/>
          <w:sz w:val="24"/>
          <w:szCs w:val="24"/>
        </w:rPr>
        <w:t xml:space="preserve"> f</w:t>
      </w:r>
      <w:r w:rsidR="00223ABF">
        <w:rPr>
          <w:position w:val="1"/>
          <w:sz w:val="24"/>
          <w:szCs w:val="24"/>
        </w:rPr>
        <w:t>o</w:t>
      </w:r>
      <w:r w:rsidR="00223ABF">
        <w:rPr>
          <w:spacing w:val="1"/>
          <w:position w:val="1"/>
          <w:sz w:val="24"/>
          <w:szCs w:val="24"/>
        </w:rPr>
        <w:t>ll</w:t>
      </w:r>
      <w:r w:rsidR="00223ABF">
        <w:rPr>
          <w:position w:val="1"/>
          <w:sz w:val="24"/>
          <w:szCs w:val="24"/>
        </w:rPr>
        <w:t>ow</w:t>
      </w:r>
      <w:r w:rsidR="00223ABF">
        <w:rPr>
          <w:spacing w:val="1"/>
          <w:position w:val="1"/>
          <w:sz w:val="24"/>
          <w:szCs w:val="24"/>
        </w:rPr>
        <w:t>i</w:t>
      </w:r>
      <w:r w:rsidR="00223ABF">
        <w:rPr>
          <w:position w:val="1"/>
          <w:sz w:val="24"/>
          <w:szCs w:val="24"/>
        </w:rPr>
        <w:t xml:space="preserve">ng </w:t>
      </w:r>
      <w:r w:rsidR="00223ABF">
        <w:rPr>
          <w:spacing w:val="-1"/>
          <w:position w:val="1"/>
          <w:sz w:val="24"/>
          <w:szCs w:val="24"/>
        </w:rPr>
        <w:t>e</w:t>
      </w:r>
      <w:r w:rsidR="00223ABF">
        <w:rPr>
          <w:spacing w:val="1"/>
          <w:position w:val="1"/>
          <w:sz w:val="24"/>
          <w:szCs w:val="24"/>
        </w:rPr>
        <w:t>l</w:t>
      </w:r>
      <w:r w:rsidR="00223ABF">
        <w:rPr>
          <w:spacing w:val="-1"/>
          <w:position w:val="1"/>
          <w:sz w:val="24"/>
          <w:szCs w:val="24"/>
        </w:rPr>
        <w:t>e</w:t>
      </w:r>
      <w:r w:rsidR="00223ABF">
        <w:rPr>
          <w:spacing w:val="1"/>
          <w:position w:val="1"/>
          <w:sz w:val="24"/>
          <w:szCs w:val="24"/>
        </w:rPr>
        <w:t>m</w:t>
      </w:r>
      <w:r w:rsidR="00223ABF">
        <w:rPr>
          <w:spacing w:val="-1"/>
          <w:position w:val="1"/>
          <w:sz w:val="24"/>
          <w:szCs w:val="24"/>
        </w:rPr>
        <w:t>e</w:t>
      </w:r>
      <w:r w:rsidR="00223ABF">
        <w:rPr>
          <w:position w:val="1"/>
          <w:sz w:val="24"/>
          <w:szCs w:val="24"/>
        </w:rPr>
        <w:t>n</w:t>
      </w:r>
      <w:r w:rsidR="00223ABF">
        <w:rPr>
          <w:spacing w:val="1"/>
          <w:position w:val="1"/>
          <w:sz w:val="24"/>
          <w:szCs w:val="24"/>
        </w:rPr>
        <w:t>t</w:t>
      </w:r>
      <w:r w:rsidR="00223ABF">
        <w:rPr>
          <w:position w:val="1"/>
          <w:sz w:val="24"/>
          <w:szCs w:val="24"/>
        </w:rPr>
        <w:t>s:</w:t>
      </w:r>
    </w:p>
    <w:p w14:paraId="3293DCA2" w14:textId="77777777" w:rsidR="00A24842" w:rsidRDefault="00A24842">
      <w:pPr>
        <w:spacing w:before="6" w:line="200" w:lineRule="exact"/>
      </w:pPr>
    </w:p>
    <w:p w14:paraId="6D841082" w14:textId="77777777" w:rsidR="00A24842" w:rsidRDefault="00223ABF">
      <w:pPr>
        <w:spacing w:line="359" w:lineRule="auto"/>
        <w:ind w:left="1560" w:right="119" w:hanging="360"/>
        <w:jc w:val="both"/>
        <w:rPr>
          <w:sz w:val="24"/>
          <w:szCs w:val="24"/>
        </w:rPr>
        <w:sectPr w:rsidR="00A24842">
          <w:pgSz w:w="11920" w:h="16840"/>
          <w:pgMar w:top="520" w:right="1280" w:bottom="280" w:left="1320" w:header="310" w:footer="754" w:gutter="0"/>
          <w:cols w:space="720"/>
        </w:sectPr>
      </w:pP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.  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re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s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 xml:space="preserve">s 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po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2"/>
          <w:sz w:val="24"/>
          <w:szCs w:val="24"/>
        </w:rPr>
        <w:t xml:space="preserve"> i</w:t>
      </w:r>
      <w:r>
        <w:rPr>
          <w:sz w:val="24"/>
          <w:szCs w:val="24"/>
        </w:rPr>
        <w:t xml:space="preserve">n 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</w:t>
      </w:r>
      <w:r>
        <w:rPr>
          <w:spacing w:val="-2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2.4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2007</w:t>
      </w:r>
      <w:r>
        <w:rPr>
          <w:spacing w:val="1"/>
          <w:sz w:val="24"/>
          <w:szCs w:val="24"/>
        </w:rPr>
        <w:t>/</w:t>
      </w:r>
      <w:r>
        <w:rPr>
          <w:sz w:val="24"/>
          <w:szCs w:val="24"/>
        </w:rPr>
        <w:t>2008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RRP</w:t>
      </w:r>
      <w:r>
        <w:rPr>
          <w:sz w:val="24"/>
          <w:szCs w:val="24"/>
        </w:rPr>
        <w:t>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se </w:t>
      </w:r>
      <w:r>
        <w:rPr>
          <w:spacing w:val="-1"/>
          <w:sz w:val="24"/>
          <w:szCs w:val="24"/>
        </w:rPr>
        <w:t>ar</w:t>
      </w:r>
      <w:r>
        <w:rPr>
          <w:sz w:val="24"/>
          <w:szCs w:val="24"/>
        </w:rPr>
        <w:t>e</w:t>
      </w:r>
      <w:r>
        <w:rPr>
          <w:spacing w:val="-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p</w:t>
      </w:r>
      <w:r>
        <w:rPr>
          <w:spacing w:val="2"/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by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-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.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-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ount</w:t>
      </w:r>
      <w:r>
        <w:rPr>
          <w:spacing w:val="-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re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HV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sys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</w:t>
      </w:r>
      <w:r>
        <w:rPr>
          <w:spacing w:val="-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l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ca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ti</w:t>
      </w:r>
      <w:r>
        <w:rPr>
          <w:spacing w:val="-1"/>
          <w:sz w:val="24"/>
          <w:szCs w:val="24"/>
        </w:rPr>
        <w:t>re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y</w:t>
      </w:r>
      <w:r>
        <w:rPr>
          <w:spacing w:val="-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HV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-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3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.</w:t>
      </w:r>
      <w:r>
        <w:rPr>
          <w:spacing w:val="-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o</w:t>
      </w:r>
      <w:r>
        <w:rPr>
          <w:spacing w:val="-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</w:t>
      </w:r>
      <w:r>
        <w:rPr>
          <w:spacing w:val="-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de</w:t>
      </w:r>
      <w:r>
        <w:rPr>
          <w:spacing w:val="-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</w:t>
      </w:r>
      <w:r>
        <w:rPr>
          <w:spacing w:val="-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HV</w:t>
      </w:r>
      <w:r>
        <w:rPr>
          <w:spacing w:val="1"/>
          <w:sz w:val="24"/>
          <w:szCs w:val="24"/>
        </w:rPr>
        <w:t>/</w:t>
      </w:r>
      <w:r>
        <w:rPr>
          <w:sz w:val="24"/>
          <w:szCs w:val="24"/>
        </w:rPr>
        <w:t>LV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k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.</w:t>
      </w:r>
    </w:p>
    <w:p w14:paraId="7E7A4D60" w14:textId="77777777" w:rsidR="00A24842" w:rsidRDefault="00A24842">
      <w:pPr>
        <w:spacing w:line="200" w:lineRule="exact"/>
      </w:pPr>
    </w:p>
    <w:p w14:paraId="34F74959" w14:textId="77777777" w:rsidR="00A24842" w:rsidRDefault="00A24842">
      <w:pPr>
        <w:spacing w:line="200" w:lineRule="exact"/>
      </w:pPr>
    </w:p>
    <w:p w14:paraId="0DC59D59" w14:textId="77777777" w:rsidR="00A24842" w:rsidRDefault="00A24842">
      <w:pPr>
        <w:spacing w:line="200" w:lineRule="exact"/>
      </w:pPr>
    </w:p>
    <w:p w14:paraId="713213C7" w14:textId="77777777" w:rsidR="00A24842" w:rsidRDefault="00A24842">
      <w:pPr>
        <w:spacing w:before="20" w:line="260" w:lineRule="exact"/>
        <w:rPr>
          <w:sz w:val="26"/>
          <w:szCs w:val="26"/>
        </w:rPr>
      </w:pPr>
    </w:p>
    <w:p w14:paraId="292DBF31" w14:textId="77777777" w:rsidR="00A24842" w:rsidRDefault="00360E9F">
      <w:pPr>
        <w:spacing w:before="29" w:line="260" w:lineRule="exact"/>
        <w:ind w:left="1200"/>
        <w:rPr>
          <w:sz w:val="24"/>
          <w:szCs w:val="24"/>
        </w:rPr>
      </w:pPr>
      <w:r>
        <w:pict w14:anchorId="77E359DC">
          <v:group id="_x0000_s1389" style="position:absolute;left:0;text-align:left;margin-left:147.95pt;margin-top:4.1pt;width:16.45pt;height:9.05pt;z-index:-2292;mso-position-horizontal-relative:page" coordorigin="2959,82" coordsize="329,181">
            <v:shape id="_x0000_s1394" style="position:absolute;left:2966;top:90;width:91;height:62" coordorigin="2966,90" coordsize="91,62" path="m3022,136r,-17l3024,112r5,-8l3034,97r9,-5l3050,90r,5l3043,100r-7,4l3034,107r-3,5l3029,116r,10l3034,128r4,-2l3048,126r5,2l3058,131r,14l3053,148r-3,2l3046,152r-10,l3034,150r-5,-5l3024,140r-2,-4xe" fillcolor="black" stroked="f">
              <v:path arrowok="t"/>
            </v:shape>
            <v:shape id="_x0000_s1393" style="position:absolute;left:2966;top:90;width:91;height:62" coordorigin="2966,90" coordsize="91,62" path="m2974,116r,10l2978,128r5,-2l2993,126r5,5l3002,133r,12l2998,148r-5,4l2983,152r-5,-2l2974,145r-5,-5l2966,136r,-17l2969,112r5,-8l2978,100r10,-8l2998,90r,5l2988,100r-5,2l2978,107r-2,5l2974,116xe" fillcolor="black" stroked="f">
              <v:path arrowok="t"/>
            </v:shape>
            <v:shape id="_x0000_s1392" style="position:absolute;left:3060;top:92;width:173;height:163" coordorigin="3060,92" coordsize="173,163" path="m3233,92r,5l3221,97r-5,3l3214,104r,3l3211,112r,144l3209,256,3101,126r,108l3103,241r,3l3108,246r2,2l3122,248r,5l3070,253r,-5l3082,248r4,-2l3089,241r2,-2l3091,114r-5,-5l3084,104r-5,-2l3074,100r-4,-3l3060,97r,-5l3101,92r101,125l3202,104r-5,-4l3192,97r-12,l3180,92r53,xe" fillcolor="black" stroked="f">
              <v:path arrowok="t"/>
            </v:shape>
            <v:shape id="_x0000_s1391" style="position:absolute;left:3245;top:143;width:36;height:113" coordorigin="3245,143" coordsize="36,113" path="m3271,157r-5,5l3269,148r12,-5l3276,152r-5,5xe" fillcolor="black" stroked="f">
              <v:path arrowok="t"/>
            </v:shape>
            <v:shape id="_x0000_s1390" style="position:absolute;left:3245;top:143;width:36;height:113" coordorigin="3245,143" coordsize="36,113" path="m3283,232r10,4l3310,236r7,-2l3322,232r4,-3l3331,222r3,-10l3336,215r,12l3331,236r-9,8l3314,251r-9,5l3281,256r-12,-5l3259,241r-11,-19l3245,200r,-6l3249,174r10,-17l3269,148r-3,14l3264,169r-2,10l3312,179r,-12l3310,164r-3,-4l3302,155r-4,-3l3293,150r-10,l3276,152r5,-9l3307,143r10,5l3326,155r8,7l3336,174r,12l3262,186r,17l3266,215r8,7l3283,232xe" fillcolor="black" stroked="f">
              <v:path arrowok="t"/>
            </v:shape>
            <w10:wrap anchorx="page"/>
          </v:group>
        </w:pict>
      </w:r>
      <w:r>
        <w:pict w14:anchorId="67FB5776">
          <v:group id="_x0000_s1387" style="position:absolute;left:0;text-align:left;margin-left:167.4pt;margin-top:7.25pt;width:8.65pt;height:5.5pt;z-index:-2291;mso-position-horizontal-relative:page" coordorigin="3348,145" coordsize="173,110">
            <v:shape id="_x0000_s1388" style="position:absolute;left:3348;top:145;width:173;height:110" coordorigin="3348,145" coordsize="173,110" path="m3427,157r-5,-5l3418,150r-5,l3413,145r45,l3458,150r-4,l3449,155r,5l3451,164r24,60l3497,164r2,-2l3502,157r-3,-5l3494,150r-7,l3487,145r34,l3521,150r-7,l3509,155r-5,9l3473,256r-5,l3439,184r-36,72l3401,256r-36,-92l3362,160r-4,-5l3353,150r-5,l3348,145r46,l3394,150r-8,l3384,155r,5l3386,164r24,63l3434,174r-4,-12l3427,157xe" fillcolor="black" stroked="f">
              <v:path arrowok="t"/>
            </v:shape>
            <w10:wrap anchorx="page"/>
          </v:group>
        </w:pict>
      </w:r>
      <w:r>
        <w:pict w14:anchorId="30574487">
          <v:group id="_x0000_s1383" style="position:absolute;left:0;text-align:left;margin-left:249.85pt;margin-top:4.5pt;width:4.2pt;height:8.3pt;z-index:-2290;mso-position-horizontal-relative:page" coordorigin="4997,90" coordsize="84,166">
            <v:shape id="_x0000_s1386" style="position:absolute;left:4997;top:90;width:84;height:166" coordorigin="4997,90" coordsize="84,166" path="m5081,97r-12,l5064,100r-2,4l5057,109r2,-17l5069,90r9,l5081,97xe" fillcolor="black" stroked="f">
              <v:path arrowok="t"/>
            </v:shape>
            <v:shape id="_x0000_s1385" style="position:absolute;left:4997;top:90;width:84;height:166" coordorigin="4997,90" coordsize="84,166" path="m5160,148r,4l5153,152r-5,3l5146,157r-5,3l5136,167r-10,12l5124,183r-11,16l5100,215r7,7l5114,229r5,3l5126,234r5,2l5143,236r7,-2l5153,232r5,-3l5160,224r2,-4l5167,222r-2,12l5158,241r-5,7l5146,253r-8,3l5122,256r-8,-3l5107,251r-7,-5l5093,241r-7,-9l5076,241r-7,5l5059,251r-7,2l5045,256r-22,l5014,253r-8,-7l4999,239r-2,-10l4997,210r2,-10l5006,191r6,-6l5027,173r3,15l5026,193r-3,7l5023,217r3,7l5030,232r5,7l5042,241r17,l5064,239r2,-3l5074,232r7,-8l5071,210r-5,-10l5062,193r-3,-7l5054,179r-4,-10l5047,162r-5,-10l5040,148r,-5l5038,138r,-24l5042,104r10,-7l5059,92r-2,17l5057,126r2,5l5059,136r3,4l5066,150r10,-5l5083,140r5,-4l5093,128r2,-4l5095,112r-2,-5l5090,102r-4,-2l5081,97r-3,-7l5088,90r7,2l5100,97r7,7l5110,112r,14l5107,133r-7,7l5095,148r-9,4l5071,160r6,13l5085,191r10,17l5103,199r14,-18l5122,167r,-7l5117,155r-5,-3l5112,148r48,xe" fillcolor="black" stroked="f">
              <v:path arrowok="t"/>
            </v:shape>
            <v:shape id="_x0000_s1384" style="position:absolute;left:4997;top:90;width:84;height:166" coordorigin="4997,90" coordsize="84,166" path="m5047,162r3,7l5042,174r-7,7l5030,188r-3,-15l5047,162xe" fillcolor="black" stroked="f">
              <v:path arrowok="t"/>
            </v:shape>
            <w10:wrap anchorx="page"/>
          </v:group>
        </w:pict>
      </w:r>
      <w:r>
        <w:pict w14:anchorId="1EECAFC9">
          <v:shape id="_x0000_s1382" type="#_x0000_t75" style="position:absolute;left:0;text-align:left;margin-left:267pt;margin-top:5.1pt;width:44.45pt;height:8.05pt;z-index:-2289;mso-position-horizontal-relative:page">
            <v:imagedata r:id="rId35" o:title=""/>
            <w10:wrap anchorx="page"/>
          </v:shape>
        </w:pict>
      </w:r>
      <w:r>
        <w:pict w14:anchorId="79206318">
          <v:group id="_x0000_s1376" style="position:absolute;left:0;text-align:left;margin-left:319.3pt;margin-top:6.75pt;width:13.1pt;height:8.8pt;z-index:-2288;mso-position-horizontal-relative:page" coordorigin="6386,135" coordsize="262,176">
            <v:shape id="_x0000_s1381" style="position:absolute;left:6394;top:143;width:74;height:113" coordorigin="6394,143" coordsize="74,113" path="m6408,169r5,5l6415,179r5,2l6427,186r17,7l6461,200r7,10l6468,234r-2,7l6458,246r-7,7l6442,256r-15,l6418,253r-8,-2l6401,251r-3,5l6394,256r,-36l6398,220r3,9l6406,236r7,5l6418,246r7,2l6439,248r5,-2l6446,244r5,-3l6451,222r-5,-5l6442,215r-8,-5l6422,203r-9,-5l6403,193r-2,-5l6396,186r-2,-7l6394,164r4,-7l6403,152r7,-7l6418,143r19,l6444,145r2,3l6454,148r2,-5l6461,143r,36l6456,179r-2,-12l6451,160r-5,-3l6442,152r-8,-2l6422,150r-4,2l6415,155r-5,2l6408,160r,9xe" fillcolor="black" stroked="f">
              <v:path arrowok="t"/>
            </v:shape>
            <v:shape id="_x0000_s1380" style="position:absolute;left:6475;top:143;width:113;height:161" coordorigin="6475,143" coordsize="113,161" path="m6514,174r,-5l6521,160r5,-8l6530,148r8,-3l6542,143r17,l6569,148r7,7l6578,157r8,17l6588,196r,9l6583,225r-9,16l6564,251r-10,5l6530,256r-4,-3l6521,251r-3,-3l6514,246r,-24l6516,229r,7l6518,239r5,5l6528,246r5,2l6550,248r4,-2l6559,239r7,-7l6569,220r,-29l6566,176r-7,-7l6554,162r-7,-2l6533,160r-5,2l6526,164r-5,3l6514,174xe" fillcolor="black" stroked="f">
              <v:path arrowok="t"/>
            </v:shape>
            <v:shape id="_x0000_s1379" style="position:absolute;left:6475;top:143;width:113;height:161" coordorigin="6475,143" coordsize="113,161" path="m6511,143r3,l6514,287r2,5l6516,294r5,2l6526,299r4,l6530,304r-55,l6475,299r12,l6492,296r2,-4l6494,162r-4,-5l6485,157r-5,3l6478,155r33,-12xe" fillcolor="black" stroked="f">
              <v:path arrowok="t"/>
            </v:shape>
            <v:shape id="_x0000_s1378" style="position:absolute;left:6602;top:143;width:38;height:113" coordorigin="6602,143" coordsize="38,113" path="m6641,150r-7,2l6629,157r-5,5l6622,169r4,-21l6638,143r3,7xe" fillcolor="black" stroked="f">
              <v:path arrowok="t"/>
            </v:shape>
            <v:shape id="_x0000_s1377" style="position:absolute;left:6602;top:143;width:38;height:113" coordorigin="6602,143" coordsize="38,113" path="m6641,232r9,4l6667,236r7,-2l6679,232r5,-3l6689,222r2,-10l6694,215r,12l6689,236r-10,8l6672,251r-10,5l6638,256r-12,-5l6617,241r-12,-19l6602,200r1,-6l6607,174r10,-17l6626,148r-4,21l6619,179r51,l6670,167r-3,-3l6667,160r-5,-3l6660,155r-5,-3l6650,150r-9,l6638,143r27,l6674,148r10,7l6691,162r3,12l6694,186r-75,l6619,203r5,12l6631,222r10,10xe" fillcolor="black" stroked="f">
              <v:path arrowok="t"/>
            </v:shape>
            <w10:wrap anchorx="page"/>
          </v:group>
        </w:pict>
      </w:r>
      <w:r>
        <w:pict w14:anchorId="6A868EF2">
          <v:group id="_x0000_s1368" style="position:absolute;left:0;text-align:left;margin-left:335.05pt;margin-top:3.9pt;width:21.25pt;height:9.25pt;z-index:-2287;mso-position-horizontal-relative:page" coordorigin="6700,78" coordsize="425,185">
            <v:shape id="_x0000_s1375" style="position:absolute;left:6708;top:143;width:91;height:113" coordorigin="6708,143" coordsize="91,113" path="m6708,200r,-4l6714,175r11,-15l6734,148r12,-5l6770,143r8,2l6785,152r7,5l6794,162r,12l6792,179r-12,l6775,174r-2,-5l6773,164r-3,-4l6770,157r-4,-5l6761,150r-12,l6742,152r-5,8l6732,167r-5,9l6727,200r5,12l6737,222r7,10l6754,236r19,l6780,234r5,-5l6790,227r4,-7l6797,210r2,2l6797,227r-5,12l6782,246r-7,5l6766,256r-24,l6732,251r-10,-10l6720,238r-9,-17l6708,200xe" fillcolor="black" stroked="f">
              <v:path arrowok="t"/>
            </v:shape>
            <v:shape id="_x0000_s1374" style="position:absolute;left:6814;top:85;width:38;height:168" coordorigin="6814,85" coordsize="38,168" path="m6852,97r,5l6850,107r-5,5l6835,112r-5,-5l6826,102r,-7l6830,90r5,-5l6845,85r2,3l6852,92r,5xe" fillcolor="black" stroked="f">
              <v:path arrowok="t"/>
            </v:shape>
            <v:shape id="_x0000_s1373" style="position:absolute;left:6814;top:85;width:38;height:168" coordorigin="6814,85" coordsize="38,168" path="m6850,236r2,5l6857,246r5,2l6866,248r,5l6814,253r,-5l6823,248r5,-2l6830,241r,-81l6826,157r-5,l6816,160r-2,-5l6845,143r5,l6850,236xe" fillcolor="black" stroked="f">
              <v:path arrowok="t"/>
            </v:shape>
            <v:shape id="_x0000_s1372" style="position:absolute;left:6881;top:85;width:96;height:168" coordorigin="6881,85" coordsize="96,168" path="m6924,100r,9l6922,119r,26l6950,145r,7l6922,152r,82l6924,241r2,3l6931,248r15,l6946,253r-65,l6881,248r9,l6895,246r5,-2l6902,239r,-87l6881,152r,-7l6902,145r,-17l6905,119r2,-7l6912,102r5,-5l6924,92r7,-4l6938,85r17,l6965,88r5,4l6974,97r3,3l6977,107r-3,5l6970,114r-5,l6960,112r-2,-5l6955,104r-2,-4l6948,97r-2,-2l6941,92r-10,l6929,95r-5,5xe" fillcolor="black" stroked="f">
              <v:path arrowok="t"/>
            </v:shape>
            <v:shape id="_x0000_s1371" style="position:absolute;left:6962;top:85;width:53;height:168" coordorigin="6962,85" coordsize="53,168" path="m6994,143r4,l6998,241r5,5l7008,248r7,l7015,253r-53,l6962,248r8,l6974,246r3,-5l6979,236r,-62l6977,167r,-7l6972,157r-5,l6962,160r,-5l6994,143xe" fillcolor="black" stroked="f">
              <v:path arrowok="t"/>
            </v:shape>
            <v:shape id="_x0000_s1370" style="position:absolute;left:6962;top:85;width:53;height:168" coordorigin="6962,85" coordsize="53,168" path="m7001,97r,5l6996,107r-5,5l6984,112r-5,-3l6977,107r-3,-5l6974,95r3,-5l6979,88r5,-3l6991,85r3,3l6998,92r3,5xe" fillcolor="black" stroked="f">
              <v:path arrowok="t"/>
            </v:shape>
            <v:shape id="_x0000_s1369" style="position:absolute;left:7027;top:143;width:91;height:113" coordorigin="7027,143" coordsize="91,113" path="m7027,200r,-4l7032,175r12,-15l7054,148r12,-5l7090,143r7,2l7104,152r7,5l7114,162r,12l7109,179r-10,l7094,174r-2,-5l7092,164r-2,-4l7090,157r-5,-5l7080,150r-12,l7061,152r-5,8l7051,167r-5,9l7046,200r5,12l7056,222r7,10l7073,236r19,l7097,234r7,-5l7109,227r5,-7l7116,210r2,2l7116,227r-5,12l7102,246r-8,5l7085,256r-24,l7051,251r-9,-10l7040,238r-10,-17l7027,200xe" fillcolor="black" stroked="f">
              <v:path arrowok="t"/>
            </v:shape>
            <w10:wrap anchorx="page"/>
          </v:group>
        </w:pict>
      </w:r>
      <w:r>
        <w:pict w14:anchorId="4726C43D">
          <v:group id="_x0000_s1364" style="position:absolute;left:0;text-align:left;margin-left:445.2pt;margin-top:3.9pt;width:5.9pt;height:9.25pt;z-index:-2286;mso-position-horizontal-relative:page" coordorigin="8904,78" coordsize="118,185">
            <v:shape id="_x0000_s1367" style="position:absolute;left:8911;top:85;width:53;height:168" coordorigin="8911,85" coordsize="53,168" path="m8947,239r3,5l8954,248r10,l8964,253r-53,l8911,248r10,l8923,246r3,-5l8928,236r,-132l8923,100r-5,l8914,102r-3,-5l8942,85r5,l8947,239xe" fillcolor="black" stroked="f">
              <v:path arrowok="t"/>
            </v:shape>
            <v:shape id="_x0000_s1366" style="position:absolute;left:8978;top:143;width:36;height:113" coordorigin="8978,143" coordsize="36,113" path="m9014,150r-4,2l9005,157r-5,5l8995,169r7,-21l9014,143r,7xe" fillcolor="black" stroked="f">
              <v:path arrowok="t"/>
            </v:shape>
            <v:shape id="_x0000_s1365" style="position:absolute;left:8978;top:143;width:36;height:113" coordorigin="8978,143" coordsize="36,113" path="m9014,232r10,4l9043,236r5,-2l9053,232r7,-3l9062,222r5,-10l9070,215r-3,12l9062,236r-7,8l9048,251r-12,5l9012,256r-12,-5l8993,241r-2,-2l8981,222r-3,-22l8979,194r4,-20l8993,157r9,-9l8995,169r,10l9046,179r,-7l9043,167r,-3l9041,160r-3,-3l9034,155r-3,-3l9026,150r-12,l9014,143r27,l9050,148r8,7l9065,162r5,12l9070,186r-75,l8995,203r3,12l9007,222r7,10xe" fillcolor="black" stroked="f">
              <v:path arrowok="t"/>
            </v:shape>
            <w10:wrap anchorx="page"/>
          </v:group>
        </w:pict>
      </w:r>
      <w:r>
        <w:pict w14:anchorId="35432856">
          <v:group id="_x0000_s1361" style="position:absolute;left:0;text-align:left;margin-left:454.05pt;margin-top:6.75pt;width:9.15pt;height:6.4pt;z-index:-2285;mso-position-horizontal-relative:page" coordorigin="9081,135" coordsize="183,128">
            <v:shape id="_x0000_s1363" style="position:absolute;left:9089;top:143;width:74;height:113" coordorigin="9089,143" coordsize="74,113" path="m9096,188r-5,-2l9089,179r,-15l9094,157r4,-5l9106,145r7,-2l9132,143r7,2l9144,148r5,l9151,143r5,l9156,179r-5,l9149,167r-5,-7l9139,157r-5,-5l9130,150r-12,l9113,152r-5,3l9103,160r,9l9108,174r2,5l9115,181r7,5l9139,193r17,7l9163,210r,24l9161,241r-7,5l9144,253r-7,3l9120,256r-7,-3l9106,251r-10,l9094,256r-5,l9089,220r5,l9096,229r5,7l9108,241r5,5l9120,248r14,l9139,246r3,-2l9146,241r,-14l9144,222r-2,-5l9137,215r-7,-5l9118,203r-12,-5l9098,193r-2,-5xe" fillcolor="black" stroked="f">
              <v:path arrowok="t"/>
            </v:shape>
            <v:shape id="_x0000_s1362" style="position:absolute;left:9182;top:143;width:74;height:113" coordorigin="9182,143" coordsize="74,113" path="m9192,193r-2,-5l9185,186r-3,-7l9182,164r3,-7l9192,152r7,-7l9206,143r20,l9233,145r5,3l9242,148r3,-5l9250,143r,36l9245,179r-3,-12l9238,160r-5,-3l9228,152r-5,-2l9211,150r-5,2l9202,155r-5,5l9197,169r5,5l9204,179r5,2l9216,186r17,7l9250,200r7,10l9257,234r-3,7l9247,246r-9,7l9230,256r-16,l9206,253r-7,-2l9190,251r-3,5l9182,256r,-36l9187,220r3,9l9194,236r8,5l9206,246r8,2l9228,248r5,-2l9238,241r2,-5l9240,227r-2,-5l9235,217r-5,-2l9223,210r-12,-7l9199,198r-7,-5xe" fillcolor="black" stroked="f">
              <v:path arrowok="t"/>
            </v:shape>
            <w10:wrap anchorx="page"/>
          </v:group>
        </w:pict>
      </w:r>
      <w:r w:rsidR="00223ABF">
        <w:rPr>
          <w:position w:val="-1"/>
          <w:sz w:val="24"/>
          <w:szCs w:val="24"/>
        </w:rPr>
        <w:t xml:space="preserve">b.   [           </w:t>
      </w:r>
      <w:r w:rsidR="00223ABF">
        <w:rPr>
          <w:spacing w:val="1"/>
          <w:position w:val="-1"/>
          <w:sz w:val="24"/>
          <w:szCs w:val="24"/>
        </w:rPr>
        <w:t xml:space="preserve"> </w:t>
      </w:r>
      <w:r>
        <w:pict w14:anchorId="6C6F2C5A">
          <v:shape id="_x0000_i1035" type="#_x0000_t75" style="width:57pt;height:9pt">
            <v:imagedata r:id="rId36" o:title=""/>
          </v:shape>
        </w:pict>
      </w:r>
      <w:r w:rsidR="00223ABF">
        <w:rPr>
          <w:spacing w:val="1"/>
          <w:position w:val="-1"/>
          <w:sz w:val="24"/>
          <w:szCs w:val="24"/>
        </w:rPr>
        <w:t xml:space="preserve">                                         </w:t>
      </w:r>
      <w:r>
        <w:pict w14:anchorId="000572FC">
          <v:shape id="_x0000_i1036" type="#_x0000_t75" style="width:72.75pt;height:9pt">
            <v:imagedata r:id="rId37" o:title=""/>
          </v:shape>
        </w:pict>
      </w:r>
      <w:r w:rsidR="00223ABF">
        <w:rPr>
          <w:spacing w:val="1"/>
          <w:position w:val="-1"/>
          <w:sz w:val="24"/>
          <w:szCs w:val="24"/>
        </w:rPr>
        <w:t xml:space="preserve">           </w:t>
      </w:r>
      <w:r>
        <w:pict w14:anchorId="6C18CB71">
          <v:shape id="_x0000_i1037" type="#_x0000_t75" style="width:52.5pt;height:9pt">
            <v:imagedata r:id="rId38" o:title=""/>
          </v:shape>
        </w:pict>
      </w:r>
    </w:p>
    <w:p w14:paraId="5B0C850E" w14:textId="77777777" w:rsidR="00A24842" w:rsidRDefault="00A24842">
      <w:pPr>
        <w:spacing w:line="180" w:lineRule="exact"/>
        <w:rPr>
          <w:sz w:val="19"/>
          <w:szCs w:val="19"/>
        </w:rPr>
      </w:pPr>
    </w:p>
    <w:p w14:paraId="0A594427" w14:textId="77777777" w:rsidR="00A24842" w:rsidRDefault="00360E9F">
      <w:pPr>
        <w:ind w:left="1560"/>
      </w:pPr>
      <w:r>
        <w:pict w14:anchorId="0E419A1A">
          <v:shape id="_x0000_i1038" type="#_x0000_t75" style="width:379.5pt;height:12pt">
            <v:imagedata r:id="rId39" o:title=""/>
          </v:shape>
        </w:pict>
      </w:r>
    </w:p>
    <w:p w14:paraId="1D984C62" w14:textId="77777777" w:rsidR="00A24842" w:rsidRDefault="00A24842">
      <w:pPr>
        <w:spacing w:before="4" w:line="100" w:lineRule="exact"/>
        <w:rPr>
          <w:sz w:val="10"/>
          <w:szCs w:val="10"/>
        </w:rPr>
      </w:pPr>
    </w:p>
    <w:p w14:paraId="76B718A0" w14:textId="77777777" w:rsidR="00A24842" w:rsidRDefault="00223ABF">
      <w:pPr>
        <w:spacing w:before="29" w:line="359" w:lineRule="auto"/>
        <w:ind w:left="1560" w:right="119"/>
        <w:jc w:val="both"/>
        <w:rPr>
          <w:sz w:val="24"/>
          <w:szCs w:val="24"/>
        </w:rPr>
      </w:pP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gg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ov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od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2005</w:t>
      </w:r>
      <w:r>
        <w:rPr>
          <w:spacing w:val="1"/>
          <w:sz w:val="24"/>
          <w:szCs w:val="24"/>
        </w:rPr>
        <w:t>/</w:t>
      </w:r>
      <w:r>
        <w:rPr>
          <w:sz w:val="24"/>
          <w:szCs w:val="24"/>
        </w:rPr>
        <w:t>2006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2014</w:t>
      </w:r>
      <w:r>
        <w:rPr>
          <w:spacing w:val="1"/>
          <w:sz w:val="24"/>
          <w:szCs w:val="24"/>
        </w:rPr>
        <w:t>/</w:t>
      </w:r>
      <w:r>
        <w:rPr>
          <w:sz w:val="24"/>
          <w:szCs w:val="24"/>
        </w:rPr>
        <w:t>201</w:t>
      </w:r>
      <w:r>
        <w:rPr>
          <w:spacing w:val="5"/>
          <w:sz w:val="24"/>
          <w:szCs w:val="24"/>
        </w:rPr>
        <w:t>5</w:t>
      </w:r>
      <w:proofErr w:type="gramStart"/>
      <w:r>
        <w:rPr>
          <w:spacing w:val="-1"/>
          <w:sz w:val="24"/>
          <w:szCs w:val="24"/>
        </w:rPr>
        <w:t>]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proofErr w:type="gramEnd"/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by 10.</w:t>
      </w:r>
      <w:r>
        <w:rPr>
          <w:spacing w:val="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B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 s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s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nu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er</w:t>
      </w:r>
      <w:r>
        <w:rPr>
          <w:sz w:val="24"/>
          <w:szCs w:val="24"/>
        </w:rPr>
        <w:t>s</w:t>
      </w:r>
      <w:r>
        <w:rPr>
          <w:spacing w:val="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 xml:space="preserve">e 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2"/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w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 xml:space="preserve"> 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pacing w:val="7"/>
          <w:sz w:val="24"/>
          <w:szCs w:val="24"/>
        </w:rPr>
        <w:t>h</w:t>
      </w:r>
      <w:r>
        <w:rPr>
          <w:sz w:val="24"/>
          <w:szCs w:val="24"/>
        </w:rPr>
        <w:t>e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pacing w:val="1"/>
          <w:sz w:val="24"/>
          <w:szCs w:val="24"/>
        </w:rPr>
        <w:t>BP</w:t>
      </w:r>
      <w:r>
        <w:rPr>
          <w:sz w:val="24"/>
          <w:szCs w:val="24"/>
        </w:rPr>
        <w:t>Q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(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ee</w:t>
      </w:r>
      <w:r>
        <w:rPr>
          <w:sz w:val="24"/>
          <w:szCs w:val="24"/>
        </w:rPr>
        <w:t>t L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1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ca</w:t>
      </w:r>
      <w:r>
        <w:rPr>
          <w:spacing w:val="-2"/>
          <w:sz w:val="24"/>
          <w:szCs w:val="24"/>
        </w:rPr>
        <w:t>t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on</w:t>
      </w:r>
      <w:r>
        <w:rPr>
          <w:spacing w:val="1"/>
          <w:sz w:val="24"/>
          <w:szCs w:val="24"/>
        </w:rPr>
        <w:t xml:space="preserve"> i</w:t>
      </w:r>
      <w:r>
        <w:rPr>
          <w:sz w:val="24"/>
          <w:szCs w:val="24"/>
        </w:rPr>
        <w:t>s</w:t>
      </w:r>
      <w:r>
        <w:rPr>
          <w:spacing w:val="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m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 xml:space="preserve">de </w:t>
      </w:r>
      <w:r>
        <w:rPr>
          <w:spacing w:val="2"/>
          <w:sz w:val="24"/>
          <w:szCs w:val="24"/>
        </w:rPr>
        <w:t>f</w:t>
      </w:r>
      <w:r>
        <w:rPr>
          <w:sz w:val="24"/>
          <w:szCs w:val="24"/>
        </w:rPr>
        <w:t xml:space="preserve">or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HV</w:t>
      </w:r>
      <w:r>
        <w:rPr>
          <w:spacing w:val="1"/>
          <w:sz w:val="24"/>
          <w:szCs w:val="24"/>
        </w:rPr>
        <w:t>/</w:t>
      </w:r>
      <w:r>
        <w:rPr>
          <w:sz w:val="24"/>
          <w:szCs w:val="24"/>
        </w:rPr>
        <w:t>LV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.</w:t>
      </w:r>
      <w:r>
        <w:rPr>
          <w:spacing w:val="6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f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pacing w:val="-2"/>
          <w:sz w:val="24"/>
          <w:szCs w:val="24"/>
        </w:rPr>
        <w:t>m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 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ve</w:t>
      </w:r>
      <w:r>
        <w:rPr>
          <w:spacing w:val="-1"/>
          <w:sz w:val="24"/>
          <w:szCs w:val="24"/>
        </w:rPr>
        <w:t xml:space="preserve"> f</w:t>
      </w:r>
      <w:r>
        <w:rPr>
          <w:sz w:val="24"/>
          <w:szCs w:val="24"/>
        </w:rPr>
        <w:t>or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ny 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l</w:t>
      </w:r>
      <w:r>
        <w:rPr>
          <w:sz w:val="24"/>
          <w:szCs w:val="24"/>
        </w:rPr>
        <w:t xml:space="preserve">, 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s </w:t>
      </w:r>
      <w:r>
        <w:rPr>
          <w:spacing w:val="2"/>
          <w:sz w:val="24"/>
          <w:szCs w:val="24"/>
        </w:rPr>
        <w:t>r</w:t>
      </w:r>
      <w:r>
        <w:rPr>
          <w:spacing w:val="-3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l</w:t>
      </w:r>
      <w:r>
        <w:rPr>
          <w:spacing w:val="2"/>
          <w:sz w:val="24"/>
          <w:szCs w:val="24"/>
        </w:rPr>
        <w:t>a</w:t>
      </w:r>
      <w:r>
        <w:rPr>
          <w:spacing w:val="-3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 by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z</w:t>
      </w:r>
      <w:r>
        <w:rPr>
          <w:spacing w:val="2"/>
          <w:sz w:val="24"/>
          <w:szCs w:val="24"/>
        </w:rPr>
        <w:t>er</w:t>
      </w:r>
      <w:r>
        <w:rPr>
          <w:sz w:val="24"/>
          <w:szCs w:val="24"/>
        </w:rPr>
        <w:t xml:space="preserve">o </w:t>
      </w:r>
      <w:r>
        <w:rPr>
          <w:spacing w:val="-3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</w:t>
      </w:r>
      <w:r>
        <w:rPr>
          <w:spacing w:val="2"/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k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.</w:t>
      </w:r>
    </w:p>
    <w:p w14:paraId="6938A7D6" w14:textId="77777777" w:rsidR="00A24842" w:rsidRDefault="00A24842">
      <w:pPr>
        <w:spacing w:before="6" w:line="200" w:lineRule="exact"/>
      </w:pPr>
    </w:p>
    <w:p w14:paraId="3D8BA45E" w14:textId="77777777" w:rsidR="00A24842" w:rsidRDefault="00223ABF">
      <w:pPr>
        <w:spacing w:line="360" w:lineRule="auto"/>
        <w:ind w:left="840" w:right="114" w:hanging="720"/>
        <w:jc w:val="both"/>
        <w:rPr>
          <w:sz w:val="24"/>
          <w:szCs w:val="24"/>
        </w:rPr>
      </w:pPr>
      <w:r>
        <w:rPr>
          <w:sz w:val="24"/>
          <w:szCs w:val="24"/>
        </w:rPr>
        <w:t>10.       The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DNO</w:t>
      </w:r>
      <w:r>
        <w:rPr>
          <w:spacing w:val="1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ar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1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2"/>
          <w:sz w:val="24"/>
          <w:szCs w:val="24"/>
        </w:rPr>
        <w:t>j</w:t>
      </w:r>
      <w:r>
        <w:rPr>
          <w:sz w:val="24"/>
          <w:szCs w:val="24"/>
        </w:rPr>
        <w:t>us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s</w:t>
      </w:r>
      <w:r>
        <w:rPr>
          <w:spacing w:val="1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op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r</w:t>
      </w:r>
      <w:r>
        <w:rPr>
          <w:spacing w:val="-3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ng</w:t>
      </w:r>
      <w:r>
        <w:rPr>
          <w:spacing w:val="1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s</w:t>
      </w:r>
      <w:r>
        <w:rPr>
          <w:spacing w:val="1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1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eac</w:t>
      </w:r>
      <w:r>
        <w:rPr>
          <w:sz w:val="24"/>
          <w:szCs w:val="24"/>
        </w:rPr>
        <w:t>h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1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1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qu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o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sum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1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op</w:t>
      </w:r>
      <w:r>
        <w:rPr>
          <w:spacing w:val="-1"/>
          <w:sz w:val="24"/>
          <w:szCs w:val="24"/>
        </w:rPr>
        <w:t>era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ng</w:t>
      </w:r>
      <w:r>
        <w:rPr>
          <w:spacing w:val="-1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s</w:t>
      </w:r>
      <w:r>
        <w:rPr>
          <w:spacing w:val="-1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rea</w:t>
      </w:r>
      <w:r>
        <w:rPr>
          <w:sz w:val="24"/>
          <w:szCs w:val="24"/>
        </w:rPr>
        <w:t>dy</w:t>
      </w:r>
      <w:r>
        <w:rPr>
          <w:spacing w:val="-1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1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w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-1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3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s</w:t>
      </w:r>
      <w:r>
        <w:rPr>
          <w:spacing w:val="-1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2007</w:t>
      </w:r>
      <w:r>
        <w:rPr>
          <w:spacing w:val="-2"/>
          <w:sz w:val="24"/>
          <w:szCs w:val="24"/>
        </w:rPr>
        <w:t>/</w:t>
      </w:r>
      <w:r>
        <w:rPr>
          <w:sz w:val="24"/>
          <w:szCs w:val="24"/>
        </w:rPr>
        <w:t>2008</w:t>
      </w:r>
      <w:r>
        <w:rPr>
          <w:spacing w:val="-1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RR</w:t>
      </w:r>
      <w:r>
        <w:rPr>
          <w:sz w:val="24"/>
          <w:szCs w:val="24"/>
        </w:rPr>
        <w:t xml:space="preserve">P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op</w:t>
      </w:r>
      <w:r>
        <w:rPr>
          <w:spacing w:val="-1"/>
          <w:sz w:val="24"/>
          <w:szCs w:val="24"/>
        </w:rPr>
        <w:t>era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 xml:space="preserve">ng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s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n </w:t>
      </w:r>
      <w:r>
        <w:rPr>
          <w:spacing w:val="1"/>
          <w:sz w:val="24"/>
          <w:szCs w:val="24"/>
        </w:rPr>
        <w:t>li</w:t>
      </w:r>
      <w:r>
        <w:rPr>
          <w:sz w:val="24"/>
          <w:szCs w:val="24"/>
        </w:rPr>
        <w:t>ne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 xml:space="preserve">h 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3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ous 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r</w:t>
      </w:r>
      <w:r>
        <w:rPr>
          <w:spacing w:val="-3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phs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by </w:t>
      </w:r>
      <w:r>
        <w:rPr>
          <w:spacing w:val="-2"/>
          <w:sz w:val="24"/>
          <w:szCs w:val="24"/>
        </w:rPr>
        <w:t>m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lti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y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ng,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eac</w:t>
      </w:r>
      <w:r>
        <w:rPr>
          <w:sz w:val="24"/>
          <w:szCs w:val="24"/>
        </w:rPr>
        <w:t>h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op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ra</w:t>
      </w:r>
      <w:r>
        <w:rPr>
          <w:spacing w:val="-2"/>
          <w:sz w:val="24"/>
          <w:szCs w:val="24"/>
        </w:rPr>
        <w:t>t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 xml:space="preserve">ng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ost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go</w:t>
      </w:r>
      <w:r>
        <w:rPr>
          <w:spacing w:val="-3"/>
          <w:sz w:val="24"/>
          <w:szCs w:val="24"/>
        </w:rPr>
        <w:t>r</w:t>
      </w:r>
      <w:r>
        <w:rPr>
          <w:sz w:val="24"/>
          <w:szCs w:val="24"/>
        </w:rPr>
        <w:t>y,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ost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by</w:t>
      </w:r>
      <w:r>
        <w:rPr>
          <w:spacing w:val="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[</w:t>
      </w:r>
      <w:r>
        <w:rPr>
          <w:sz w:val="24"/>
          <w:szCs w:val="24"/>
        </w:rPr>
        <w:t>one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mi</w:t>
      </w:r>
      <w:r>
        <w:rPr>
          <w:sz w:val="24"/>
          <w:szCs w:val="24"/>
        </w:rPr>
        <w:t xml:space="preserve">nus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re</w:t>
      </w:r>
      <w:r>
        <w:rPr>
          <w:spacing w:val="-2"/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nt </w:t>
      </w:r>
      <w:proofErr w:type="spellStart"/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it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</w:t>
      </w:r>
      <w:proofErr w:type="spellEnd"/>
      <w:r>
        <w:rPr>
          <w:sz w:val="24"/>
          <w:szCs w:val="24"/>
        </w:rPr>
        <w:t xml:space="preserve"> p</w:t>
      </w:r>
      <w:r>
        <w:rPr>
          <w:spacing w:val="-1"/>
          <w:sz w:val="24"/>
          <w:szCs w:val="24"/>
        </w:rPr>
        <w:t>er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ge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s</w:t>
      </w:r>
      <w:r>
        <w:rPr>
          <w:sz w:val="24"/>
          <w:szCs w:val="24"/>
        </w:rPr>
        <w:t>p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c</w:t>
      </w:r>
      <w:r>
        <w:rPr>
          <w:spacing w:val="-2"/>
          <w:sz w:val="24"/>
          <w:szCs w:val="24"/>
        </w:rPr>
        <w:t>i</w:t>
      </w:r>
      <w:r>
        <w:rPr>
          <w:spacing w:val="2"/>
          <w:sz w:val="24"/>
          <w:szCs w:val="24"/>
        </w:rPr>
        <w:t>f</w:t>
      </w:r>
      <w:r>
        <w:rPr>
          <w:spacing w:val="-2"/>
          <w:sz w:val="24"/>
          <w:szCs w:val="24"/>
        </w:rPr>
        <w:t>i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 xml:space="preserve">n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b</w:t>
      </w:r>
      <w:r>
        <w:rPr>
          <w:spacing w:val="-2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n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ara</w:t>
      </w:r>
      <w:r>
        <w:rPr>
          <w:sz w:val="24"/>
          <w:szCs w:val="24"/>
        </w:rPr>
        <w:t>g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ph 6 </w:t>
      </w:r>
      <w:r>
        <w:rPr>
          <w:spacing w:val="-1"/>
          <w:sz w:val="24"/>
          <w:szCs w:val="24"/>
        </w:rPr>
        <w:t>(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 xml:space="preserve">on 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u</w:t>
      </w:r>
      <w:r>
        <w:rPr>
          <w:spacing w:val="-2"/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)]</w:t>
      </w:r>
      <w:r>
        <w:rPr>
          <w:sz w:val="24"/>
          <w:szCs w:val="24"/>
        </w:rPr>
        <w:t>.</w:t>
      </w:r>
    </w:p>
    <w:p w14:paraId="312D8C02" w14:textId="77777777" w:rsidR="00A24842" w:rsidRDefault="00A24842">
      <w:pPr>
        <w:spacing w:before="6" w:line="200" w:lineRule="exact"/>
      </w:pPr>
    </w:p>
    <w:p w14:paraId="3B60E4BF" w14:textId="77777777" w:rsidR="00A24842" w:rsidRDefault="00223ABF">
      <w:pPr>
        <w:spacing w:line="360" w:lineRule="auto"/>
        <w:ind w:left="840" w:right="116" w:hanging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       </w:t>
      </w:r>
      <w:proofErr w:type="gramStart"/>
      <w:r>
        <w:rPr>
          <w:sz w:val="24"/>
          <w:szCs w:val="24"/>
        </w:rPr>
        <w:t xml:space="preserve">On 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proofErr w:type="gramEnd"/>
      <w:r>
        <w:rPr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 xml:space="preserve">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 xml:space="preserve">s 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59"/>
          <w:sz w:val="24"/>
          <w:szCs w:val="24"/>
        </w:rPr>
        <w:t xml:space="preserve"> </w:t>
      </w:r>
      <w:r>
        <w:rPr>
          <w:sz w:val="24"/>
          <w:szCs w:val="24"/>
        </w:rPr>
        <w:t>su</w:t>
      </w:r>
      <w:r>
        <w:rPr>
          <w:spacing w:val="1"/>
          <w:sz w:val="24"/>
          <w:szCs w:val="24"/>
        </w:rPr>
        <w:t>mm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 xml:space="preserve">ng 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s 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j</w:t>
      </w:r>
      <w:r>
        <w:rPr>
          <w:sz w:val="24"/>
          <w:szCs w:val="24"/>
        </w:rPr>
        <w:t>us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 xml:space="preserve">on 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of 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op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ra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 xml:space="preserve">ng 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s 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acr</w:t>
      </w:r>
      <w:r>
        <w:rPr>
          <w:sz w:val="24"/>
          <w:szCs w:val="24"/>
        </w:rPr>
        <w:t xml:space="preserve">oss 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ost 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go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</w:t>
      </w:r>
      <w:r>
        <w:rPr>
          <w:spacing w:val="-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</w:t>
      </w:r>
      <w:r>
        <w:rPr>
          <w:spacing w:val="2"/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-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l</w:t>
      </w:r>
      <w:r>
        <w:rPr>
          <w:sz w:val="24"/>
          <w:szCs w:val="24"/>
        </w:rPr>
        <w:t>,</w:t>
      </w:r>
      <w:r>
        <w:rPr>
          <w:spacing w:val="-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DNO</w:t>
      </w:r>
      <w:r>
        <w:rPr>
          <w:spacing w:val="-1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ar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l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u</w:t>
      </w:r>
      <w:r>
        <w:rPr>
          <w:spacing w:val="-2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sh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op</w:t>
      </w:r>
      <w:r>
        <w:rPr>
          <w:spacing w:val="2"/>
          <w:sz w:val="24"/>
          <w:szCs w:val="24"/>
        </w:rPr>
        <w:t>er</w:t>
      </w:r>
      <w:r>
        <w:rPr>
          <w:spacing w:val="-3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ng</w:t>
      </w:r>
      <w:r>
        <w:rPr>
          <w:spacing w:val="-10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c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s of</w:t>
      </w:r>
      <w:r>
        <w:rPr>
          <w:spacing w:val="-1"/>
          <w:sz w:val="24"/>
          <w:szCs w:val="24"/>
        </w:rPr>
        <w:t xml:space="preserve"> eac</w:t>
      </w:r>
      <w:r>
        <w:rPr>
          <w:sz w:val="24"/>
          <w:szCs w:val="24"/>
        </w:rPr>
        <w:t xml:space="preserve">h 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k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 xml:space="preserve">. 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se</w:t>
      </w:r>
      <w:r>
        <w:rPr>
          <w:spacing w:val="-1"/>
          <w:sz w:val="24"/>
          <w:szCs w:val="24"/>
        </w:rPr>
        <w:t xml:space="preserve"> a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no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2"/>
          <w:sz w:val="24"/>
          <w:szCs w:val="24"/>
        </w:rPr>
        <w:t xml:space="preserve"> </w:t>
      </w:r>
      <w:r>
        <w:rPr>
          <w:spacing w:val="5"/>
          <w:sz w:val="24"/>
          <w:szCs w:val="24"/>
        </w:rPr>
        <w:t>"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x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54"/>
          <w:sz w:val="24"/>
          <w:szCs w:val="24"/>
        </w:rPr>
        <w:t xml:space="preserve"> </w:t>
      </w:r>
      <w:r>
        <w:rPr>
          <w:spacing w:val="1"/>
          <w:w w:val="111"/>
          <w:sz w:val="24"/>
          <w:szCs w:val="24"/>
        </w:rPr>
        <w:t>p</w:t>
      </w:r>
      <w:r>
        <w:rPr>
          <w:spacing w:val="-1"/>
          <w:w w:val="133"/>
          <w:sz w:val="24"/>
          <w:szCs w:val="24"/>
        </w:rPr>
        <w:t>r</w:t>
      </w:r>
      <w:r>
        <w:rPr>
          <w:sz w:val="24"/>
          <w:szCs w:val="24"/>
        </w:rPr>
        <w:t>o</w:t>
      </w:r>
      <w:r>
        <w:rPr>
          <w:spacing w:val="-1"/>
          <w:w w:val="111"/>
          <w:sz w:val="24"/>
          <w:szCs w:val="24"/>
        </w:rPr>
        <w:t>p</w:t>
      </w:r>
      <w:r>
        <w:rPr>
          <w:sz w:val="24"/>
          <w:szCs w:val="24"/>
        </w:rPr>
        <w:t>o</w:t>
      </w:r>
      <w:r>
        <w:rPr>
          <w:spacing w:val="-1"/>
          <w:w w:val="133"/>
          <w:sz w:val="24"/>
          <w:szCs w:val="24"/>
        </w:rPr>
        <w:t>r</w:t>
      </w:r>
      <w:r>
        <w:rPr>
          <w:spacing w:val="2"/>
          <w:w w:val="120"/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</w:t>
      </w:r>
      <w:r>
        <w:rPr>
          <w:spacing w:val="-1"/>
          <w:w w:val="111"/>
          <w:sz w:val="24"/>
          <w:szCs w:val="24"/>
        </w:rPr>
        <w:t>n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".</w:t>
      </w:r>
    </w:p>
    <w:p w14:paraId="0F3439D3" w14:textId="77777777" w:rsidR="00A24842" w:rsidRDefault="00A24842">
      <w:pPr>
        <w:spacing w:before="5" w:line="200" w:lineRule="exact"/>
      </w:pPr>
    </w:p>
    <w:p w14:paraId="619AFD3C" w14:textId="77777777" w:rsidR="00A24842" w:rsidRDefault="00360E9F">
      <w:pPr>
        <w:ind w:left="120"/>
        <w:rPr>
          <w:sz w:val="24"/>
          <w:szCs w:val="24"/>
        </w:rPr>
      </w:pPr>
      <w:r>
        <w:pict w14:anchorId="05C19604">
          <v:group id="_x0000_s1350" style="position:absolute;left:0;text-align:left;margin-left:107.25pt;margin-top:2.8pt;width:22.85pt;height:8.8pt;z-index:-2284;mso-position-horizontal-relative:page" coordorigin="2145,56" coordsize="457,176">
            <v:shape id="_x0000_s1356" style="position:absolute;left:2153;top:63;width:158;height:161" coordorigin="2153,63" coordsize="158,161" path="m2278,203r7,7l2290,215r4,2l2302,219r9,l2311,224r-43,l2215,150r-5,l2208,152r-5,l2201,150r-5,l2196,207r2,5l2198,215r5,4l2218,219r,5l2153,224r,-5l2165,219r5,-2l2174,212r,-134l2172,75r-2,-4l2165,68r-12,l2153,63r57,l2196,75r,68l2220,143r12,-3l2237,145r33,48l2278,203xe" fillcolor="black" stroked="f">
              <v:path arrowok="t"/>
            </v:shape>
            <v:shape id="_x0000_s1355" style="position:absolute;left:2153;top:63;width:158;height:161" coordorigin="2153,63" coordsize="158,161" path="m2227,71r-17,l2206,73r-10,2l2210,63r20,l2242,66r7,2l2256,71r7,4l2270,83r5,4l2278,97r,17l2275,123r-7,8l2261,138r-10,5l2237,145r-5,-5l2239,133r7,-7l2251,119r,-22l2249,87r-7,-4l2234,75r-7,-4xe" fillcolor="black" stroked="f">
              <v:path arrowok="t"/>
            </v:shape>
            <v:shape id="_x0000_s1354" style="position:absolute;left:2314;top:63;width:158;height:161" coordorigin="2314,63" coordsize="158,161" path="m2357,75r,68l2381,143r12,-3l2398,145r33,48l2438,203r8,7l2450,215r5,2l2462,219r10,l2472,224r-43,l2376,150r-5,l2366,152r-4,-2l2357,150r,62l2359,215r5,4l2378,219r,5l2314,224r,-5l2326,219r4,-2l2335,212r,-120l2357,75xe" fillcolor="black" stroked="f">
              <v:path arrowok="t"/>
            </v:shape>
            <v:shape id="_x0000_s1353" style="position:absolute;left:2314;top:63;width:158;height:161" coordorigin="2314,63" coordsize="158,161" path="m2371,71r-7,2l2357,75r-22,17l2335,78r-2,-3l2330,71r-4,-3l2314,68r,-5l2388,63r14,3l2410,68r7,3l2424,75r7,8l2436,87r2,10l2438,114r-2,9l2429,131r-7,7l2412,143r-14,2l2393,140r7,-7l2407,126r5,-7l2412,97r-2,-10l2402,83r-7,-8l2388,71r-17,xe" fillcolor="black" stroked="f">
              <v:path arrowok="t"/>
            </v:shape>
            <v:shape id="_x0000_s1352" style="position:absolute;left:2474;top:63;width:120;height:161" coordorigin="2474,63" coordsize="120,161" path="m2539,224r-65,l2474,219r12,l2491,217r5,-5l2518,73r,139l2520,215r2,4l2539,219r,5xe" fillcolor="black" stroked="f">
              <v:path arrowok="t"/>
            </v:shape>
            <v:shape id="_x0000_s1351" style="position:absolute;left:2474;top:63;width:120;height:161" coordorigin="2474,63" coordsize="120,161" path="m2532,63r14,l2558,66r8,2l2573,73r7,5l2585,85r7,5l2594,99r,22l2590,133r-8,7l2566,150r-22,2l2522,152r-4,-2l2518,143r4,2l2546,145r8,-2l2558,135r8,-4l2568,121r,-17l2566,97r-3,-7l2561,85r-5,-5l2551,75r-5,-2l2539,71r-9,l2525,73r-7,l2496,212r,-134l2494,75r-5,-4l2486,68r-12,l2474,63r58,xe" fillcolor="black" stroked="f">
              <v:path arrowok="t"/>
            </v:shape>
            <w10:wrap anchorx="page"/>
          </v:group>
        </w:pict>
      </w:r>
      <w:r>
        <w:pict w14:anchorId="6EA4BE43">
          <v:group id="_x0000_s1343" style="position:absolute;left:0;text-align:left;margin-left:135.35pt;margin-top:3.65pt;width:23.9pt;height:8.05pt;z-index:-2283;mso-position-horizontal-relative:page" coordorigin="2707,73" coordsize="478,161">
            <v:shape id="_x0000_s1349" style="position:absolute;left:2714;top:114;width:91;height:113" coordorigin="2714,114" coordsize="91,113" path="m2736,138r-2,9l2734,174r2,9l2743,193r5,10l2758,207r26,l2789,203r5,-5l2798,193r5,-12l2806,183r-3,15l2796,210r-7,7l2779,224r-9,3l2748,227r-12,-5l2726,212r-9,-19l2714,171r,-3l2719,147r10,-16l2738,121r12,-7l2774,114r10,5l2791,123r5,5l2801,135r,8l2798,147r-4,3l2782,150r,-5l2779,145r-2,-5l2777,131r-3,-3l2770,123r-5,-2l2753,121r-5,5l2743,131r-7,7xe" fillcolor="black" stroked="f">
              <v:path arrowok="t"/>
            </v:shape>
            <v:shape id="_x0000_s1348" style="position:absolute;left:2820;top:114;width:103;height:113" coordorigin="2820,114" coordsize="103,113" path="m2868,121r-5,l2858,123r5,-9l2870,114r6,l2895,120r16,13l2918,143r5,12l2923,179r-2,9l2916,198r-5,9l2904,215r-7,4l2890,224r-10,3l2867,226r-20,-4l2832,207r-10,-9l2820,186r,-24l2822,152r5,-9l2832,133r5,-7l2842,164r2,22l2851,203r5,12l2866,219r16,l2890,217r4,-7l2899,205r3,-12l2902,179r-1,-9l2897,150r-7,-17l2882,126r-7,-5l2868,121xe" fillcolor="black" stroked="f">
              <v:path arrowok="t"/>
            </v:shape>
            <v:shape id="_x0000_s1347" style="position:absolute;left:2820;top:114;width:103;height:113" coordorigin="2820,114" coordsize="103,113" path="m2856,126r-5,2l2846,133r-2,5l2842,145r,19l2837,126r9,-5l2854,116r9,-2l2858,123r-2,3xe" fillcolor="black" stroked="f">
              <v:path arrowok="t"/>
            </v:shape>
            <v:shape id="_x0000_s1346" style="position:absolute;left:2945;top:114;width:74;height:113" coordorigin="2945,114" coordsize="74,113" path="m2986,121r-15,l2966,123r-2,3l2959,128r,15l2962,147r2,3l2969,152r7,5l2995,164r15,10l3019,183r,22l3014,212r-7,7l3000,224r-7,3l2969,227r-10,-3l2957,224r-5,-2l2950,227r-5,l2945,191r5,l2952,200r2,7l2962,212r7,5l2976,219r17,l2998,215r2,-3l3002,207r,-9l3000,193r-5,-2l2993,186r-7,-5l2974,176r-12,-5l2954,167r-4,-5l2947,157r-2,-5l2945,135r2,-7l2954,123r5,-4l2969,114r12,l2988,116r5,3l3005,119r2,-5l3012,114r,36l3007,150r-2,-10l3000,133r-5,-5l2990,123r-4,-2xe" fillcolor="black" stroked="f">
              <v:path arrowok="t"/>
            </v:shape>
            <v:shape id="_x0000_s1345" style="position:absolute;left:3026;top:80;width:67;height:146" coordorigin="3026,80" coordsize="67,146" path="m3031,119r5,-3l3041,111r5,-2l3050,104r3,-7l3055,95r3,-5l3062,80r3,l3065,116r24,l3089,123r-24,l3065,207r5,5l3079,212r5,-2l3089,205r5,l3091,212r-5,7l3082,222r-5,5l3058,227r-3,-3l3050,222r-2,-3l3048,215r-2,-3l3046,123r-20,l3026,121r5,-2xe" fillcolor="black" stroked="f">
              <v:path arrowok="t"/>
            </v:shape>
            <v:shape id="_x0000_s1344" style="position:absolute;left:3103;top:114;width:74;height:113" coordorigin="3103,114" coordsize="74,113" path="m3118,140r2,3l3122,147r3,3l3130,152r7,5l3154,164r16,10l3178,183r,22l3175,212r-7,7l3161,224r-10,3l3127,227r-7,-3l3115,222r-5,l3108,227r-5,l3103,191r5,l3110,200r5,7l3122,212r5,5l3134,219r20,l3156,215r5,-3l3161,193r-5,-2l3151,186r-7,-5l3132,176r-10,-5l3113,167r-3,-5l3106,157r-3,-5l3103,135r5,-7l3113,123r7,-4l3127,114r15,l3146,116r8,3l3166,119r,-5l3170,114r,36l3166,150r-3,-10l3161,133r-5,-5l3151,123r-7,-2l3132,121r-5,2l3125,126r-5,2l3118,133r,7xe" fillcolor="black" stroked="f">
              <v:path arrowok="t"/>
            </v:shape>
            <w10:wrap anchorx="page"/>
          </v:group>
        </w:pict>
      </w:r>
      <w:r>
        <w:pict w14:anchorId="412413FD">
          <v:group id="_x0000_s1339" style="position:absolute;left:0;text-align:left;margin-left:215.4pt;margin-top:2.45pt;width:9.65pt;height:9.15pt;z-index:-2282;mso-position-horizontal-relative:page" coordorigin="4308,49" coordsize="193,183">
            <v:shape id="_x0000_s1342" style="position:absolute;left:4315;top:56;width:38;height:168" coordorigin="4315,56" coordsize="38,168" path="m4330,61r2,-2l4337,56r7,l4349,61r5,5l4354,73r-3,5l4349,80r-5,3l4332,83r-5,-5l4327,66r3,-5xe" fillcolor="black" stroked="f">
              <v:path arrowok="t"/>
            </v:shape>
            <v:shape id="_x0000_s1341" style="position:absolute;left:4315;top:56;width:38;height:168" coordorigin="4315,56" coordsize="38,168" path="m4351,215r5,4l4368,219r,5l4315,224r,-5l4322,219r5,-2l4330,212r2,-5l4332,147r-2,-7l4330,133r-5,-2l4315,131r,-5l4346,114r5,l4351,215xe" fillcolor="black" stroked="f">
              <v:path arrowok="t"/>
            </v:shape>
            <v:shape id="_x0000_s1340" style="position:absolute;left:4375;top:114;width:118;height:110" coordorigin="4375,114" coordsize="118,110" path="m4421,135r-10,10l4411,207r3,5l4414,217r4,2l4428,219r,5l4375,224r,-5l4387,219r5,-4l4392,133r-5,-2l4378,131r-3,-5l4406,114r5,l4411,138r5,-5l4433,119r17,-5l4454,114r5,2l4464,119r5,2l4471,126r3,7l4476,138r,69l4478,212r,5l4483,219r10,l4493,224r-53,l4440,219r12,l4454,217r3,-5l4457,140r-3,-5l4452,131r-5,-3l4430,128r-9,7xe" fillcolor="black" stroked="f">
              <v:path arrowok="t"/>
            </v:shape>
            <w10:wrap anchorx="page"/>
          </v:group>
        </w:pict>
      </w:r>
      <w:r>
        <w:pict w14:anchorId="201FB04C">
          <v:group id="_x0000_s1334" style="position:absolute;left:0;text-align:left;margin-left:229.45pt;margin-top:2.45pt;width:12.25pt;height:9.25pt;z-index:-2281;mso-position-horizontal-relative:page" coordorigin="4588,49" coordsize="245,185">
            <v:shape id="_x0000_s1338" style="position:absolute;left:4596;top:80;width:67;height:146" coordorigin="4596,80" coordsize="67,146" path="m4615,123r-19,l4596,121r5,-2l4608,116r5,-5l4618,109r4,-5l4625,97r2,-2l4630,90r2,-10l4634,80r,36l4661,116r,7l4634,123r,80l4637,207r5,5l4651,212r5,-2l4658,205r5,l4661,212r-3,7l4654,222r-5,5l4630,227r-3,-3l4622,222r-2,-3l4620,215r-2,-3l4615,205r,-82xe" fillcolor="black" stroked="f">
              <v:path arrowok="t"/>
            </v:shape>
            <v:shape id="_x0000_s1337" style="position:absolute;left:4666;top:56;width:118;height:168" coordorigin="4666,56" coordsize="118,168" path="m4709,138r-7,7l4702,212r2,5l4709,219r9,l4718,224r-52,l4666,219r9,l4680,217r2,-5l4682,75r-4,-2l4668,73r-2,-5l4697,56r5,l4702,138r9,-10l4718,121r5,-2l4728,116r5,-2l4745,114r5,2l4754,121r5,2l4762,128r2,7l4766,140r,67l4769,212r,5l4774,219r9,l4783,224r-53,l4730,219r12,l4745,217r2,-5l4747,145r-2,-5l4745,135r-3,-2l4738,131r-5,-3l4726,128r-5,3l4718,133r-4,2l4709,138xe" fillcolor="black" stroked="f">
              <v:path arrowok="t"/>
            </v:shape>
            <v:shape id="_x0000_s1336" style="position:absolute;left:4790;top:114;width:36;height:113" coordorigin="4790,114" coordsize="36,113" path="m4817,131r-5,4l4814,121r12,-7l4822,123r-5,8xe" fillcolor="black" stroked="f">
              <v:path arrowok="t"/>
            </v:shape>
            <v:shape id="_x0000_s1335" style="position:absolute;left:4790;top:114;width:36;height:113" coordorigin="4790,114" coordsize="36,113" path="m4829,205r7,2l4860,207r7,-4l4872,200r5,-7l4879,183r3,3l4882,198r-5,9l4867,215r-7,9l4850,227r-26,l4814,222r-9,-10l4793,193r-3,-22l4790,168r5,-21l4805,131r9,-10l4812,135r-2,8l4807,150r51,l4858,140r-3,-5l4853,131r-5,-5l4843,123r-5,-2l4829,121r-7,2l4826,114r27,l4862,119r8,7l4879,135r3,10l4882,157r-75,l4807,157r4,22l4819,195r10,10xe" fillcolor="black" stroked="f">
              <v:path arrowok="t"/>
            </v:shape>
            <w10:wrap anchorx="page"/>
          </v:group>
        </w:pict>
      </w:r>
      <w:r>
        <w:pict w14:anchorId="7ABB0FD9">
          <v:group id="_x0000_s1325" style="position:absolute;left:0;text-align:left;margin-left:249.25pt;margin-top:2.45pt;width:20.9pt;height:9.25pt;z-index:-2280;mso-position-horizontal-relative:page" coordorigin="4985,49" coordsize="418,185">
            <v:shape id="_x0000_s1333" style="position:absolute;left:4992;top:80;width:67;height:146" coordorigin="4992,80" coordsize="67,146" path="m4997,119r5,-3l5009,111r5,-2l5016,104r5,-7l5023,95r3,-5l5028,80r2,l5030,116r27,l5057,123r-27,l5030,203r3,4l5035,212r12,l5052,210r2,-5l5059,205r-2,7l5054,219r-7,3l5042,227r-16,l5023,224r-5,-2l5016,219r-2,-4l5014,212r-3,-7l5011,123r-19,l4992,121r5,-2xe" fillcolor="black" stroked="f">
              <v:path arrowok="t"/>
            </v:shape>
            <v:shape id="_x0000_s1332" style="position:absolute;left:5066;top:114;width:101;height:113" coordorigin="5066,114" coordsize="101,113" path="m5076,128r7,-5l5088,119r12,-5l5122,114r7,2l5136,119r5,2l5143,126r3,5l5148,135r,72l5153,212r5,l5162,210r5,-5l5167,212r-9,10l5150,227r-12,l5134,224r-3,-2l5129,217r,-7l5117,217r-7,7l5107,224r-5,3l5093,227r-5,-22l5090,207r5,5l5110,212r9,-2l5129,203r,-44l5117,164r-10,5l5105,171r-7,3l5093,179r-3,2l5088,186r-2,2l5086,227r-8,-3l5074,219r-5,-4l5066,207r,-12l5069,191r2,-5l5074,181r7,-5l5088,171r3,-1l5106,162r23,-10l5129,138r-3,-7l5124,128r-5,-5l5114,121r-12,l5098,123r-3,3l5090,131r,16l5086,152r-10,l5074,147r-3,-4l5071,135r5,-7xe" fillcolor="black" stroked="f">
              <v:path arrowok="t"/>
            </v:shape>
            <v:shape id="_x0000_s1331" style="position:absolute;left:5066;top:114;width:101;height:113" coordorigin="5066,114" coordsize="101,113" path="m5086,227r,-39l5086,200r2,5l5093,227r-7,xe" fillcolor="black" stroked="f">
              <v:path arrowok="t"/>
            </v:shape>
            <v:shape id="_x0000_s1330" style="position:absolute;left:5170;top:56;width:110;height:170" coordorigin="5170,56" coordsize="110,170" path="m5261,162r-5,-12l5251,143r-7,-8l5237,131r-12,l5220,133r2,-14l5239,114r10,l5258,119r8,9l5266,129r11,16l5280,167r-1,10l5273,196r-12,16l5249,222r-12,5l5210,227r-4,-3l5198,222r-7,-3l5186,215r,-125l5184,83r,-8l5182,73r-12,l5170,68r28,-12l5206,56r,82l5207,136r6,-1l5210,140r-4,5l5206,207r2,5l5213,215r5,2l5222,219r15,l5244,217r7,-7l5256,200r5,-9l5261,162xe" fillcolor="black" stroked="f">
              <v:path arrowok="t"/>
            </v:shape>
            <v:shape id="_x0000_s1329" style="position:absolute;left:5170;top:56;width:110;height:170" coordorigin="5170,56" coordsize="110,170" path="m5222,119r-2,14l5218,135r-5,l5207,136r15,-17xe" fillcolor="black" stroked="f">
              <v:path arrowok="t"/>
            </v:shape>
            <v:shape id="_x0000_s1328" style="position:absolute;left:5294;top:56;width:53;height:168" coordorigin="5294,56" coordsize="53,168" path="m5330,215r5,4l5347,219r,5l5294,224r,-5l5302,219r4,-2l5309,212r2,-5l5311,90r-2,-7l5309,75r-5,-2l5294,73r,-5l5323,56r7,l5330,215xe" fillcolor="black" stroked="f">
              <v:path arrowok="t"/>
            </v:shape>
            <v:shape id="_x0000_s1327" style="position:absolute;left:5359;top:114;width:36;height:113" coordorigin="5359,114" coordsize="36,113" path="m5386,131r-5,4l5383,121r12,-7l5390,123r-4,8xe" fillcolor="black" stroked="f">
              <v:path arrowok="t"/>
            </v:shape>
            <v:shape id="_x0000_s1326" style="position:absolute;left:5359;top:114;width:36;height:113" coordorigin="5359,114" coordsize="36,113" path="m5398,205r9,2l5431,207r5,-4l5441,200r5,-7l5448,183r2,3l5450,198r-4,9l5436,215r-7,9l5419,227r-24,l5383,222r-9,-10l5362,193r-3,-22l5359,168r4,-21l5374,131r9,-10l5381,135r-3,8l5376,150r50,l5426,140r-2,-5l5422,131r-5,-5l5412,123r-5,-2l5398,121r-8,2l5395,114r27,l5431,119r10,7l5448,135r2,10l5450,157r-74,l5376,157r3,22l5388,195r10,10xe" fillcolor="black" stroked="f">
              <v:path arrowok="t"/>
            </v:shape>
            <w10:wrap anchorx="page"/>
          </v:group>
        </w:pict>
      </w:r>
      <w:r>
        <w:pict w14:anchorId="755BF988">
          <v:group id="_x0000_s1321" style="position:absolute;left:0;text-align:left;margin-left:278.05pt;margin-top:3.65pt;width:9.05pt;height:8.05pt;z-index:-2279;mso-position-horizontal-relative:page" coordorigin="5560,73" coordsize="181,161">
            <v:shape id="_x0000_s1324" style="position:absolute;left:5568;top:114;width:101;height:113" coordorigin="5568,114" coordsize="101,113" path="m5650,205r2,2l5654,212r5,l5664,210r5,-5l5669,212r-7,10l5652,227r-12,l5635,224r-2,-2l5630,217r,-7l5618,217r-7,7l5609,224r-5,3l5594,227r-4,-22l5594,207r3,5l5611,212r10,-2l5630,203r,-44l5618,164r-7,5l5606,171r-7,3l5594,179r-2,2l5590,186r-3,2l5587,227r-7,-3l5575,219r-5,-4l5568,207r,-12l5570,191r3,-5l5575,181r7,-5l5590,171r3,-1l5609,162r21,-10l5630,131r-4,-3l5621,123r-5,-2l5604,121r-5,2l5597,126r-5,5l5592,147r-5,5l5578,152r-3,-5l5573,143r,-8l5578,128r7,-5l5592,119r10,-5l5623,114r7,2l5638,119r4,2l5645,126r2,5l5650,135r,70xe" fillcolor="black" stroked="f">
              <v:path arrowok="t"/>
            </v:shape>
            <v:shape id="_x0000_s1323" style="position:absolute;left:5568;top:114;width:101;height:113" coordorigin="5568,114" coordsize="101,113" path="m5587,227r,-39l5587,200r3,5l5594,227r-7,xe" fillcolor="black" stroked="f">
              <v:path arrowok="t"/>
            </v:shape>
            <v:shape id="_x0000_s1322" style="position:absolute;left:5666;top:80;width:67;height:146" coordorigin="5666,80" coordsize="67,146" path="m5705,123r,80l5707,207r5,5l5722,212r4,-2l5729,205r5,l5731,212r-5,7l5722,222r-5,5l5700,227r-5,-3l5690,219r-2,-4l5688,212r-2,-7l5686,123r-20,l5666,121r5,-2l5676,116r5,-5l5688,109r2,-5l5695,97r3,-2l5700,90r2,-10l5705,80r,36l5731,116r,7l5705,123xe" fillcolor="black" stroked="f">
              <v:path arrowok="t"/>
            </v:shape>
            <w10:wrap anchorx="page"/>
          </v:group>
        </w:pict>
      </w:r>
      <w:r>
        <w:pict w14:anchorId="6480C06E">
          <v:group id="_x0000_s1318" style="position:absolute;left:0;text-align:left;margin-left:345.35pt;margin-top:3.05pt;width:5.05pt;height:8.3pt;z-index:-2278;mso-position-horizontal-relative:page" coordorigin="6907,61" coordsize="101,166">
            <v:shape id="_x0000_s1320" style="position:absolute;left:6907;top:61;width:101;height:166" coordorigin="6907,61" coordsize="101,166" path="m6946,135r-3,3l6938,140r-7,5l6934,135r12,-7l6955,123r24,l6989,128r7,10l7003,147r5,10l7008,186r-5,12l6996,207r-2,3l6978,223r-20,4l6946,227r-10,-3l6929,217r-12,-16l6910,183r-3,-21l6907,160r3,-20l6917,121r,-1l6926,103r3,52l6929,176r2,10l6934,193r2,10l6941,210r5,5l6950,219r17,l6972,217r7,-7l6984,205r2,-10l6986,169r-2,-10l6979,150r-7,-12l6965,133r-10,l6950,135r-4,xe" fillcolor="black" stroked="f">
              <v:path arrowok="t"/>
            </v:shape>
            <v:shape id="_x0000_s1319" style="position:absolute;left:6907;top:61;width:101;height:166" coordorigin="6907,61" coordsize="101,166" path="m6950,78r12,-7l6972,68r10,-5l6991,61r15,l7006,66r-10,2l6986,71r-7,2l6972,75r-5,5l6960,87r-7,5l6948,99r-5,10l6938,116r-2,10l6934,135r-3,10l6929,155r-3,-52l6941,87r9,-9xe" fillcolor="black" stroked="f">
              <v:path arrowok="t"/>
            </v:shape>
            <w10:wrap anchorx="page"/>
          </v:group>
        </w:pict>
      </w:r>
      <w:r>
        <w:pict w14:anchorId="3A6316B3">
          <v:group id="_x0000_s1313" style="position:absolute;left:0;text-align:left;margin-left:356.05pt;margin-top:5.3pt;width:7.85pt;height:6.4pt;z-index:-2277;mso-position-horizontal-relative:page" coordorigin="7120,106" coordsize="157,128">
            <v:shape id="_x0000_s1317" style="position:absolute;left:7128;top:114;width:101;height:113" coordorigin="7128,114" coordsize="101,113" path="m7133,143r,-8l7135,128r7,-5l7150,119r9,-5l7183,114r7,2l7198,119r4,2l7205,126r2,5l7210,135r,75l7214,212r5,l7224,210r5,-5l7229,212r-10,10l7212,227r-17,l7193,224r-3,-2l7190,210r-12,7l7171,224r-2,l7164,227r,-15l7171,212r10,-2l7190,203r,-44l7178,164r-9,5l7166,171r-7,3l7154,179r-2,2l7147,186r,41l7140,224r-5,-5l7130,215r-2,-8l7128,191r2,-5l7135,181r5,-5l7150,171r2,-1l7168,162r22,-10l7190,138r-2,-7l7186,128r-5,-5l7176,121r-12,l7159,123r-2,3l7152,128r,15l7150,147r-3,5l7138,152r-5,-5l7133,143xe" fillcolor="black" stroked="f">
              <v:path arrowok="t"/>
            </v:shape>
            <v:shape id="_x0000_s1316" style="position:absolute;left:7128;top:114;width:101;height:113" coordorigin="7128,114" coordsize="101,113" path="m7159,227r-12,l7147,193r,7l7150,205r2,2l7157,212r7,l7164,227r-5,xe" fillcolor="black" stroked="f">
              <v:path arrowok="t"/>
            </v:shape>
            <v:shape id="_x0000_s1315" style="position:absolute;left:7229;top:136;width:41;height:89" coordorigin="7229,136" coordsize="41,89" path="m7265,145r,-7l7266,136r4,4l7265,145xe" fillcolor="black" stroked="f">
              <v:path arrowok="t"/>
            </v:shape>
            <v:shape id="_x0000_s1314" style="position:absolute;left:7229;top:136;width:41;height:89" coordorigin="7229,136" coordsize="41,89" path="m7281,119r17,-5l7308,114r10,5l7327,128r9,17l7339,167r-1,10l7332,196r-12,16l7308,222r-12,5l7272,227r-7,-3l7258,222r-5,-3l7246,215r,-135l7243,75r-5,-2l7229,73r,-5l7260,56r5,l7265,207r5,5l7272,215r5,2l7282,219r16,l7303,217r7,-7l7318,200r2,-9l7320,162r-2,-12l7310,143r-7,-8l7296,131r-12,l7282,133r-5,2l7274,135r-4,5l7266,136r15,-17xe" fillcolor="black" stroked="f">
              <v:path arrowok="t"/>
            </v:shape>
            <w10:wrap anchorx="page"/>
          </v:group>
        </w:pict>
      </w:r>
      <w:r>
        <w:pict w14:anchorId="066AA999">
          <v:group id="_x0000_s1307" style="position:absolute;left:0;text-align:left;margin-left:367.3pt;margin-top:5.3pt;width:17.3pt;height:6.4pt;z-index:-2276;mso-position-horizontal-relative:page" coordorigin="7346,106" coordsize="346,128">
            <v:shape id="_x0000_s1312" style="position:absolute;left:7354;top:121;width:103;height:94" coordorigin="7354,121" coordsize="103,94" path="m7358,198r-4,-12l7354,162r2,-10l7361,143r5,-10l7373,126r7,-5l7380,133r-2,5l7375,145r,19l7366,207r-8,-9xe" fillcolor="black" stroked="f">
              <v:path arrowok="t"/>
            </v:shape>
            <v:shape id="_x0000_s1311" style="position:absolute;left:7354;top:121;width:103;height:94" coordorigin="7354,121" coordsize="103,94" path="m7387,116r10,-2l7404,114r6,l7429,120r16,13l7452,143r5,12l7457,179r-3,9l7450,198r-5,9l7438,215r-8,4l7423,224r-9,3l7401,226r-20,-4l7366,207r9,-43l7378,186r7,17l7390,215r9,4l7416,219r7,-2l7428,210r5,-5l7435,193r,-14l7435,170r-4,-20l7423,133r-7,-7l7411,121r-14,l7392,123r-2,3l7385,128r-5,5l7380,121r7,-5xe" fillcolor="black" stroked="f">
              <v:path arrowok="t"/>
            </v:shape>
            <v:shape id="_x0000_s1310" style="position:absolute;left:7469;top:116;width:115;height:110" coordorigin="7469,116" coordsize="115,110" path="m7584,116r,5l7579,123r-5,l7572,128r-2,3l7567,138r-36,89l7526,227r-38,-89l7486,133r-3,-5l7478,126r-4,-3l7469,121r,-5l7519,116r,5l7512,121r-5,5l7507,135r3,5l7534,200r26,-62l7562,133r,-5l7560,123r-5,-2l7550,121r,-5l7584,116xe" fillcolor="black" stroked="f">
              <v:path arrowok="t"/>
            </v:shape>
            <v:shape id="_x0000_s1309" style="position:absolute;left:7594;top:114;width:91;height:113" coordorigin="7594,114" coordsize="91,113" path="m7630,205r9,2l7663,207r5,-4l7675,200r3,-7l7682,183r3,3l7682,198r-4,9l7670,215r-7,9l7651,227r-24,l7615,222r-7,-10l7606,210r-9,-17l7594,171r,-3l7598,147r10,-16l7618,121r-8,22l7610,150r51,l7661,145r-3,-5l7658,135r-2,-4l7654,128r-5,-2l7644,123r-2,-2l7630,121r,-7l7656,114r10,5l7673,126r7,9l7685,145r,12l7610,157r,l7613,179r9,16l7630,205xe" fillcolor="black" stroked="f">
              <v:path arrowok="t"/>
            </v:shape>
            <v:shape id="_x0000_s1308" style="position:absolute;left:7594;top:114;width:91;height:113" coordorigin="7594,114" coordsize="91,113" path="m7630,121r-5,2l7620,131r-7,4l7610,143r8,-22l7630,114r,7xe" fillcolor="black" stroked="f">
              <v:path arrowok="t"/>
            </v:shape>
            <w10:wrap anchorx="page"/>
          </v:group>
        </w:pict>
      </w:r>
      <w:r>
        <w:pict w14:anchorId="44F8FA85">
          <v:group id="_x0000_s1304" style="position:absolute;left:0;text-align:left;margin-left:390.1pt;margin-top:5.7pt;width:1.55pt;height:5.65pt;z-index:-2275;mso-position-horizontal-relative:page" coordorigin="7802,114" coordsize="31,113">
            <v:shape id="_x0000_s1306" style="position:absolute;left:7802;top:114;width:31;height:113" coordorigin="7802,114" coordsize="31,113" path="m7829,227r-7,l7824,205r2,2l7831,212r3,15l7829,227xe" fillcolor="black" stroked="f">
              <v:path arrowok="t"/>
            </v:shape>
            <v:shape id="_x0000_s1305" style="position:absolute;left:7802;top:114;width:31;height:113" coordorigin="7802,114" coordsize="31,113" path="m7884,212r10,l7898,210r5,-5l7903,212r-9,10l7886,227r-16,l7867,224r-2,-2l7865,210r-12,7l7846,224r-3,l7838,227r-4,l7831,212r15,l7853,210r12,-7l7865,159r-15,5l7843,169r-2,2l7834,174r-5,5l7826,181r-4,5l7822,200r2,5l7822,227r-8,-3l7810,219r-5,-4l7802,207r,-16l7805,186r5,-5l7814,176r10,-5l7827,170r15,-8l7865,152r,-14l7862,131r-4,-3l7855,123r-5,-2l7838,121r-4,2l7831,126r-5,2l7826,143r-2,4l7822,152r-10,l7807,147r,-12l7810,128r7,-5l7824,119r10,-5l7858,114r7,2l7872,119r2,2l7879,126r3,5l7882,135r2,5l7884,212xe" fillcolor="black" stroked="f">
              <v:path arrowok="t"/>
            </v:shape>
            <w10:wrap anchorx="page"/>
          </v:group>
        </w:pict>
      </w:r>
      <w:r>
        <w:pict w14:anchorId="1EAF930A">
          <v:group id="_x0000_s1302" style="position:absolute;left:0;text-align:left;margin-left:395.65pt;margin-top:5.7pt;width:3.7pt;height:5.65pt;z-index:-2274;mso-position-horizontal-relative:page" coordorigin="7913,114" coordsize="74,113">
            <v:shape id="_x0000_s1303" style="position:absolute;left:7913;top:114;width:74;height:113" coordorigin="7913,114" coordsize="74,113" path="m7954,121r-15,l7934,123r-2,3l7927,128r,15l7930,147r2,3l7937,152r7,5l7963,164r15,10l7987,183r,22l7982,212r-7,7l7968,224r-7,3l7937,227r-10,-3l7925,224r-5,-2l7918,227r-5,l7913,191r5,l7920,200r2,7l7930,212r7,5l7944,219r17,l7966,215r2,-3l7970,207r,-9l7968,193r-5,-2l7961,186r-7,-5l7942,176r-12,-5l7922,167r-4,-5l7915,157r-2,-5l7913,135r2,-7l7922,123r5,-4l7937,114r12,l7956,116r5,3l7973,119r2,-5l7980,114r,36l7975,150r-2,-10l7968,133r-5,-5l7958,123r-4,-2xe" fillcolor="black" stroked="f">
              <v:path arrowok="t"/>
            </v:shape>
            <w10:wrap anchorx="page"/>
          </v:group>
        </w:pict>
      </w:r>
      <w:r>
        <w:pict w14:anchorId="50A8AE7D">
          <v:group id="_x0000_s1295" style="position:absolute;left:0;text-align:left;margin-left:404.85pt;margin-top:2.65pt;width:26.3pt;height:9.05pt;z-index:-2273;mso-position-horizontal-relative:page" coordorigin="8097,53" coordsize="526,181">
            <v:shape id="_x0000_s1301" style="position:absolute;left:8105;top:61;width:91;height:62" coordorigin="8105,61" coordsize="91,62" path="m8170,80r-3,3l8167,95r3,4l8174,99r5,-2l8184,97r5,2l8194,104r2,5l8196,114r-2,2l8191,121r-2,2l8174,123r-4,-2l8165,119r-3,-5l8160,107r,-15l8162,85r5,-7l8172,71r7,-5l8189,61r,5l8179,71r-5,4l8170,80xe" fillcolor="black" stroked="f">
              <v:path arrowok="t"/>
            </v:shape>
            <v:shape id="_x0000_s1300" style="position:absolute;left:8105;top:61;width:91;height:62" coordorigin="8105,61" coordsize="91,62" path="m8117,71r7,-5l8134,61r,7l8126,71r-7,4l8117,78r-5,5l8112,95r2,4l8119,99r5,-2l8129,97r5,2l8136,102r5,5l8141,114r-3,5l8134,123r-15,l8114,121r-4,-5l8107,114r-2,-7l8105,92r2,-7l8112,78r5,-7xe" fillcolor="black" stroked="f">
              <v:path arrowok="t"/>
            </v:shape>
            <v:shape id="_x0000_s1299" style="position:absolute;left:8198;top:63;width:173;height:163" coordorigin="8198,63" coordsize="173,163" path="m8239,97r,115l8242,215r2,4l8261,219r,5l8208,224r,-5l8225,219r2,-4l8227,212r3,-7l8230,85r-5,-5l8220,78r-2,-3l8213,71r-5,l8203,68r-5,l8198,63r41,l8340,188r,-105l8338,78r-3,-3l8333,71r-5,-3l8318,68r,-5l8371,63r,5l8359,68r-5,3l8352,75r-2,3l8350,227r-5,l8239,97xe" fillcolor="black" stroked="f">
              <v:path arrowok="t"/>
            </v:shape>
            <v:shape id="_x0000_s1298" style="position:absolute;left:8383;top:121;width:103;height:94" coordorigin="8383,121" coordsize="103,94" path="m8388,198r-5,-12l8383,162r3,-10l8390,143r5,-10l8402,126r8,-5l8410,133r-3,5l8405,145r,19l8395,207r-7,-9xe" fillcolor="black" stroked="f">
              <v:path arrowok="t"/>
            </v:shape>
            <v:shape id="_x0000_s1297" style="position:absolute;left:8383;top:121;width:103;height:94" coordorigin="8383,121" coordsize="103,94" path="m8417,116r9,-2l8434,114r5,l8459,120r15,13l8482,143r4,12l8486,179r-2,9l8479,198r-5,9l8467,215r-7,4l8453,224r-10,3l8430,226r-20,-4l8395,207r10,-43l8407,186r7,17l8419,215r10,4l8446,219r7,-2l8458,210r4,-5l8465,193r,-14l8464,170r-4,-20l8453,133r-7,-7l8441,121r-15,l8422,123r-3,3l8414,128r-4,5l8410,121r7,-5xe" fillcolor="black" stroked="f">
              <v:path arrowok="t"/>
            </v:shape>
            <v:shape id="_x0000_s1296" style="position:absolute;left:8498;top:114;width:118;height:110" coordorigin="8498,114" coordsize="118,110" path="m8534,212r3,5l8542,219r9,l8551,224r-53,l8498,219r12,l8513,215r2,-5l8515,138r-2,-5l8510,131r-9,l8498,126r32,-12l8534,114r,24l8537,135r17,-16l8570,114r8,l8582,116r3,3l8590,121r4,5l8597,133r,5l8599,145r,67l8602,217r4,2l8616,219r,5l8563,224r,-5l8573,219r5,-2l8580,212r,-65l8578,140r-3,-5l8573,131r-5,-3l8554,128r-10,7l8534,145r,67xe" fillcolor="black" stroked="f">
              <v:path arrowok="t"/>
            </v:shape>
            <w10:wrap anchorx="page"/>
          </v:group>
        </w:pict>
      </w:r>
      <w:r>
        <w:pict w14:anchorId="723AD2AA">
          <v:group id="_x0000_s1283" style="position:absolute;left:0;text-align:left;margin-left:435.95pt;margin-top:2.45pt;width:35.9pt;height:11.65pt;z-index:-2272;mso-position-horizontal-relative:page" coordorigin="8719,49" coordsize="718,233">
            <v:shape id="_x0000_s1294" style="position:absolute;left:8726;top:114;width:101;height:113" coordorigin="8726,114" coordsize="101,113" path="m8789,222r,-12l8777,217r-7,7l8767,224r-5,3l8753,227r-3,-20l8753,212r17,l8777,210r12,-7l8794,119r4,2l8803,126r3,5l8806,135r2,5l8808,212r10,l8822,210r5,-5l8827,212r-9,10l8808,227r-12,l8791,224r-2,-2xe" fillcolor="black" stroked="f">
              <v:path arrowok="t"/>
            </v:shape>
            <v:shape id="_x0000_s1293" style="position:absolute;left:8726;top:114;width:101;height:113" coordorigin="8726,114" coordsize="101,113" path="m8786,131r-4,-3l8779,123r-5,-2l8760,121r-2,2l8753,126r-5,5l8748,135r2,8l8748,147r-2,5l8734,152r-3,-5l8731,135r3,-7l8741,123r7,-4l8758,114r21,l8789,116r5,3l8789,203r,-44l8774,164r-7,5l8762,171r-4,3l8753,179r-5,2l8746,186r,19l8750,207r3,20l8743,227r-5,-3l8734,219r-5,-4l8726,207r,-16l8729,186r2,-5l8738,176r8,-5l8750,169r17,-8l8789,152r,-14l8786,131xe" fillcolor="black" stroked="f">
              <v:path arrowok="t"/>
            </v:shape>
            <v:shape id="_x0000_s1292" style="position:absolute;left:8832;top:114;width:91;height:113" coordorigin="8832,114" coordsize="91,113" path="m8854,222r-10,-10l8842,210r-8,-17l8832,171r,-3l8836,147r10,-16l8856,121r12,-7l8892,114r10,5l8906,123r8,5l8918,135r,5l8916,145r-5,5l8899,150r-2,-5l8894,145r,-14l8892,128r-5,-5l8882,121r-12,l8863,126r-5,5l8854,138r-3,9l8851,174r3,9l8861,193r5,10l8875,207r27,l8906,203r5,-5l8916,193r5,-12l8923,183r-5,15l8914,210r-10,7l8897,224r-10,3l8866,227r-12,-5xe" fillcolor="black" stroked="f">
              <v:path arrowok="t"/>
            </v:shape>
            <v:shape id="_x0000_s1291" style="position:absolute;left:8930;top:80;width:67;height:146" coordorigin="8930,80" coordsize="67,146" path="m8935,119r5,-3l8945,111r5,-2l8954,104r3,-7l8959,95r3,-5l8966,80r3,l8969,116r24,l8993,123r-24,l8969,207r5,5l8983,212r5,-2l8993,205r5,l8993,212r-3,7l8986,222r-5,5l8962,227r-3,-3l8954,222r-2,-3l8952,215r-2,-3l8950,123r-20,l8930,121r5,-2xe" fillcolor="black" stroked="f">
              <v:path arrowok="t"/>
            </v:shape>
            <v:shape id="_x0000_s1290" style="position:absolute;left:9002;top:56;width:53;height:168" coordorigin="9002,56" coordsize="53,168" path="m9034,114r4,l9038,207r3,5l9041,217r5,2l9055,219r,5l9002,224r,-5l9012,219r5,-2l9019,212r,-79l9014,131r-9,l9002,126r32,-12xe" fillcolor="black" stroked="f">
              <v:path arrowok="t"/>
            </v:shape>
            <v:shape id="_x0000_s1289" style="position:absolute;left:9002;top:56;width:53;height:168" coordorigin="9002,56" coordsize="53,168" path="m9014,71r,-5l9019,61r5,-5l9031,56r5,3l9038,61r3,5l9041,78r-5,5l9022,83r-5,-5l9014,73r,-2xe" fillcolor="black" stroked="f">
              <v:path arrowok="t"/>
            </v:shape>
            <v:shape id="_x0000_s1288" style="position:absolute;left:9067;top:116;width:113;height:110" coordorigin="9067,116" coordsize="113,110" path="m9161,131r,-5l9156,123r-5,-2l9146,121r,-5l9180,116r,5l9178,123r-5,l9170,128r-2,3l9166,138r-39,89l9122,227r-38,-89l9084,133r-2,-2l9077,126r-5,-3l9067,121r,-5l9118,116r,5l9110,121r-4,5l9106,140r26,60l9156,138r2,-5l9161,131xe" fillcolor="black" stroked="f">
              <v:path arrowok="t"/>
            </v:shape>
            <v:shape id="_x0000_s1287" style="position:absolute;left:9190;top:56;width:38;height:168" coordorigin="9190,56" coordsize="38,168" path="m9204,78r-2,-5l9202,66r4,-5l9211,56r10,l9226,61r2,5l9228,78r-2,2l9221,83r-12,l9204,78xe" fillcolor="black" stroked="f">
              <v:path arrowok="t"/>
            </v:shape>
            <v:shape id="_x0000_s1286" style="position:absolute;left:9190;top:56;width:38;height:168" coordorigin="9190,56" coordsize="38,168" path="m9226,207r2,5l9228,215r5,4l9242,219r,5l9190,224r,-5l9199,219r5,-2l9206,212r,-79l9202,131r-10,l9190,126r31,-12l9226,114r,93xe" fillcolor="black" stroked="f">
              <v:path arrowok="t"/>
            </v:shape>
            <v:shape id="_x0000_s1285" style="position:absolute;left:9250;top:80;width:67;height:146" coordorigin="9250,80" coordsize="67,146" path="m9288,123r,80l9290,207r5,5l9305,212r5,-2l9312,205r5,l9314,212r-4,7l9305,222r-5,5l9283,227r-5,-3l9274,219r-3,-4l9271,212r-2,-7l9269,123r-19,l9250,121r4,-2l9259,116r5,-5l9271,109r3,-5l9278,97r3,-2l9283,90r3,-10l9288,80r,36l9314,116r,7l9288,123xe" fillcolor="black" stroked="f">
              <v:path arrowok="t"/>
            </v:shape>
            <v:shape id="_x0000_s1284" style="position:absolute;left:9317;top:116;width:113;height:158" coordorigin="9317,116" coordsize="113,158" path="m9367,116r,5l9365,121r-5,2l9355,126r,9l9358,143r26,52l9406,135r2,-2l9408,123r-5,l9398,121r,-5l9430,116r,5l9427,123r-5,3l9418,128r-3,5l9413,138r-41,103l9370,253r-8,7l9358,267r-8,5l9343,275r-14,l9326,272r-2,-5l9322,265r,-5l9324,255r5,-4l9334,248r4,l9341,251r5,2l9355,253r5,-2l9362,248r3,-5l9367,236r7,-17l9336,140r,-2l9334,133r-3,-2l9326,126r-4,-3l9317,121r,-5l9367,116xe" fillcolor="black" stroked="f">
              <v:path arrowok="t"/>
            </v:shape>
            <w10:wrap anchorx="page"/>
          </v:group>
        </w:pict>
      </w:r>
      <w:r>
        <w:pict w14:anchorId="55B0BB1E">
          <v:group id="_x0000_s1276" style="position:absolute;left:0;text-align:left;margin-left:477pt;margin-top:3.65pt;width:24.05pt;height:8.05pt;z-index:-2271;mso-position-horizontal-relative:page" coordorigin="9540,73" coordsize="481,161">
            <v:shape id="_x0000_s1282" style="position:absolute;left:9547;top:114;width:91;height:113" coordorigin="9547,114" coordsize="91,113" path="m9574,121r12,-7l9610,114r7,5l9624,123r7,5l9634,135r,10l9629,150r-12,l9614,145r-2,l9612,140r-2,-5l9610,131r-3,-5l9602,123r-2,-2l9588,121r-7,5l9576,131r-5,7l9566,147r,27l9571,183r5,10l9583,203r10,4l9617,207r7,-4l9629,198r5,-5l9636,181r2,2l9636,198r-5,12l9622,217r-8,7l9605,227r-24,l9571,222r-9,-10l9550,193r-3,-22l9547,168r4,-21l9562,131r12,-10xe" fillcolor="black" stroked="f">
              <v:path arrowok="t"/>
            </v:shape>
            <v:shape id="_x0000_s1281" style="position:absolute;left:9653;top:114;width:103;height:113" coordorigin="9653,114" coordsize="103,113" path="m9689,116r7,-2l9709,114r20,6l9744,133r10,10l9756,155r,24l9754,188r-5,10l9744,207r-5,8l9730,219r-8,5l9713,227r-13,-1l9681,222r-16,-15l9658,198r-5,-12l9653,162r2,-10l9660,143r5,-10l9672,126r2,26l9674,164r3,22l9684,203r7,12l9698,219r20,l9722,217r5,-7l9732,205r2,-12l9734,179r,-9l9731,150r-9,-17l9718,126r-8,-5l9698,121r-4,2l9689,126r-5,2l9682,133r-3,5l9679,121r10,-5xe" fillcolor="black" stroked="f">
              <v:path arrowok="t"/>
            </v:shape>
            <v:shape id="_x0000_s1280" style="position:absolute;left:9653;top:114;width:103;height:113" coordorigin="9653,114" coordsize="103,113" path="m9679,121r,17l9677,145r-3,7l9672,126r7,-5xe" fillcolor="black" stroked="f">
              <v:path arrowok="t"/>
            </v:shape>
            <v:shape id="_x0000_s1279" style="position:absolute;left:9778;top:114;width:74;height:113" coordorigin="9778,114" coordsize="74,113" path="m9782,128r5,-5l9794,119r8,-5l9816,114r5,2l9828,119r12,l9840,114r5,l9845,150r-5,l9838,140r-5,-7l9828,128r-5,-5l9818,121r-12,l9802,123r-5,3l9794,128r-2,5l9792,140r2,3l9797,147r2,3l9804,152r7,5l9828,164r17,10l9852,183r,22l9850,212r-8,7l9833,224r-7,3l9802,227r-8,-3l9790,222r-5,l9782,227r-4,l9778,191r4,l9785,200r5,7l9797,212r5,5l9809,219r19,l9830,215r5,-3l9835,198r-2,-5l9830,191r-4,-5l9818,181r-12,-5l9794,171r-7,-4l9785,162r-5,-5l9778,152r,-17l9782,128xe" fillcolor="black" stroked="f">
              <v:path arrowok="t"/>
            </v:shape>
            <v:shape id="_x0000_s1278" style="position:absolute;left:9859;top:80;width:67;height:146" coordorigin="9859,80" coordsize="67,146" path="m9864,119r5,-3l9874,111r4,-2l9883,104r5,-7l9890,95r3,-5l9895,80r3,l9898,116r26,l9924,123r-26,l9898,203r2,4l9900,210r5,2l9914,212r5,-2l9922,205r4,l9924,212r-5,7l9914,222r-4,5l9893,227r-5,-3l9883,219r-2,-4l9881,212r-3,-7l9878,123r-19,l9859,121r5,-2xe" fillcolor="black" stroked="f">
              <v:path arrowok="t"/>
            </v:shape>
            <v:shape id="_x0000_s1277" style="position:absolute;left:9938;top:114;width:74;height:113" coordorigin="9938,114" coordsize="74,113" path="m9962,123r-4,3l9955,128r-2,5l9953,143r2,4l9958,150r7,2l9972,157r17,7l10006,174r7,9l10013,205r-5,7l10001,219r-7,5l9986,227r-24,l9953,224r-3,l9946,222r-3,5l9938,227r,-36l9943,191r3,9l9950,207r5,5l9962,217r8,2l9986,219r5,-4l9994,212r2,-5l9996,198r-2,-5l9991,191r-5,-5l9979,181r-12,-5l9955,171r-7,-4l9943,162r-2,-5l9938,152r,-17l9941,128r7,-5l9953,119r9,-5l9977,114r5,2l9986,119r12,l10001,114r5,l10006,150r-5,l9998,140r-4,-7l9989,128r-5,-5l9979,121r-14,l9962,123xe" fillcolor="black" stroked="f">
              <v:path arrowok="t"/>
            </v:shape>
            <w10:wrap anchorx="page"/>
          </v:group>
        </w:pict>
      </w:r>
      <w:r>
        <w:pict w14:anchorId="7807555F">
          <v:group id="_x0000_s1270" style="position:absolute;left:0;text-align:left;margin-left:506.15pt;margin-top:2.45pt;width:17.55pt;height:9.25pt;z-index:-2270;mso-position-horizontal-relative:page" coordorigin="10123,49" coordsize="351,185">
            <v:shape id="_x0000_s1275" style="position:absolute;left:10130;top:114;width:101;height:113" coordorigin="10130,114" coordsize="101,113" path="m10135,143r,-8l10140,128r5,-5l10152,119r12,-5l10186,114r7,2l10200,119r5,2l10207,126r3,5l10212,135r,75l10217,212r5,l10226,210r5,-5l10231,212r-9,10l10214,227r-12,l10198,224r-3,-2l10193,217r,-7l10181,217r-7,7l10171,224r-5,3l10157,227r-5,-22l10154,207r5,5l10174,212r9,-2l10193,203r,-44l10181,164r-10,5l10169,171r-7,3l10157,179r-3,2l10152,186r-2,2l10142,224r-4,-5l10133,215r-3,-8l10130,195r3,-4l10135,186r3,-5l10142,176r10,-5l10155,170r15,-8l10193,152r,-14l10190,131r-2,-3l10183,123r-5,-2l10166,121r-4,2l10159,126r-5,5l10154,147r-4,5l10140,152r-5,-5l10135,143xe" fillcolor="black" stroked="f">
              <v:path arrowok="t"/>
            </v:shape>
            <v:shape id="_x0000_s1274" style="position:absolute;left:10130;top:114;width:101;height:113" coordorigin="10130,114" coordsize="101,113" path="m10150,227r-8,-3l10150,188r,12l10152,205r5,22l10150,227xe" fillcolor="black" stroked="f">
              <v:path arrowok="t"/>
            </v:shape>
            <v:shape id="_x0000_s1273" style="position:absolute;left:10231;top:114;width:118;height:110" coordorigin="10231,114" coordsize="118,110" path="m10277,135r-10,10l10267,212r3,5l10274,219r10,l10284,224r-53,l10231,219r12,l10248,215r,-77l10246,133r-3,-2l10234,131r-3,-5l10262,114r5,l10267,138r3,-3l10287,119r16,-5l10310,114r5,2l10320,119r2,2l10327,126r3,7l10332,138r,74l10334,217r5,2l10349,219r,5l10296,224r,-5l10306,219r4,-2l10313,212r,-72l10308,135r-2,-4l10303,128r-17,l10277,135xe" fillcolor="black" stroked="f">
              <v:path arrowok="t"/>
            </v:shape>
            <v:shape id="_x0000_s1272" style="position:absolute;left:10356;top:56;width:110;height:170" coordorigin="10356,56" coordsize="110,170" path="m10356,170r5,-19l10370,133r17,-14l10406,114r10,l10426,119r4,7l10430,80r-2,-5l10426,73r-10,l10414,68r31,-12l10430,203r,-58l10428,140r-2,-5l10423,131r-2,-3l10416,126r-2,-3l10409,121r-10,l10392,126r-5,5l10380,138r-5,12l10375,181r5,12l10385,200r7,10l10402,212r14,l10423,210r-7,14l10411,227r-24,l10378,222r-10,-10l10361,203r-5,-12l10356,176r,-6xe" fillcolor="black" stroked="f">
              <v:path arrowok="t"/>
            </v:shape>
            <v:shape id="_x0000_s1271" style="position:absolute;left:10356;top:56;width:110;height:170" coordorigin="10356,56" coordsize="110,170" path="m10450,205r2,5l10457,212r5,l10466,210r,5l10435,227r-5,l10430,210r-4,7l10421,222r-5,2l10423,210r7,-7l10445,56r5,l10450,205xe" fillcolor="black" stroked="f">
              <v:path arrowok="t"/>
            </v:shape>
            <w10:wrap anchorx="page"/>
          </v:group>
        </w:pict>
      </w:r>
      <w:r w:rsidR="00223ABF">
        <w:rPr>
          <w:position w:val="1"/>
          <w:sz w:val="24"/>
          <w:szCs w:val="24"/>
        </w:rPr>
        <w:t xml:space="preserve">11A.                      </w:t>
      </w:r>
      <w:r w:rsidR="00223ABF">
        <w:rPr>
          <w:spacing w:val="-5"/>
          <w:position w:val="1"/>
          <w:sz w:val="24"/>
          <w:szCs w:val="24"/>
        </w:rPr>
        <w:t xml:space="preserve"> </w:t>
      </w:r>
      <w:r>
        <w:pict w14:anchorId="4C6317CB">
          <v:shape id="_x0000_i1039" type="#_x0000_t75" style="width:45.75pt;height:9pt">
            <v:imagedata r:id="rId40" o:title=""/>
          </v:shape>
        </w:pict>
      </w:r>
      <w:r w:rsidR="00223ABF">
        <w:rPr>
          <w:spacing w:val="-5"/>
          <w:position w:val="-5"/>
          <w:sz w:val="24"/>
          <w:szCs w:val="24"/>
        </w:rPr>
        <w:t xml:space="preserve">                           </w:t>
      </w:r>
      <w:r>
        <w:pict w14:anchorId="1094B15F">
          <v:shape id="_x0000_i1040" type="#_x0000_t75" style="width:48.75pt;height:12pt">
            <v:imagedata r:id="rId41" o:title=""/>
          </v:shape>
        </w:pict>
      </w:r>
    </w:p>
    <w:p w14:paraId="11F1DFBC" w14:textId="77777777" w:rsidR="00A24842" w:rsidRDefault="00A24842">
      <w:pPr>
        <w:spacing w:before="9" w:line="160" w:lineRule="exact"/>
        <w:rPr>
          <w:sz w:val="17"/>
          <w:szCs w:val="17"/>
        </w:rPr>
      </w:pPr>
    </w:p>
    <w:p w14:paraId="0720E938" w14:textId="77777777" w:rsidR="00A24842" w:rsidRDefault="00360E9F">
      <w:pPr>
        <w:ind w:left="823"/>
      </w:pPr>
      <w:r>
        <w:pict w14:anchorId="33654F32">
          <v:shape id="_x0000_i1041" type="#_x0000_t75" style="width:244.5pt;height:12pt">
            <v:imagedata r:id="rId42" o:title=""/>
          </v:shape>
        </w:pict>
      </w:r>
    </w:p>
    <w:p w14:paraId="149FCC7C" w14:textId="77777777" w:rsidR="00A24842" w:rsidRDefault="00A24842">
      <w:pPr>
        <w:spacing w:before="6" w:line="160" w:lineRule="exact"/>
        <w:rPr>
          <w:sz w:val="17"/>
          <w:szCs w:val="17"/>
        </w:rPr>
      </w:pPr>
    </w:p>
    <w:p w14:paraId="51745AEE" w14:textId="77777777" w:rsidR="00A24842" w:rsidRDefault="00A24842">
      <w:pPr>
        <w:spacing w:line="200" w:lineRule="exact"/>
      </w:pPr>
    </w:p>
    <w:p w14:paraId="77D14AE7" w14:textId="77777777" w:rsidR="00A24842" w:rsidRDefault="00223ABF">
      <w:pPr>
        <w:spacing w:line="356" w:lineRule="auto"/>
        <w:ind w:left="1560" w:right="119" w:hanging="626"/>
        <w:jc w:val="both"/>
        <w:rPr>
          <w:sz w:val="24"/>
          <w:szCs w:val="24"/>
        </w:rPr>
      </w:pPr>
      <w:r>
        <w:rPr>
          <w:spacing w:val="-1"/>
          <w:position w:val="1"/>
          <w:sz w:val="24"/>
          <w:szCs w:val="24"/>
        </w:rPr>
        <w:t>(a</w:t>
      </w:r>
      <w:r>
        <w:rPr>
          <w:position w:val="1"/>
          <w:sz w:val="24"/>
          <w:szCs w:val="24"/>
        </w:rPr>
        <w:t xml:space="preserve">)     </w:t>
      </w:r>
      <w:r>
        <w:rPr>
          <w:spacing w:val="2"/>
          <w:position w:val="1"/>
          <w:sz w:val="24"/>
          <w:szCs w:val="24"/>
        </w:rPr>
        <w:t xml:space="preserve"> </w:t>
      </w:r>
      <w:r>
        <w:rPr>
          <w:spacing w:val="-1"/>
          <w:position w:val="1"/>
          <w:sz w:val="24"/>
          <w:szCs w:val="24"/>
        </w:rPr>
        <w:t>c</w:t>
      </w:r>
      <w:r>
        <w:rPr>
          <w:position w:val="1"/>
          <w:sz w:val="24"/>
          <w:szCs w:val="24"/>
        </w:rPr>
        <w:t>os</w:t>
      </w:r>
      <w:r>
        <w:rPr>
          <w:spacing w:val="1"/>
          <w:position w:val="1"/>
          <w:sz w:val="24"/>
          <w:szCs w:val="24"/>
        </w:rPr>
        <w:t>t</w:t>
      </w:r>
      <w:r>
        <w:rPr>
          <w:position w:val="1"/>
          <w:sz w:val="24"/>
          <w:szCs w:val="24"/>
        </w:rPr>
        <w:t>s</w:t>
      </w:r>
      <w:r>
        <w:rPr>
          <w:spacing w:val="-2"/>
          <w:position w:val="1"/>
          <w:sz w:val="24"/>
          <w:szCs w:val="24"/>
        </w:rPr>
        <w:t xml:space="preserve"> </w:t>
      </w:r>
      <w:r>
        <w:rPr>
          <w:position w:val="1"/>
          <w:sz w:val="24"/>
          <w:szCs w:val="24"/>
        </w:rPr>
        <w:t>d</w:t>
      </w:r>
      <w:r>
        <w:rPr>
          <w:spacing w:val="-1"/>
          <w:position w:val="1"/>
          <w:sz w:val="24"/>
          <w:szCs w:val="24"/>
        </w:rPr>
        <w:t>e</w:t>
      </w:r>
      <w:r>
        <w:rPr>
          <w:position w:val="1"/>
          <w:sz w:val="24"/>
          <w:szCs w:val="24"/>
        </w:rPr>
        <w:t>s</w:t>
      </w:r>
      <w:r>
        <w:rPr>
          <w:spacing w:val="-1"/>
          <w:position w:val="1"/>
          <w:sz w:val="24"/>
          <w:szCs w:val="24"/>
        </w:rPr>
        <w:t>cr</w:t>
      </w:r>
      <w:r>
        <w:rPr>
          <w:spacing w:val="1"/>
          <w:position w:val="1"/>
          <w:sz w:val="24"/>
          <w:szCs w:val="24"/>
        </w:rPr>
        <w:t>i</w:t>
      </w:r>
      <w:r>
        <w:rPr>
          <w:position w:val="1"/>
          <w:sz w:val="24"/>
          <w:szCs w:val="24"/>
        </w:rPr>
        <w:t>b</w:t>
      </w:r>
      <w:r>
        <w:rPr>
          <w:spacing w:val="-1"/>
          <w:position w:val="1"/>
          <w:sz w:val="24"/>
          <w:szCs w:val="24"/>
        </w:rPr>
        <w:t>e</w:t>
      </w:r>
      <w:r>
        <w:rPr>
          <w:position w:val="1"/>
          <w:sz w:val="24"/>
          <w:szCs w:val="24"/>
        </w:rPr>
        <w:t xml:space="preserve">d </w:t>
      </w:r>
      <w:r>
        <w:rPr>
          <w:spacing w:val="1"/>
          <w:position w:val="1"/>
          <w:sz w:val="24"/>
          <w:szCs w:val="24"/>
        </w:rPr>
        <w:t>i</w:t>
      </w:r>
      <w:r>
        <w:rPr>
          <w:position w:val="1"/>
          <w:sz w:val="24"/>
          <w:szCs w:val="24"/>
        </w:rPr>
        <w:t>n</w:t>
      </w:r>
      <w:r>
        <w:rPr>
          <w:spacing w:val="-2"/>
          <w:position w:val="1"/>
          <w:sz w:val="24"/>
          <w:szCs w:val="24"/>
        </w:rPr>
        <w:t xml:space="preserve"> </w:t>
      </w:r>
      <w:r>
        <w:rPr>
          <w:spacing w:val="1"/>
          <w:position w:val="1"/>
          <w:sz w:val="24"/>
          <w:szCs w:val="24"/>
        </w:rPr>
        <w:t>t</w:t>
      </w:r>
      <w:r>
        <w:rPr>
          <w:spacing w:val="-1"/>
          <w:position w:val="1"/>
          <w:sz w:val="24"/>
          <w:szCs w:val="24"/>
        </w:rPr>
        <w:t>a</w:t>
      </w:r>
      <w:r>
        <w:rPr>
          <w:position w:val="1"/>
          <w:sz w:val="24"/>
          <w:szCs w:val="24"/>
        </w:rPr>
        <w:t>b</w:t>
      </w:r>
      <w:r>
        <w:rPr>
          <w:spacing w:val="1"/>
          <w:position w:val="1"/>
          <w:sz w:val="24"/>
          <w:szCs w:val="24"/>
        </w:rPr>
        <w:t>l</w:t>
      </w:r>
      <w:r>
        <w:rPr>
          <w:position w:val="1"/>
          <w:sz w:val="24"/>
          <w:szCs w:val="24"/>
        </w:rPr>
        <w:t>e</w:t>
      </w:r>
      <w:r>
        <w:rPr>
          <w:spacing w:val="-3"/>
          <w:position w:val="1"/>
          <w:sz w:val="24"/>
          <w:szCs w:val="24"/>
        </w:rPr>
        <w:t xml:space="preserve"> </w:t>
      </w:r>
      <w:r>
        <w:rPr>
          <w:spacing w:val="2"/>
          <w:position w:val="1"/>
          <w:sz w:val="24"/>
          <w:szCs w:val="24"/>
        </w:rPr>
        <w:t>2</w:t>
      </w:r>
      <w:r>
        <w:rPr>
          <w:position w:val="1"/>
          <w:sz w:val="24"/>
          <w:szCs w:val="24"/>
        </w:rPr>
        <w:t>.6</w:t>
      </w:r>
      <w:r>
        <w:rPr>
          <w:spacing w:val="-2"/>
          <w:position w:val="1"/>
          <w:sz w:val="24"/>
          <w:szCs w:val="24"/>
        </w:rPr>
        <w:t xml:space="preserve"> </w:t>
      </w:r>
      <w:r>
        <w:rPr>
          <w:position w:val="1"/>
          <w:sz w:val="24"/>
          <w:szCs w:val="24"/>
        </w:rPr>
        <w:t>of</w:t>
      </w:r>
      <w:r>
        <w:rPr>
          <w:spacing w:val="-3"/>
          <w:position w:val="1"/>
          <w:sz w:val="24"/>
          <w:szCs w:val="24"/>
        </w:rPr>
        <w:t xml:space="preserve"> </w:t>
      </w:r>
      <w:r>
        <w:rPr>
          <w:spacing w:val="1"/>
          <w:position w:val="1"/>
          <w:sz w:val="24"/>
          <w:szCs w:val="24"/>
        </w:rPr>
        <w:t>t</w:t>
      </w:r>
      <w:r>
        <w:rPr>
          <w:position w:val="1"/>
          <w:sz w:val="24"/>
          <w:szCs w:val="24"/>
        </w:rPr>
        <w:t xml:space="preserve">he </w:t>
      </w:r>
      <w:r w:rsidR="00360E9F">
        <w:pict w14:anchorId="509C0828">
          <v:shape id="_x0000_i1042" type="#_x0000_t75" style="width:165.75pt;height:12pt">
            <v:imagedata r:id="rId43" o:title=""/>
          </v:shape>
        </w:pict>
      </w:r>
      <w:r>
        <w:rPr>
          <w:sz w:val="24"/>
          <w:szCs w:val="24"/>
        </w:rPr>
        <w:t xml:space="preserve">  </w:t>
      </w:r>
      <w:r w:rsidR="00360E9F">
        <w:pict w14:anchorId="0CF1BBF4">
          <v:shape id="_x0000_i1043" type="#_x0000_t75" style="width:45.75pt;height:9pt">
            <v:imagedata r:id="rId44" o:title=""/>
          </v:shape>
        </w:pic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be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100%</w:t>
      </w:r>
      <w:r>
        <w:rPr>
          <w:spacing w:val="-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ec</w:t>
      </w:r>
      <w:r>
        <w:rPr>
          <w:spacing w:val="1"/>
          <w:sz w:val="24"/>
          <w:szCs w:val="24"/>
        </w:rPr>
        <w:t>t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y</w:t>
      </w:r>
      <w:r>
        <w:rPr>
          <w:spacing w:val="-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LV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er</w:t>
      </w:r>
      <w:r>
        <w:rPr>
          <w:sz w:val="24"/>
          <w:szCs w:val="24"/>
        </w:rPr>
        <w:t>v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s</w:t>
      </w:r>
      <w:r>
        <w:rPr>
          <w:spacing w:val="-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-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-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ea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t</w:t>
      </w:r>
      <w:r>
        <w:rPr>
          <w:spacing w:val="-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s;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</w:p>
    <w:p w14:paraId="33337615" w14:textId="77777777" w:rsidR="00A24842" w:rsidRDefault="00A24842">
      <w:pPr>
        <w:spacing w:before="8" w:line="240" w:lineRule="exact"/>
        <w:rPr>
          <w:sz w:val="24"/>
          <w:szCs w:val="24"/>
        </w:rPr>
      </w:pPr>
    </w:p>
    <w:p w14:paraId="08237ABD" w14:textId="74DD51EC" w:rsidR="00A24842" w:rsidRDefault="00223ABF">
      <w:pPr>
        <w:spacing w:before="9" w:line="160" w:lineRule="exact"/>
        <w:rPr>
          <w:sz w:val="17"/>
          <w:szCs w:val="17"/>
        </w:rPr>
      </w:pPr>
      <w:r>
        <w:rPr>
          <w:spacing w:val="-1"/>
          <w:sz w:val="24"/>
          <w:szCs w:val="24"/>
        </w:rPr>
        <w:t>(</w:t>
      </w:r>
      <w:r>
        <w:rPr>
          <w:sz w:val="24"/>
          <w:szCs w:val="24"/>
        </w:rPr>
        <w:t xml:space="preserve">b)     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no o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 xml:space="preserve"> c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s sh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rec</w:t>
      </w:r>
      <w:r>
        <w:rPr>
          <w:spacing w:val="1"/>
          <w:sz w:val="24"/>
          <w:szCs w:val="24"/>
        </w:rPr>
        <w:t>tl</w:t>
      </w:r>
      <w:r>
        <w:rPr>
          <w:sz w:val="24"/>
          <w:szCs w:val="24"/>
        </w:rPr>
        <w:t xml:space="preserve">y 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l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d.</w:t>
      </w:r>
    </w:p>
    <w:p w14:paraId="542862ED" w14:textId="77777777" w:rsidR="00A24842" w:rsidRDefault="00A24842">
      <w:pPr>
        <w:spacing w:line="200" w:lineRule="exact"/>
      </w:pPr>
    </w:p>
    <w:p w14:paraId="2C67F5C4" w14:textId="77777777" w:rsidR="00A24842" w:rsidRDefault="00223ABF">
      <w:pPr>
        <w:spacing w:line="359" w:lineRule="auto"/>
        <w:ind w:left="840" w:right="116" w:hanging="720"/>
        <w:jc w:val="both"/>
        <w:rPr>
          <w:sz w:val="24"/>
          <w:szCs w:val="24"/>
        </w:rPr>
      </w:pPr>
      <w:r>
        <w:rPr>
          <w:sz w:val="24"/>
          <w:szCs w:val="24"/>
        </w:rPr>
        <w:t>12.       T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ns</w:t>
      </w:r>
      <w:r>
        <w:rPr>
          <w:spacing w:val="1"/>
          <w:sz w:val="24"/>
          <w:szCs w:val="24"/>
        </w:rPr>
        <w:t>mi</w:t>
      </w:r>
      <w:r>
        <w:rPr>
          <w:sz w:val="24"/>
          <w:szCs w:val="24"/>
        </w:rPr>
        <w:t>ss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</w:t>
      </w:r>
      <w:r>
        <w:rPr>
          <w:spacing w:val="1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x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ar</w:t>
      </w:r>
      <w:r>
        <w:rPr>
          <w:sz w:val="24"/>
          <w:szCs w:val="24"/>
        </w:rPr>
        <w:t>g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1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ar</w:t>
      </w:r>
      <w:r>
        <w:rPr>
          <w:sz w:val="24"/>
          <w:szCs w:val="24"/>
        </w:rPr>
        <w:t>e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not</w:t>
      </w:r>
      <w:r>
        <w:rPr>
          <w:spacing w:val="1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1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1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ny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1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vo</w:t>
      </w:r>
      <w:r>
        <w:rPr>
          <w:spacing w:val="1"/>
          <w:sz w:val="24"/>
          <w:szCs w:val="24"/>
        </w:rPr>
        <w:t>lt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ge</w:t>
      </w:r>
      <w:r>
        <w:rPr>
          <w:spacing w:val="1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ti</w:t>
      </w:r>
      <w:r>
        <w:rPr>
          <w:spacing w:val="-1"/>
          <w:sz w:val="24"/>
          <w:szCs w:val="24"/>
        </w:rPr>
        <w:t>er</w:t>
      </w:r>
      <w:r>
        <w:rPr>
          <w:sz w:val="24"/>
          <w:szCs w:val="24"/>
        </w:rPr>
        <w:t>s.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se</w:t>
      </w:r>
      <w:r>
        <w:rPr>
          <w:spacing w:val="1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11"/>
          <w:sz w:val="24"/>
          <w:szCs w:val="24"/>
        </w:rPr>
        <w:t>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 </w:t>
      </w:r>
      <w:r>
        <w:rPr>
          <w:spacing w:val="-1"/>
          <w:sz w:val="24"/>
          <w:szCs w:val="24"/>
        </w:rPr>
        <w:t>ar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2"/>
          <w:sz w:val="24"/>
          <w:szCs w:val="24"/>
        </w:rPr>
        <w:t>f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om</w:t>
      </w:r>
      <w:r>
        <w:rPr>
          <w:spacing w:val="1"/>
          <w:sz w:val="24"/>
          <w:szCs w:val="24"/>
        </w:rPr>
        <w:t xml:space="preserve"> t</w:t>
      </w:r>
      <w:r>
        <w:rPr>
          <w:sz w:val="24"/>
          <w:szCs w:val="24"/>
        </w:rPr>
        <w:t>he</w:t>
      </w:r>
      <w:r>
        <w:rPr>
          <w:spacing w:val="-1"/>
          <w:sz w:val="24"/>
          <w:szCs w:val="24"/>
        </w:rPr>
        <w:t xml:space="preserve"> a</w:t>
      </w:r>
      <w:r>
        <w:rPr>
          <w:spacing w:val="1"/>
          <w:sz w:val="24"/>
          <w:szCs w:val="24"/>
        </w:rPr>
        <w:t>l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ow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-1"/>
          <w:sz w:val="24"/>
          <w:szCs w:val="24"/>
        </w:rPr>
        <w:t>re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.</w:t>
      </w:r>
    </w:p>
    <w:p w14:paraId="2B4C279D" w14:textId="77777777" w:rsidR="00A24842" w:rsidRDefault="00A24842">
      <w:pPr>
        <w:spacing w:before="7" w:line="200" w:lineRule="exact"/>
      </w:pPr>
    </w:p>
    <w:p w14:paraId="2398697C" w14:textId="77777777" w:rsidR="00A24842" w:rsidRDefault="00223ABF">
      <w:pPr>
        <w:ind w:left="120"/>
        <w:rPr>
          <w:sz w:val="24"/>
          <w:szCs w:val="24"/>
        </w:rPr>
      </w:pP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>bl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:</w:t>
      </w:r>
      <w:r>
        <w:rPr>
          <w:spacing w:val="51"/>
          <w:sz w:val="24"/>
          <w:szCs w:val="24"/>
        </w:rPr>
        <w:t xml:space="preserve"> </w:t>
      </w:r>
      <w:proofErr w:type="gramStart"/>
      <w:r>
        <w:rPr>
          <w:spacing w:val="-1"/>
          <w:sz w:val="24"/>
          <w:szCs w:val="24"/>
        </w:rPr>
        <w:t>M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>pp</w:t>
      </w:r>
      <w:r>
        <w:rPr>
          <w:spacing w:val="-2"/>
          <w:sz w:val="24"/>
          <w:szCs w:val="24"/>
        </w:rPr>
        <w:t>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proofErr w:type="gramEnd"/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ss</w:t>
      </w:r>
      <w:r>
        <w:rPr>
          <w:spacing w:val="-1"/>
          <w:sz w:val="24"/>
          <w:szCs w:val="24"/>
        </w:rPr>
        <w:t>et</w:t>
      </w:r>
      <w:r>
        <w:rPr>
          <w:sz w:val="24"/>
          <w:szCs w:val="24"/>
        </w:rPr>
        <w:t>s</w:t>
      </w:r>
      <w:r>
        <w:rPr>
          <w:spacing w:val="2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13"/>
          <w:sz w:val="24"/>
          <w:szCs w:val="24"/>
        </w:rPr>
        <w:t xml:space="preserve"> </w:t>
      </w:r>
      <w:r>
        <w:rPr>
          <w:spacing w:val="-1"/>
          <w:w w:val="108"/>
          <w:sz w:val="24"/>
          <w:szCs w:val="24"/>
        </w:rPr>
        <w:t>ne</w:t>
      </w:r>
      <w:r>
        <w:rPr>
          <w:spacing w:val="2"/>
          <w:w w:val="108"/>
          <w:sz w:val="24"/>
          <w:szCs w:val="24"/>
        </w:rPr>
        <w:t>t</w:t>
      </w:r>
      <w:r>
        <w:rPr>
          <w:spacing w:val="-3"/>
          <w:w w:val="108"/>
          <w:sz w:val="24"/>
          <w:szCs w:val="24"/>
        </w:rPr>
        <w:t>w</w:t>
      </w:r>
      <w:r>
        <w:rPr>
          <w:w w:val="108"/>
          <w:sz w:val="24"/>
          <w:szCs w:val="24"/>
        </w:rPr>
        <w:t>o</w:t>
      </w:r>
      <w:r>
        <w:rPr>
          <w:spacing w:val="-1"/>
          <w:w w:val="108"/>
          <w:sz w:val="24"/>
          <w:szCs w:val="24"/>
        </w:rPr>
        <w:t>r</w:t>
      </w:r>
      <w:r>
        <w:rPr>
          <w:w w:val="108"/>
          <w:sz w:val="24"/>
          <w:szCs w:val="24"/>
        </w:rPr>
        <w:t xml:space="preserve">k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s</w:t>
      </w:r>
    </w:p>
    <w:p w14:paraId="29137D69" w14:textId="77777777" w:rsidR="00A24842" w:rsidRDefault="00A24842">
      <w:pPr>
        <w:spacing w:before="1" w:line="120" w:lineRule="exact"/>
        <w:rPr>
          <w:sz w:val="13"/>
          <w:szCs w:val="13"/>
        </w:rPr>
      </w:pPr>
    </w:p>
    <w:p w14:paraId="6BBEE3EF" w14:textId="77777777" w:rsidR="00A24842" w:rsidRDefault="00A24842">
      <w:pPr>
        <w:spacing w:line="200" w:lineRule="exact"/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6"/>
        <w:gridCol w:w="2742"/>
      </w:tblGrid>
      <w:tr w:rsidR="00A24842" w14:paraId="7B36DD31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B29E9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Ass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w w:val="120"/>
                <w:sz w:val="24"/>
                <w:szCs w:val="24"/>
              </w:rPr>
              <w:t>t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19C37A48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-1"/>
                <w:w w:val="120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w</w:t>
            </w:r>
            <w:r>
              <w:rPr>
                <w:spacing w:val="2"/>
                <w:sz w:val="24"/>
                <w:szCs w:val="24"/>
              </w:rPr>
              <w:t>o</w:t>
            </w:r>
            <w:r>
              <w:rPr>
                <w:spacing w:val="-1"/>
                <w:w w:val="133"/>
                <w:sz w:val="24"/>
                <w:szCs w:val="24"/>
              </w:rPr>
              <w:t>r</w:t>
            </w:r>
            <w:r>
              <w:rPr>
                <w:w w:val="111"/>
                <w:sz w:val="24"/>
                <w:szCs w:val="24"/>
              </w:rPr>
              <w:t>k</w:t>
            </w:r>
            <w:r>
              <w:rPr>
                <w:spacing w:val="1"/>
                <w:sz w:val="24"/>
                <w:szCs w:val="24"/>
              </w:rPr>
              <w:t xml:space="preserve"> l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v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l</w:t>
            </w:r>
          </w:p>
        </w:tc>
      </w:tr>
      <w:tr w:rsidR="00A24842" w14:paraId="1FF36E57" w14:textId="77777777">
        <w:trPr>
          <w:trHeight w:hRule="exact" w:val="329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0941F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LV 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ns ov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d </w:t>
            </w:r>
            <w:r>
              <w:rPr>
                <w:spacing w:val="1"/>
                <w:sz w:val="24"/>
                <w:szCs w:val="24"/>
              </w:rPr>
              <w:t>li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16CF0B5B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LV 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ns</w:t>
            </w:r>
          </w:p>
        </w:tc>
      </w:tr>
      <w:tr w:rsidR="00A24842" w14:paraId="7EC89ED2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CC6A3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LV s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v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ce</w:t>
            </w:r>
            <w:r>
              <w:rPr>
                <w:sz w:val="24"/>
                <w:szCs w:val="24"/>
              </w:rPr>
              <w:t>s o</w:t>
            </w:r>
            <w:r>
              <w:rPr>
                <w:spacing w:val="2"/>
                <w:sz w:val="24"/>
                <w:szCs w:val="24"/>
              </w:rPr>
              <w:t>v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pacing w:val="2"/>
                <w:sz w:val="24"/>
                <w:szCs w:val="24"/>
              </w:rPr>
              <w:t>h</w:t>
            </w:r>
            <w:r>
              <w:rPr>
                <w:spacing w:val="-1"/>
                <w:sz w:val="24"/>
                <w:szCs w:val="24"/>
              </w:rPr>
              <w:t>ea</w:t>
            </w:r>
            <w:r>
              <w:rPr>
                <w:sz w:val="24"/>
                <w:szCs w:val="24"/>
              </w:rPr>
              <w:t xml:space="preserve">d </w:t>
            </w:r>
            <w:r>
              <w:rPr>
                <w:spacing w:val="1"/>
                <w:sz w:val="24"/>
                <w:szCs w:val="24"/>
              </w:rPr>
              <w:t>li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28BD3C8C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LV s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v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ce</w:t>
            </w:r>
            <w:r>
              <w:rPr>
                <w:sz w:val="24"/>
                <w:szCs w:val="24"/>
              </w:rPr>
              <w:t>s</w:t>
            </w:r>
          </w:p>
        </w:tc>
      </w:tr>
      <w:tr w:rsidR="00A24842" w14:paraId="12BC41FA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1E7EE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LV ov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d suppo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t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1FAB893A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LV 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ns</w:t>
            </w:r>
          </w:p>
        </w:tc>
      </w:tr>
      <w:tr w:rsidR="00A24842" w14:paraId="35E18D70" w14:textId="77777777">
        <w:trPr>
          <w:trHeight w:hRule="exact" w:val="329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BC75F" w14:textId="77777777" w:rsidR="00A24842" w:rsidRDefault="00223ABF">
            <w:pPr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LV 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ns und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ound</w:t>
            </w:r>
            <w:r>
              <w:rPr>
                <w:spacing w:val="2"/>
                <w:sz w:val="24"/>
                <w:szCs w:val="24"/>
              </w:rPr>
              <w:t xml:space="preserve"> c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ons</w:t>
            </w:r>
            <w:r>
              <w:rPr>
                <w:spacing w:val="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c</w:t>
            </w:r>
            <w:proofErr w:type="spellEnd"/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1F5C6027" w14:textId="77777777" w:rsidR="00A24842" w:rsidRDefault="00223ABF">
            <w:pPr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LV 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ns</w:t>
            </w:r>
          </w:p>
        </w:tc>
      </w:tr>
      <w:tr w:rsidR="00A24842" w14:paraId="441D8945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BD04A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LV 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ns und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ound</w:t>
            </w:r>
            <w:r>
              <w:rPr>
                <w:spacing w:val="2"/>
                <w:sz w:val="24"/>
                <w:szCs w:val="24"/>
              </w:rPr>
              <w:t xml:space="preserve"> c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, p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c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5F726F1D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LV 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ns</w:t>
            </w:r>
          </w:p>
        </w:tc>
      </w:tr>
      <w:tr w:rsidR="00A24842" w14:paraId="54942105" w14:textId="77777777">
        <w:trPr>
          <w:trHeight w:hRule="exact" w:val="329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7FED3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LV 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ns und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ound</w:t>
            </w:r>
            <w:r>
              <w:rPr>
                <w:spacing w:val="2"/>
                <w:sz w:val="24"/>
                <w:szCs w:val="24"/>
              </w:rPr>
              <w:t xml:space="preserve"> c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, p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6567A790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LV 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ns</w:t>
            </w:r>
          </w:p>
        </w:tc>
      </w:tr>
      <w:tr w:rsidR="00A24842" w14:paraId="1A2A16A8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39143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LV s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v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ce</w:t>
            </w:r>
            <w:r>
              <w:rPr>
                <w:sz w:val="24"/>
                <w:szCs w:val="24"/>
              </w:rPr>
              <w:t>s un</w:t>
            </w:r>
            <w:r>
              <w:rPr>
                <w:spacing w:val="2"/>
                <w:sz w:val="24"/>
                <w:szCs w:val="24"/>
              </w:rPr>
              <w:t>d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ound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56A88603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LV s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v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ce</w:t>
            </w:r>
            <w:r>
              <w:rPr>
                <w:sz w:val="24"/>
                <w:szCs w:val="24"/>
              </w:rPr>
              <w:t>s</w:t>
            </w:r>
          </w:p>
        </w:tc>
      </w:tr>
    </w:tbl>
    <w:p w14:paraId="5BB3DE48" w14:textId="77777777" w:rsidR="00A24842" w:rsidRDefault="00A24842">
      <w:pPr>
        <w:sectPr w:rsidR="00A24842">
          <w:footerReference w:type="default" r:id="rId45"/>
          <w:pgSz w:w="11920" w:h="16840"/>
          <w:pgMar w:top="520" w:right="1280" w:bottom="280" w:left="1320" w:header="310" w:footer="754" w:gutter="0"/>
          <w:pgNumType w:start="1050"/>
          <w:cols w:space="720"/>
        </w:sectPr>
      </w:pPr>
    </w:p>
    <w:p w14:paraId="1E63534A" w14:textId="77777777" w:rsidR="00A24842" w:rsidRDefault="00A24842">
      <w:pPr>
        <w:spacing w:before="4" w:line="100" w:lineRule="exact"/>
        <w:rPr>
          <w:sz w:val="10"/>
          <w:szCs w:val="10"/>
        </w:rPr>
      </w:pPr>
    </w:p>
    <w:p w14:paraId="637EFD45" w14:textId="77777777" w:rsidR="00A24842" w:rsidRDefault="00A24842">
      <w:pPr>
        <w:spacing w:line="200" w:lineRule="exact"/>
      </w:pPr>
    </w:p>
    <w:p w14:paraId="19C73389" w14:textId="77777777" w:rsidR="00A24842" w:rsidRDefault="00A24842">
      <w:pPr>
        <w:spacing w:line="200" w:lineRule="exact"/>
      </w:pPr>
    </w:p>
    <w:p w14:paraId="0A10BEBA" w14:textId="77777777" w:rsidR="00A24842" w:rsidRDefault="00A24842">
      <w:pPr>
        <w:spacing w:line="200" w:lineRule="exact"/>
      </w:pPr>
    </w:p>
    <w:p w14:paraId="3F71A2A3" w14:textId="77777777" w:rsidR="00A24842" w:rsidRDefault="00A24842">
      <w:pPr>
        <w:spacing w:line="200" w:lineRule="exact"/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6"/>
        <w:gridCol w:w="2742"/>
      </w:tblGrid>
      <w:tr w:rsidR="00A24842" w14:paraId="2E02B2CA" w14:textId="77777777">
        <w:trPr>
          <w:trHeight w:hRule="exact" w:val="326"/>
        </w:trPr>
        <w:tc>
          <w:tcPr>
            <w:tcW w:w="6276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14:paraId="0579227B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LV p</w:t>
            </w:r>
            <w:r>
              <w:rPr>
                <w:spacing w:val="1"/>
                <w:sz w:val="24"/>
                <w:szCs w:val="24"/>
              </w:rPr>
              <w:t>ill</w:t>
            </w:r>
            <w:r>
              <w:rPr>
                <w:spacing w:val="-1"/>
                <w:sz w:val="24"/>
                <w:szCs w:val="24"/>
              </w:rPr>
              <w:t>ar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ndoo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2742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</w:tcPr>
          <w:p w14:paraId="132C854E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LV 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ns</w:t>
            </w:r>
          </w:p>
        </w:tc>
      </w:tr>
      <w:tr w:rsidR="00A24842" w14:paraId="47E0CE30" w14:textId="77777777">
        <w:trPr>
          <w:trHeight w:hRule="exact" w:val="330"/>
        </w:trPr>
        <w:tc>
          <w:tcPr>
            <w:tcW w:w="6276" w:type="dxa"/>
            <w:tcBorders>
              <w:top w:val="single" w:sz="5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1C4BA" w14:textId="77777777" w:rsidR="00A24842" w:rsidRDefault="00223ABF">
            <w:pPr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LV p</w:t>
            </w:r>
            <w:r>
              <w:rPr>
                <w:spacing w:val="1"/>
                <w:sz w:val="24"/>
                <w:szCs w:val="24"/>
              </w:rPr>
              <w:t>ill</w:t>
            </w:r>
            <w:r>
              <w:rPr>
                <w:spacing w:val="-1"/>
                <w:sz w:val="24"/>
                <w:szCs w:val="24"/>
              </w:rPr>
              <w:t>ar</w:t>
            </w:r>
            <w:r>
              <w:rPr>
                <w:sz w:val="24"/>
                <w:szCs w:val="24"/>
              </w:rPr>
              <w:t>, ou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doo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2742" w:type="dxa"/>
            <w:tcBorders>
              <w:top w:val="single" w:sz="5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4B34E923" w14:textId="77777777" w:rsidR="00A24842" w:rsidRDefault="00223ABF">
            <w:pPr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LV 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ns</w:t>
            </w:r>
          </w:p>
        </w:tc>
      </w:tr>
      <w:tr w:rsidR="00A24842" w14:paraId="11DF6C64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2E58D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LV bo</w:t>
            </w:r>
            <w:r>
              <w:rPr>
                <w:spacing w:val="-1"/>
                <w:sz w:val="24"/>
                <w:szCs w:val="24"/>
              </w:rPr>
              <w:t>ar</w:t>
            </w:r>
            <w:r>
              <w:rPr>
                <w:sz w:val="24"/>
                <w:szCs w:val="24"/>
              </w:rPr>
              <w:t xml:space="preserve">d, </w:t>
            </w:r>
            <w:r>
              <w:rPr>
                <w:spacing w:val="2"/>
                <w:sz w:val="24"/>
                <w:szCs w:val="24"/>
              </w:rPr>
              <w:t>w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ll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oun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053D0B19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LV 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ns</w:t>
            </w:r>
          </w:p>
        </w:tc>
      </w:tr>
      <w:tr w:rsidR="00A24842" w14:paraId="298D8D67" w14:textId="77777777">
        <w:trPr>
          <w:trHeight w:hRule="exact" w:val="329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DF58B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LV bo</w:t>
            </w:r>
            <w:r>
              <w:rPr>
                <w:spacing w:val="-1"/>
                <w:sz w:val="24"/>
                <w:szCs w:val="24"/>
              </w:rPr>
              <w:t>ar</w:t>
            </w:r>
            <w:r>
              <w:rPr>
                <w:sz w:val="24"/>
                <w:szCs w:val="24"/>
              </w:rPr>
              <w:t>d, und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ound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20D1BEB3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LV 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ns</w:t>
            </w:r>
          </w:p>
        </w:tc>
      </w:tr>
      <w:tr w:rsidR="00A24842" w14:paraId="3D9C848E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680FC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LV </w:t>
            </w:r>
            <w:r>
              <w:rPr>
                <w:spacing w:val="-1"/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>us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s, po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e-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oun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7B3F11D8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LV 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ns</w:t>
            </w:r>
          </w:p>
        </w:tc>
      </w:tr>
      <w:tr w:rsidR="00A24842" w14:paraId="4CCC92B2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60371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LV </w:t>
            </w:r>
            <w:r>
              <w:rPr>
                <w:spacing w:val="-1"/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>us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s,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ow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r-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oun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6E0EE74E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LV 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ns</w:t>
            </w:r>
          </w:p>
        </w:tc>
      </w:tr>
      <w:tr w:rsidR="00A24842" w14:paraId="43878743" w14:textId="77777777">
        <w:trPr>
          <w:trHeight w:hRule="exact" w:val="329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49E23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6.6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11 kV ov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d </w:t>
            </w:r>
            <w:r>
              <w:rPr>
                <w:spacing w:val="1"/>
                <w:sz w:val="24"/>
                <w:szCs w:val="24"/>
              </w:rPr>
              <w:t>li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, op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1AD39F00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HV</w:t>
            </w:r>
          </w:p>
        </w:tc>
      </w:tr>
      <w:tr w:rsidR="00A24842" w14:paraId="3DB60967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CDB06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6.6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11 kV ov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d </w:t>
            </w:r>
            <w:r>
              <w:rPr>
                <w:spacing w:val="1"/>
                <w:sz w:val="24"/>
                <w:szCs w:val="24"/>
              </w:rPr>
              <w:t>li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ov</w:t>
            </w:r>
            <w:r>
              <w:rPr>
                <w:spacing w:val="-1"/>
                <w:sz w:val="24"/>
                <w:szCs w:val="24"/>
              </w:rPr>
              <w:t>ere</w:t>
            </w:r>
            <w:r>
              <w:rPr>
                <w:sz w:val="24"/>
                <w:szCs w:val="24"/>
              </w:rPr>
              <w:t>d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224B4C2C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HV</w:t>
            </w:r>
          </w:p>
        </w:tc>
      </w:tr>
      <w:tr w:rsidR="00A24842" w14:paraId="4BDADCC2" w14:textId="77777777">
        <w:trPr>
          <w:trHeight w:hRule="exact" w:val="329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390F5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kV ov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d </w:t>
            </w:r>
            <w:r>
              <w:rPr>
                <w:spacing w:val="1"/>
                <w:sz w:val="24"/>
                <w:szCs w:val="24"/>
              </w:rPr>
              <w:t>li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, op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372CC6FE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HV</w:t>
            </w:r>
          </w:p>
        </w:tc>
      </w:tr>
      <w:tr w:rsidR="00A24842" w14:paraId="12AC88BE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3DA31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kV ov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d </w:t>
            </w:r>
            <w:r>
              <w:rPr>
                <w:spacing w:val="1"/>
                <w:sz w:val="24"/>
                <w:szCs w:val="24"/>
              </w:rPr>
              <w:t>li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2"/>
                <w:sz w:val="24"/>
                <w:szCs w:val="24"/>
              </w:rPr>
              <w:t>v</w:t>
            </w:r>
            <w:r>
              <w:rPr>
                <w:spacing w:val="-1"/>
                <w:sz w:val="24"/>
                <w:szCs w:val="24"/>
              </w:rPr>
              <w:t>ere</w:t>
            </w:r>
            <w:r>
              <w:rPr>
                <w:sz w:val="24"/>
                <w:szCs w:val="24"/>
              </w:rPr>
              <w:t>d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79E649DC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HV</w:t>
            </w:r>
          </w:p>
        </w:tc>
      </w:tr>
      <w:tr w:rsidR="00A24842" w14:paraId="726E106F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69268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6.6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11 kV ov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d suppo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t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172B47CC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HV</w:t>
            </w:r>
          </w:p>
        </w:tc>
      </w:tr>
      <w:tr w:rsidR="00A24842" w14:paraId="3DF5289A" w14:textId="77777777">
        <w:trPr>
          <w:trHeight w:hRule="exact" w:val="329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96A15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kV ov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d suppo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t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63E75D5A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HV</w:t>
            </w:r>
          </w:p>
        </w:tc>
      </w:tr>
      <w:tr w:rsidR="00A24842" w14:paraId="0596C9D1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36CCC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6.6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11kV und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 xml:space="preserve">ound </w:t>
            </w:r>
            <w:r>
              <w:rPr>
                <w:spacing w:val="2"/>
                <w:sz w:val="24"/>
                <w:szCs w:val="24"/>
              </w:rPr>
              <w:t>c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47118136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HV</w:t>
            </w:r>
          </w:p>
        </w:tc>
      </w:tr>
      <w:tr w:rsidR="00A24842" w14:paraId="05738897" w14:textId="77777777">
        <w:trPr>
          <w:trHeight w:hRule="exact" w:val="329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903A9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20kV und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ound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2E9E2EBB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HV</w:t>
            </w:r>
          </w:p>
        </w:tc>
      </w:tr>
      <w:tr w:rsidR="00A24842" w14:paraId="342CB4C8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BB55D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HV sub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ar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2"/>
                <w:sz w:val="24"/>
                <w:szCs w:val="24"/>
              </w:rPr>
              <w:t>c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3F798694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HV</w:t>
            </w:r>
          </w:p>
        </w:tc>
      </w:tr>
      <w:tr w:rsidR="00A24842" w14:paraId="17676D66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02E67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6.6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11 kV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rc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k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po</w:t>
            </w: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oun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17A105C7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HV</w:t>
            </w:r>
          </w:p>
        </w:tc>
      </w:tr>
      <w:tr w:rsidR="00A24842" w14:paraId="2B6172C2" w14:textId="77777777">
        <w:trPr>
          <w:trHeight w:hRule="exact" w:val="329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CAE2E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6.6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11 kV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rc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k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ound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oun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2E130988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HV</w:t>
            </w:r>
          </w:p>
        </w:tc>
      </w:tr>
      <w:tr w:rsidR="00A24842" w14:paraId="318A9055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C59D6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6.6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11 kV sw</w:t>
            </w:r>
            <w:r>
              <w:rPr>
                <w:spacing w:val="1"/>
                <w:sz w:val="24"/>
                <w:szCs w:val="24"/>
              </w:rPr>
              <w:t>it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h po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e-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oun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418F4D05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HV</w:t>
            </w:r>
          </w:p>
        </w:tc>
      </w:tr>
      <w:tr w:rsidR="00A24842" w14:paraId="6AAFA298" w14:textId="77777777">
        <w:trPr>
          <w:trHeight w:hRule="exact" w:val="329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FECB7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6.6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11 kV sw</w:t>
            </w:r>
            <w:r>
              <w:rPr>
                <w:spacing w:val="1"/>
                <w:sz w:val="24"/>
                <w:szCs w:val="24"/>
              </w:rPr>
              <w:t>it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h g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ound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oun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62B8E82B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HV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LV</w:t>
            </w:r>
          </w:p>
        </w:tc>
      </w:tr>
      <w:tr w:rsidR="00A24842" w14:paraId="434895F0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D8D6A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6.6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11 kV 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ng 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 un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t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10270071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HV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LV</w:t>
            </w:r>
          </w:p>
        </w:tc>
      </w:tr>
      <w:tr w:rsidR="00A24842" w14:paraId="04C23E2D" w14:textId="77777777">
        <w:trPr>
          <w:trHeight w:hRule="exact" w:val="329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CFC71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6.6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11 kV o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sw</w:t>
            </w:r>
            <w:r>
              <w:rPr>
                <w:spacing w:val="1"/>
                <w:sz w:val="24"/>
                <w:szCs w:val="24"/>
              </w:rPr>
              <w:t>it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hg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ar</w:t>
            </w:r>
            <w:r>
              <w:rPr>
                <w:sz w:val="24"/>
                <w:szCs w:val="24"/>
              </w:rPr>
              <w:t>, po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e-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oun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515D563D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HV</w:t>
            </w:r>
          </w:p>
        </w:tc>
      </w:tr>
      <w:tr w:rsidR="00A24842" w14:paraId="007D7D7C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7F9EC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6.6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11 kV o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sw</w:t>
            </w:r>
            <w:r>
              <w:rPr>
                <w:spacing w:val="1"/>
                <w:sz w:val="24"/>
                <w:szCs w:val="24"/>
              </w:rPr>
              <w:t>it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hg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ar</w:t>
            </w:r>
            <w:r>
              <w:rPr>
                <w:sz w:val="24"/>
                <w:szCs w:val="24"/>
              </w:rPr>
              <w:t>, g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ound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oun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3A9BA7B4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HV</w:t>
            </w:r>
          </w:p>
        </w:tc>
      </w:tr>
      <w:tr w:rsidR="00A24842" w14:paraId="10E4B431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3B066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 kV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rc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k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, p</w:t>
            </w:r>
            <w:r>
              <w:rPr>
                <w:spacing w:val="2"/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oun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64D3154A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HV</w:t>
            </w:r>
          </w:p>
        </w:tc>
      </w:tr>
      <w:tr w:rsidR="00A24842" w14:paraId="7117B97C" w14:textId="77777777">
        <w:trPr>
          <w:trHeight w:hRule="exact" w:val="329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17C64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 kV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rc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k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pacing w:val="2"/>
                <w:sz w:val="24"/>
                <w:szCs w:val="24"/>
              </w:rPr>
              <w:t>gr</w:t>
            </w:r>
            <w:r>
              <w:rPr>
                <w:sz w:val="24"/>
                <w:szCs w:val="24"/>
              </w:rPr>
              <w:t>ound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oun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556DD1D5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HV</w:t>
            </w:r>
          </w:p>
        </w:tc>
      </w:tr>
      <w:tr w:rsidR="00A24842" w14:paraId="52F4BA3B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3B379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kV sw</w:t>
            </w:r>
            <w:r>
              <w:rPr>
                <w:spacing w:val="1"/>
                <w:sz w:val="24"/>
                <w:szCs w:val="24"/>
              </w:rPr>
              <w:t>it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h, po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e-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ou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7878F24F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HV</w:t>
            </w:r>
          </w:p>
        </w:tc>
      </w:tr>
      <w:tr w:rsidR="00A24842" w14:paraId="351369D9" w14:textId="77777777">
        <w:trPr>
          <w:trHeight w:hRule="exact" w:val="329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95B41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kV sw</w:t>
            </w:r>
            <w:r>
              <w:rPr>
                <w:spacing w:val="1"/>
                <w:sz w:val="24"/>
                <w:szCs w:val="24"/>
              </w:rPr>
              <w:t>it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h, g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ound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pacing w:val="3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oun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434E7CB8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HV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LV</w:t>
            </w:r>
          </w:p>
        </w:tc>
      </w:tr>
      <w:tr w:rsidR="00A24842" w14:paraId="350E46DF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07CDA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 kV 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ng 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 un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t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0D529AEE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HV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LV</w:t>
            </w:r>
          </w:p>
        </w:tc>
      </w:tr>
      <w:tr w:rsidR="00A24842" w14:paraId="21A662C1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1AB81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kV o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sw</w:t>
            </w:r>
            <w:r>
              <w:rPr>
                <w:spacing w:val="1"/>
                <w:sz w:val="24"/>
                <w:szCs w:val="24"/>
              </w:rPr>
              <w:t>it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hg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ar</w:t>
            </w:r>
            <w:r>
              <w:rPr>
                <w:sz w:val="24"/>
                <w:szCs w:val="24"/>
              </w:rPr>
              <w:t>,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po</w:t>
            </w: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oun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43DD738B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HV</w:t>
            </w:r>
          </w:p>
        </w:tc>
      </w:tr>
      <w:tr w:rsidR="00A24842" w14:paraId="160D03FF" w14:textId="77777777">
        <w:trPr>
          <w:trHeight w:hRule="exact" w:val="329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755FE" w14:textId="77777777" w:rsidR="00A24842" w:rsidRDefault="00223ABF">
            <w:pPr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kV o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sw</w:t>
            </w:r>
            <w:r>
              <w:rPr>
                <w:spacing w:val="1"/>
                <w:sz w:val="24"/>
                <w:szCs w:val="24"/>
              </w:rPr>
              <w:t>it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hg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ar</w:t>
            </w:r>
            <w:r>
              <w:rPr>
                <w:sz w:val="24"/>
                <w:szCs w:val="24"/>
              </w:rPr>
              <w:t>,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ound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oun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0B1A9684" w14:textId="77777777" w:rsidR="00A24842" w:rsidRDefault="00223ABF">
            <w:pPr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HV</w:t>
            </w:r>
          </w:p>
        </w:tc>
      </w:tr>
      <w:tr w:rsidR="00A24842" w14:paraId="75FE3756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F1067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6.6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11 kV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ra</w:t>
            </w:r>
            <w:r>
              <w:rPr>
                <w:sz w:val="24"/>
                <w:szCs w:val="24"/>
              </w:rPr>
              <w:t>ns</w:t>
            </w:r>
            <w:r>
              <w:rPr>
                <w:spacing w:val="-1"/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pacing w:val="2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e-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oun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3604ECD3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HV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LV</w:t>
            </w:r>
          </w:p>
        </w:tc>
      </w:tr>
      <w:tr w:rsidR="00A24842" w14:paraId="665499C4" w14:textId="77777777">
        <w:trPr>
          <w:trHeight w:hRule="exact" w:val="329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DD288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6.6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11 kV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ra</w:t>
            </w:r>
            <w:r>
              <w:rPr>
                <w:sz w:val="24"/>
                <w:szCs w:val="24"/>
              </w:rPr>
              <w:t>ns</w:t>
            </w:r>
            <w:r>
              <w:rPr>
                <w:spacing w:val="-1"/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pacing w:val="2"/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ound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oun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25A281A7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HV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LV</w:t>
            </w:r>
          </w:p>
        </w:tc>
      </w:tr>
      <w:tr w:rsidR="00A24842" w14:paraId="2ED70E6C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BD396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 kV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ra</w:t>
            </w:r>
            <w:r>
              <w:rPr>
                <w:sz w:val="24"/>
                <w:szCs w:val="24"/>
              </w:rPr>
              <w:t>ns</w:t>
            </w:r>
            <w:r>
              <w:rPr>
                <w:spacing w:val="-1"/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, po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2"/>
                <w:sz w:val="24"/>
                <w:szCs w:val="24"/>
              </w:rPr>
              <w:t>-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oun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33110419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HV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LV</w:t>
            </w:r>
          </w:p>
        </w:tc>
      </w:tr>
      <w:tr w:rsidR="00A24842" w14:paraId="3AF32044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108D3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 kV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ra</w:t>
            </w:r>
            <w:r>
              <w:rPr>
                <w:sz w:val="24"/>
                <w:szCs w:val="24"/>
              </w:rPr>
              <w:t>ns</w:t>
            </w:r>
            <w:r>
              <w:rPr>
                <w:spacing w:val="-1"/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, g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ou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oun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3ECC33FC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HV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LV</w:t>
            </w:r>
          </w:p>
        </w:tc>
      </w:tr>
      <w:tr w:rsidR="00A24842" w14:paraId="5D8E0E61" w14:textId="77777777">
        <w:trPr>
          <w:trHeight w:hRule="exact" w:val="329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9A2C1" w14:textId="77777777" w:rsidR="00A24842" w:rsidRDefault="00223ABF">
            <w:pPr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33kV ov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d po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li</w:t>
            </w:r>
            <w:r>
              <w:rPr>
                <w:sz w:val="24"/>
                <w:szCs w:val="24"/>
              </w:rPr>
              <w:t>ne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0455759F" w14:textId="77777777" w:rsidR="00A24842" w:rsidRDefault="00223ABF">
            <w:pPr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EHV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132kV</w:t>
            </w:r>
          </w:p>
        </w:tc>
      </w:tr>
      <w:tr w:rsidR="00A24842" w14:paraId="551BBD6B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A933B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33kV ov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d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ow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li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4F7EF8CD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EHV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132kV</w:t>
            </w:r>
          </w:p>
        </w:tc>
      </w:tr>
      <w:tr w:rsidR="00A24842" w14:paraId="05B9F2DF" w14:textId="77777777">
        <w:trPr>
          <w:trHeight w:hRule="exact" w:val="329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E8FC2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66kV ov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d po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li</w:t>
            </w:r>
            <w:r>
              <w:rPr>
                <w:sz w:val="24"/>
                <w:szCs w:val="24"/>
              </w:rPr>
              <w:t>ne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0F1DCFCF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EHV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132kV</w:t>
            </w:r>
          </w:p>
        </w:tc>
      </w:tr>
      <w:tr w:rsidR="00A24842" w14:paraId="4B231172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7111B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66kV ov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d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ow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li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29480636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EHV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132kV</w:t>
            </w:r>
          </w:p>
        </w:tc>
      </w:tr>
      <w:tr w:rsidR="00A24842" w14:paraId="3F20AAF8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1155D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33kV po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767D472E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EHV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132kV</w:t>
            </w:r>
          </w:p>
        </w:tc>
      </w:tr>
      <w:tr w:rsidR="00A24842" w14:paraId="25B737AE" w14:textId="77777777">
        <w:trPr>
          <w:trHeight w:hRule="exact" w:val="329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BBE4A" w14:textId="77777777" w:rsidR="00A24842" w:rsidRDefault="00223ABF">
            <w:pPr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33kV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ow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6BD000AF" w14:textId="77777777" w:rsidR="00A24842" w:rsidRDefault="00223ABF">
            <w:pPr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EHV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132kV</w:t>
            </w:r>
          </w:p>
        </w:tc>
      </w:tr>
      <w:tr w:rsidR="00A24842" w14:paraId="3CD778B4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FDCAA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66kV po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2721200E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EHV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132kV</w:t>
            </w:r>
          </w:p>
        </w:tc>
      </w:tr>
      <w:tr w:rsidR="00A24842" w14:paraId="4364A98B" w14:textId="77777777">
        <w:trPr>
          <w:trHeight w:hRule="exact" w:val="329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E5889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66kV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ow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3FD75856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EHV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132kV</w:t>
            </w:r>
          </w:p>
        </w:tc>
      </w:tr>
      <w:tr w:rsidR="00A24842" w14:paraId="1503EDCA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90C38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33kV und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ound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,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non</w:t>
            </w:r>
            <w:r>
              <w:rPr>
                <w:spacing w:val="-1"/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re</w:t>
            </w:r>
            <w:r>
              <w:rPr>
                <w:sz w:val="24"/>
                <w:szCs w:val="24"/>
              </w:rPr>
              <w:t>ssu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  <w:proofErr w:type="spellEnd"/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46E68833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EHV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132kV</w:t>
            </w:r>
          </w:p>
        </w:tc>
      </w:tr>
    </w:tbl>
    <w:p w14:paraId="52C60904" w14:textId="77777777" w:rsidR="00A24842" w:rsidRDefault="00A24842">
      <w:pPr>
        <w:spacing w:line="200" w:lineRule="exact"/>
      </w:pPr>
    </w:p>
    <w:p w14:paraId="1254C5DB" w14:textId="77777777" w:rsidR="00A24842" w:rsidRDefault="00A24842">
      <w:pPr>
        <w:spacing w:line="200" w:lineRule="exact"/>
      </w:pPr>
    </w:p>
    <w:p w14:paraId="59372F82" w14:textId="77777777" w:rsidR="00A24842" w:rsidRDefault="00A24842">
      <w:pPr>
        <w:spacing w:before="16" w:line="200" w:lineRule="exact"/>
      </w:pPr>
    </w:p>
    <w:p w14:paraId="35267CF9" w14:textId="77777777" w:rsidR="00A24842" w:rsidRDefault="00223ABF">
      <w:pPr>
        <w:spacing w:before="29"/>
        <w:ind w:left="120"/>
        <w:rPr>
          <w:sz w:val="24"/>
          <w:szCs w:val="24"/>
        </w:rPr>
        <w:sectPr w:rsidR="00A24842">
          <w:footerReference w:type="default" r:id="rId46"/>
          <w:pgSz w:w="11920" w:h="16840"/>
          <w:pgMar w:top="520" w:right="1280" w:bottom="280" w:left="1320" w:header="310" w:footer="0" w:gutter="0"/>
          <w:cols w:space="720"/>
        </w:sectPr>
      </w:pP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du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29                                            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1051</w:t>
      </w:r>
    </w:p>
    <w:p w14:paraId="209521C5" w14:textId="77777777" w:rsidR="00A24842" w:rsidRDefault="00A24842">
      <w:pPr>
        <w:spacing w:before="4" w:line="100" w:lineRule="exact"/>
        <w:rPr>
          <w:sz w:val="10"/>
          <w:szCs w:val="10"/>
        </w:rPr>
      </w:pPr>
    </w:p>
    <w:p w14:paraId="143D36B8" w14:textId="77777777" w:rsidR="00A24842" w:rsidRDefault="00A24842">
      <w:pPr>
        <w:spacing w:line="200" w:lineRule="exact"/>
      </w:pPr>
    </w:p>
    <w:p w14:paraId="0B68F482" w14:textId="77777777" w:rsidR="00A24842" w:rsidRDefault="00A24842">
      <w:pPr>
        <w:spacing w:line="200" w:lineRule="exact"/>
      </w:pPr>
    </w:p>
    <w:p w14:paraId="5478D387" w14:textId="77777777" w:rsidR="00A24842" w:rsidRDefault="00A24842">
      <w:pPr>
        <w:spacing w:line="200" w:lineRule="exact"/>
      </w:pPr>
    </w:p>
    <w:p w14:paraId="3A57B3A4" w14:textId="77777777" w:rsidR="00A24842" w:rsidRDefault="00A24842">
      <w:pPr>
        <w:spacing w:line="200" w:lineRule="exact"/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6"/>
        <w:gridCol w:w="2742"/>
      </w:tblGrid>
      <w:tr w:rsidR="00A24842" w14:paraId="0D2800B7" w14:textId="77777777">
        <w:trPr>
          <w:trHeight w:hRule="exact" w:val="326"/>
        </w:trPr>
        <w:tc>
          <w:tcPr>
            <w:tcW w:w="6276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14:paraId="51936D00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33kV und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ound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,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l</w:t>
            </w:r>
          </w:p>
        </w:tc>
        <w:tc>
          <w:tcPr>
            <w:tcW w:w="2742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</w:tcPr>
          <w:p w14:paraId="1FC96B59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EHV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132kV</w:t>
            </w:r>
          </w:p>
        </w:tc>
      </w:tr>
      <w:tr w:rsidR="00A24842" w14:paraId="788B7053" w14:textId="77777777">
        <w:trPr>
          <w:trHeight w:hRule="exact" w:val="330"/>
        </w:trPr>
        <w:tc>
          <w:tcPr>
            <w:tcW w:w="6276" w:type="dxa"/>
            <w:tcBorders>
              <w:top w:val="single" w:sz="5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0159E" w14:textId="77777777" w:rsidR="00A24842" w:rsidRDefault="00223ABF">
            <w:pPr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33kV und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ound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,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2742" w:type="dxa"/>
            <w:tcBorders>
              <w:top w:val="single" w:sz="5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483A1D86" w14:textId="77777777" w:rsidR="00A24842" w:rsidRDefault="00223ABF">
            <w:pPr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EHV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132kV</w:t>
            </w:r>
          </w:p>
        </w:tc>
      </w:tr>
      <w:tr w:rsidR="00A24842" w14:paraId="284D257A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10768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66kV und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ound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,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non</w:t>
            </w:r>
            <w:r>
              <w:rPr>
                <w:spacing w:val="-1"/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re</w:t>
            </w:r>
            <w:r>
              <w:rPr>
                <w:sz w:val="24"/>
                <w:szCs w:val="24"/>
              </w:rPr>
              <w:t>ssu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  <w:proofErr w:type="spellEnd"/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5D65DFF2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EHV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132kV</w:t>
            </w:r>
          </w:p>
        </w:tc>
      </w:tr>
      <w:tr w:rsidR="00A24842" w14:paraId="3C206425" w14:textId="77777777">
        <w:trPr>
          <w:trHeight w:hRule="exact" w:val="329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375A4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66kV und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ound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,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l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43E4D085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EHV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132kV</w:t>
            </w:r>
          </w:p>
        </w:tc>
      </w:tr>
      <w:tr w:rsidR="00A24842" w14:paraId="605854D3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EB383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66kV und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ound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,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66297AC9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EHV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132kV</w:t>
            </w:r>
          </w:p>
        </w:tc>
      </w:tr>
      <w:tr w:rsidR="00A24842" w14:paraId="6C5C3CDD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AFA65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EHV sub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ar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ne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1B24C312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EHV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132kV</w:t>
            </w:r>
          </w:p>
        </w:tc>
      </w:tr>
      <w:tr w:rsidR="00A24842" w14:paraId="7758EC45" w14:textId="77777777">
        <w:trPr>
          <w:trHeight w:hRule="exact" w:val="329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7D463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33 kV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rc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k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doo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40BB953C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EHV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132kV</w:t>
            </w:r>
          </w:p>
        </w:tc>
      </w:tr>
      <w:tr w:rsidR="00A24842" w14:paraId="1F559D33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D0C3A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33 kV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rc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k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, o</w:t>
            </w:r>
            <w:r>
              <w:rPr>
                <w:spacing w:val="2"/>
                <w:sz w:val="24"/>
                <w:szCs w:val="24"/>
              </w:rPr>
              <w:t>u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doo</w:t>
            </w:r>
            <w:r>
              <w:rPr>
                <w:spacing w:val="2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577ADBF8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EHV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132kV</w:t>
            </w:r>
          </w:p>
        </w:tc>
      </w:tr>
      <w:tr w:rsidR="00A24842" w14:paraId="6077BE0C" w14:textId="77777777">
        <w:trPr>
          <w:trHeight w:hRule="exact" w:val="329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C7AC8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 kV sw</w:t>
            </w:r>
            <w:r>
              <w:rPr>
                <w:spacing w:val="1"/>
                <w:sz w:val="24"/>
                <w:szCs w:val="24"/>
              </w:rPr>
              <w:t>it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h, g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ound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pacing w:val="3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oun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6C7F088B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EHV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132kV</w:t>
            </w:r>
          </w:p>
        </w:tc>
      </w:tr>
      <w:tr w:rsidR="00A24842" w14:paraId="591CD0A3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2AE72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 kV sw</w:t>
            </w:r>
            <w:r>
              <w:rPr>
                <w:spacing w:val="1"/>
                <w:sz w:val="24"/>
                <w:szCs w:val="24"/>
              </w:rPr>
              <w:t>it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h, po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e-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ou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03AB2E53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EHV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132kV</w:t>
            </w:r>
          </w:p>
        </w:tc>
      </w:tr>
      <w:tr w:rsidR="00A24842" w14:paraId="7DB0AB69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CD6AE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33 kV 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ng 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 un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t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6D44A667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EHV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132kV</w:t>
            </w:r>
          </w:p>
        </w:tc>
      </w:tr>
      <w:tr w:rsidR="00A24842" w14:paraId="7B64E660" w14:textId="77777777">
        <w:trPr>
          <w:trHeight w:hRule="exact" w:val="329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CCDDB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 kV o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sw</w:t>
            </w:r>
            <w:r>
              <w:rPr>
                <w:spacing w:val="1"/>
                <w:sz w:val="24"/>
                <w:szCs w:val="24"/>
              </w:rPr>
              <w:t>it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hg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69624E5B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EHV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132kV</w:t>
            </w:r>
          </w:p>
        </w:tc>
      </w:tr>
      <w:tr w:rsidR="00A24842" w14:paraId="79023E8D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6F19A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66 kV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rc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k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doo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 xml:space="preserve">s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ou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doo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7ECF7D2E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EHV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132kV</w:t>
            </w:r>
          </w:p>
        </w:tc>
      </w:tr>
      <w:tr w:rsidR="00A24842" w14:paraId="68690B41" w14:textId="77777777">
        <w:trPr>
          <w:trHeight w:hRule="exact" w:val="329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69657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 kV o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sw</w:t>
            </w:r>
            <w:r>
              <w:rPr>
                <w:spacing w:val="1"/>
                <w:sz w:val="24"/>
                <w:szCs w:val="24"/>
              </w:rPr>
              <w:t>it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hg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71626FD4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EHV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132kV</w:t>
            </w:r>
          </w:p>
        </w:tc>
      </w:tr>
      <w:tr w:rsidR="00A24842" w14:paraId="33491566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1A48B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33 kV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ra</w:t>
            </w:r>
            <w:r>
              <w:rPr>
                <w:sz w:val="24"/>
                <w:szCs w:val="24"/>
              </w:rPr>
              <w:t>ns</w:t>
            </w:r>
            <w:r>
              <w:rPr>
                <w:spacing w:val="-1"/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, po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2"/>
                <w:sz w:val="24"/>
                <w:szCs w:val="24"/>
              </w:rPr>
              <w:t>-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oun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0B721981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EHV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132kV</w:t>
            </w:r>
          </w:p>
        </w:tc>
      </w:tr>
      <w:tr w:rsidR="00A24842" w14:paraId="5AA290CE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6B1FD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33 kV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ra</w:t>
            </w:r>
            <w:r>
              <w:rPr>
                <w:sz w:val="24"/>
                <w:szCs w:val="24"/>
              </w:rPr>
              <w:t>ns</w:t>
            </w:r>
            <w:r>
              <w:rPr>
                <w:spacing w:val="-1"/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, g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ou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 xml:space="preserve">d 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oun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02A6F8C7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EHV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132kV</w:t>
            </w:r>
          </w:p>
        </w:tc>
      </w:tr>
      <w:tr w:rsidR="00A24842" w14:paraId="34DB7DAB" w14:textId="77777777">
        <w:trPr>
          <w:trHeight w:hRule="exact" w:val="329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A169E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33 kV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ux</w:t>
            </w:r>
            <w:r>
              <w:rPr>
                <w:spacing w:val="1"/>
                <w:sz w:val="24"/>
                <w:szCs w:val="24"/>
              </w:rPr>
              <w:t>ili</w:t>
            </w:r>
            <w:r>
              <w:rPr>
                <w:spacing w:val="-1"/>
                <w:sz w:val="24"/>
                <w:szCs w:val="24"/>
              </w:rPr>
              <w:t>ar</w:t>
            </w:r>
            <w:r>
              <w:rPr>
                <w:sz w:val="24"/>
                <w:szCs w:val="24"/>
              </w:rPr>
              <w:t xml:space="preserve">y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ra</w:t>
            </w:r>
            <w:r>
              <w:rPr>
                <w:sz w:val="24"/>
                <w:szCs w:val="24"/>
              </w:rPr>
              <w:t>ns</w:t>
            </w:r>
            <w:r>
              <w:rPr>
                <w:spacing w:val="-1"/>
                <w:sz w:val="24"/>
                <w:szCs w:val="24"/>
              </w:rPr>
              <w:t>f</w:t>
            </w:r>
            <w:r>
              <w:rPr>
                <w:spacing w:val="2"/>
                <w:sz w:val="24"/>
                <w:szCs w:val="24"/>
              </w:rPr>
              <w:t>or</w:t>
            </w:r>
            <w:r>
              <w:rPr>
                <w:spacing w:val="-2"/>
                <w:sz w:val="24"/>
                <w:szCs w:val="24"/>
              </w:rPr>
              <w:t>m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17626578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EHV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132kV</w:t>
            </w:r>
          </w:p>
        </w:tc>
      </w:tr>
      <w:tr w:rsidR="00A24842" w14:paraId="5F19EC0B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0D120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66 kV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ra</w:t>
            </w:r>
            <w:r>
              <w:rPr>
                <w:sz w:val="24"/>
                <w:szCs w:val="24"/>
              </w:rPr>
              <w:t>ns</w:t>
            </w:r>
            <w:r>
              <w:rPr>
                <w:spacing w:val="-1"/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7A13A7D1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EHV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132kV</w:t>
            </w:r>
          </w:p>
        </w:tc>
      </w:tr>
      <w:tr w:rsidR="00A24842" w14:paraId="2BF2F0E8" w14:textId="77777777">
        <w:trPr>
          <w:trHeight w:hRule="exact" w:val="329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14A3A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66 kV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ux</w:t>
            </w:r>
            <w:r>
              <w:rPr>
                <w:spacing w:val="1"/>
                <w:sz w:val="24"/>
                <w:szCs w:val="24"/>
              </w:rPr>
              <w:t>ili</w:t>
            </w:r>
            <w:r>
              <w:rPr>
                <w:spacing w:val="-1"/>
                <w:sz w:val="24"/>
                <w:szCs w:val="24"/>
              </w:rPr>
              <w:t>ar</w:t>
            </w:r>
            <w:r>
              <w:rPr>
                <w:sz w:val="24"/>
                <w:szCs w:val="24"/>
              </w:rPr>
              <w:t xml:space="preserve">y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ra</w:t>
            </w:r>
            <w:r>
              <w:rPr>
                <w:sz w:val="24"/>
                <w:szCs w:val="24"/>
              </w:rPr>
              <w:t>ns</w:t>
            </w:r>
            <w:r>
              <w:rPr>
                <w:spacing w:val="-1"/>
                <w:sz w:val="24"/>
                <w:szCs w:val="24"/>
              </w:rPr>
              <w:t>f</w:t>
            </w:r>
            <w:r>
              <w:rPr>
                <w:spacing w:val="2"/>
                <w:sz w:val="24"/>
                <w:szCs w:val="24"/>
              </w:rPr>
              <w:t>or</w:t>
            </w:r>
            <w:r>
              <w:rPr>
                <w:spacing w:val="-2"/>
                <w:sz w:val="24"/>
                <w:szCs w:val="24"/>
              </w:rPr>
              <w:t>m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7B093995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EHV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132kV</w:t>
            </w:r>
          </w:p>
        </w:tc>
      </w:tr>
      <w:tr w:rsidR="00A24842" w14:paraId="4FB9CD36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0C954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132kV ov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d </w:t>
            </w:r>
            <w:r>
              <w:rPr>
                <w:spacing w:val="1"/>
                <w:sz w:val="24"/>
                <w:szCs w:val="24"/>
              </w:rPr>
              <w:t>li</w:t>
            </w:r>
            <w:r>
              <w:rPr>
                <w:sz w:val="24"/>
                <w:szCs w:val="24"/>
              </w:rPr>
              <w:t>ne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po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 xml:space="preserve"> c</w:t>
            </w:r>
            <w:r>
              <w:rPr>
                <w:sz w:val="24"/>
                <w:szCs w:val="24"/>
              </w:rPr>
              <w:t>ondu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or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79085535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EHV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132kV</w:t>
            </w:r>
          </w:p>
        </w:tc>
      </w:tr>
      <w:tr w:rsidR="00A24842" w14:paraId="0B113B96" w14:textId="77777777">
        <w:trPr>
          <w:trHeight w:hRule="exact" w:val="329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26D4E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132kV ov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d </w:t>
            </w:r>
            <w:r>
              <w:rPr>
                <w:spacing w:val="1"/>
                <w:sz w:val="24"/>
                <w:szCs w:val="24"/>
              </w:rPr>
              <w:t>li</w:t>
            </w:r>
            <w:r>
              <w:rPr>
                <w:sz w:val="24"/>
                <w:szCs w:val="24"/>
              </w:rPr>
              <w:t>ne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2"/>
                <w:sz w:val="24"/>
                <w:szCs w:val="24"/>
              </w:rPr>
              <w:t>w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 xml:space="preserve"> c</w:t>
            </w:r>
            <w:r>
              <w:rPr>
                <w:sz w:val="24"/>
                <w:szCs w:val="24"/>
              </w:rPr>
              <w:t>ondu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pacing w:val="5"/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>r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46281743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EHV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132kV</w:t>
            </w:r>
          </w:p>
        </w:tc>
      </w:tr>
      <w:tr w:rsidR="00A24842" w14:paraId="237A5DC5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79F97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132kV po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1E22433E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EHV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132kV</w:t>
            </w:r>
          </w:p>
        </w:tc>
      </w:tr>
      <w:tr w:rsidR="00A24842" w14:paraId="2AD98C53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C038B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132kV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ow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52D0AF15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EHV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132kV</w:t>
            </w:r>
          </w:p>
        </w:tc>
      </w:tr>
      <w:tr w:rsidR="00A24842" w14:paraId="71512764" w14:textId="77777777">
        <w:trPr>
          <w:trHeight w:hRule="exact" w:val="329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921DE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132kV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ow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 xml:space="preserve"> f</w:t>
            </w:r>
            <w:r>
              <w:rPr>
                <w:spacing w:val="1"/>
                <w:sz w:val="24"/>
                <w:szCs w:val="24"/>
              </w:rPr>
              <w:t>itti</w:t>
            </w:r>
            <w:r>
              <w:rPr>
                <w:sz w:val="24"/>
                <w:szCs w:val="24"/>
              </w:rPr>
              <w:t>ngs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68C53A0E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EHV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132kV</w:t>
            </w:r>
          </w:p>
        </w:tc>
      </w:tr>
      <w:tr w:rsidR="00A24842" w14:paraId="7118593E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10E47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132kV und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ound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, non</w:t>
            </w:r>
            <w:r>
              <w:rPr>
                <w:spacing w:val="-1"/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re</w:t>
            </w:r>
            <w:r>
              <w:rPr>
                <w:sz w:val="24"/>
                <w:szCs w:val="24"/>
              </w:rPr>
              <w:t>ss</w:t>
            </w:r>
            <w:r>
              <w:rPr>
                <w:spacing w:val="2"/>
                <w:sz w:val="24"/>
                <w:szCs w:val="24"/>
              </w:rPr>
              <w:t>u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  <w:proofErr w:type="spellEnd"/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136DA9D0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EHV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132kV</w:t>
            </w:r>
          </w:p>
        </w:tc>
      </w:tr>
      <w:tr w:rsidR="00A24842" w14:paraId="326BE90D" w14:textId="77777777">
        <w:trPr>
          <w:trHeight w:hRule="exact" w:val="329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480B4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132kV und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ound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, o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l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696A69DB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EHV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132kV</w:t>
            </w:r>
          </w:p>
        </w:tc>
      </w:tr>
      <w:tr w:rsidR="00A24842" w14:paraId="563D1074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8602D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132kV und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ound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, g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37EE90FD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EHV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132kV</w:t>
            </w:r>
          </w:p>
        </w:tc>
      </w:tr>
      <w:tr w:rsidR="00A24842" w14:paraId="72EED580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D041C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132kV sub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ar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2"/>
                <w:sz w:val="24"/>
                <w:szCs w:val="24"/>
              </w:rPr>
              <w:t>c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2B839B70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EHV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132kV</w:t>
            </w:r>
          </w:p>
        </w:tc>
      </w:tr>
      <w:tr w:rsidR="00A24842" w14:paraId="56513F67" w14:textId="77777777">
        <w:trPr>
          <w:trHeight w:hRule="exact" w:val="329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18A15" w14:textId="77777777" w:rsidR="00A24842" w:rsidRDefault="00223ABF">
            <w:pPr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132kV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rc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k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doo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 xml:space="preserve">s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ou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doo</w:t>
            </w:r>
            <w:r>
              <w:rPr>
                <w:spacing w:val="2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379B27C3" w14:textId="77777777" w:rsidR="00A24842" w:rsidRDefault="00223ABF">
            <w:pPr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EHV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132kV</w:t>
            </w:r>
          </w:p>
        </w:tc>
      </w:tr>
      <w:tr w:rsidR="00A24842" w14:paraId="483894A9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A2AEA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132kV o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sw</w:t>
            </w:r>
            <w:r>
              <w:rPr>
                <w:spacing w:val="1"/>
                <w:sz w:val="24"/>
                <w:szCs w:val="24"/>
              </w:rPr>
              <w:t>it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hg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694CF3F9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EHV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132kV</w:t>
            </w:r>
          </w:p>
        </w:tc>
      </w:tr>
      <w:tr w:rsidR="00A24842" w14:paraId="5E22B1CA" w14:textId="77777777">
        <w:trPr>
          <w:trHeight w:hRule="exact" w:val="329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C053D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132kV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ra</w:t>
            </w:r>
            <w:r>
              <w:rPr>
                <w:sz w:val="24"/>
                <w:szCs w:val="24"/>
              </w:rPr>
              <w:t>ns</w:t>
            </w:r>
            <w:r>
              <w:rPr>
                <w:spacing w:val="-1"/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0B51D9F1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EHV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132kV</w:t>
            </w:r>
          </w:p>
        </w:tc>
      </w:tr>
      <w:tr w:rsidR="00A24842" w14:paraId="702221B8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B77E8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132kV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ux</w:t>
            </w:r>
            <w:r>
              <w:rPr>
                <w:spacing w:val="1"/>
                <w:sz w:val="24"/>
                <w:szCs w:val="24"/>
              </w:rPr>
              <w:t>ili</w:t>
            </w:r>
            <w:r>
              <w:rPr>
                <w:spacing w:val="-1"/>
                <w:sz w:val="24"/>
                <w:szCs w:val="24"/>
              </w:rPr>
              <w:t>ar</w:t>
            </w:r>
            <w:r>
              <w:rPr>
                <w:sz w:val="24"/>
                <w:szCs w:val="24"/>
              </w:rPr>
              <w:t xml:space="preserve">y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ra</w:t>
            </w:r>
            <w:r>
              <w:rPr>
                <w:sz w:val="24"/>
                <w:szCs w:val="24"/>
              </w:rPr>
              <w:t>ns</w:t>
            </w:r>
            <w:r>
              <w:rPr>
                <w:spacing w:val="-1"/>
                <w:sz w:val="24"/>
                <w:szCs w:val="24"/>
              </w:rPr>
              <w:t>f</w:t>
            </w:r>
            <w:r>
              <w:rPr>
                <w:spacing w:val="2"/>
                <w:sz w:val="24"/>
                <w:szCs w:val="24"/>
              </w:rPr>
              <w:t>or</w:t>
            </w:r>
            <w:r>
              <w:rPr>
                <w:spacing w:val="-2"/>
                <w:sz w:val="24"/>
                <w:szCs w:val="24"/>
              </w:rPr>
              <w:t>m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77040433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EHV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132kV</w:t>
            </w:r>
          </w:p>
        </w:tc>
      </w:tr>
      <w:tr w:rsidR="00A24842" w14:paraId="4A59B158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48029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132kV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EHV </w:t>
            </w:r>
            <w:r>
              <w:rPr>
                <w:spacing w:val="-1"/>
                <w:sz w:val="24"/>
                <w:szCs w:val="24"/>
              </w:rPr>
              <w:t>re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mi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un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, po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e-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oun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58658986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EHV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132kV</w:t>
            </w:r>
          </w:p>
        </w:tc>
      </w:tr>
      <w:tr w:rsidR="00A24842" w14:paraId="31278F52" w14:textId="77777777">
        <w:trPr>
          <w:trHeight w:hRule="exact" w:val="329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56ABC" w14:textId="77777777" w:rsidR="00A24842" w:rsidRDefault="00223ABF">
            <w:pPr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132kV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EHV </w:t>
            </w:r>
            <w:r>
              <w:rPr>
                <w:spacing w:val="-1"/>
                <w:sz w:val="24"/>
                <w:szCs w:val="24"/>
              </w:rPr>
              <w:t>re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mi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un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, g</w:t>
            </w:r>
            <w:r>
              <w:rPr>
                <w:spacing w:val="2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oun</w:t>
            </w:r>
            <w:r>
              <w:rPr>
                <w:spacing w:val="2"/>
                <w:sz w:val="24"/>
                <w:szCs w:val="24"/>
              </w:rPr>
              <w:t>d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oun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7B0CB278" w14:textId="77777777" w:rsidR="00A24842" w:rsidRDefault="00223ABF">
            <w:pPr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EHV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132kV</w:t>
            </w:r>
          </w:p>
        </w:tc>
      </w:tr>
      <w:tr w:rsidR="00A24842" w14:paraId="0D7745A6" w14:textId="77777777">
        <w:trPr>
          <w:trHeight w:hRule="exact" w:val="326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1FBA7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HV </w:t>
            </w:r>
            <w:r>
              <w:rPr>
                <w:spacing w:val="-1"/>
                <w:sz w:val="24"/>
                <w:szCs w:val="24"/>
              </w:rPr>
              <w:t>re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mi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un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, po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e-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oun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28101EB8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HV</w:t>
            </w:r>
          </w:p>
        </w:tc>
      </w:tr>
      <w:tr w:rsidR="00A24842" w14:paraId="6E790DBC" w14:textId="77777777">
        <w:trPr>
          <w:trHeight w:hRule="exact" w:val="329"/>
        </w:trPr>
        <w:tc>
          <w:tcPr>
            <w:tcW w:w="6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7ABC0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HV </w:t>
            </w:r>
            <w:r>
              <w:rPr>
                <w:spacing w:val="-1"/>
                <w:sz w:val="24"/>
                <w:szCs w:val="24"/>
              </w:rPr>
              <w:t>re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mi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un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, g</w:t>
            </w:r>
            <w:r>
              <w:rPr>
                <w:spacing w:val="2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ound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oun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2844B24D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HV</w:t>
            </w:r>
          </w:p>
        </w:tc>
      </w:tr>
    </w:tbl>
    <w:p w14:paraId="3510D65D" w14:textId="77777777" w:rsidR="00A24842" w:rsidRDefault="00A24842">
      <w:pPr>
        <w:spacing w:before="9" w:line="160" w:lineRule="exact"/>
        <w:rPr>
          <w:sz w:val="17"/>
          <w:szCs w:val="17"/>
        </w:rPr>
      </w:pPr>
    </w:p>
    <w:p w14:paraId="61FC8B5E" w14:textId="77777777" w:rsidR="00A24842" w:rsidRDefault="00A24842">
      <w:pPr>
        <w:spacing w:line="200" w:lineRule="exact"/>
      </w:pPr>
    </w:p>
    <w:p w14:paraId="307B9055" w14:textId="77777777" w:rsidR="00A24842" w:rsidRDefault="00A24842">
      <w:pPr>
        <w:spacing w:line="200" w:lineRule="exact"/>
      </w:pPr>
    </w:p>
    <w:p w14:paraId="0F5CD809" w14:textId="77777777" w:rsidR="00A24842" w:rsidRDefault="00A24842">
      <w:pPr>
        <w:spacing w:line="200" w:lineRule="exact"/>
      </w:pPr>
    </w:p>
    <w:p w14:paraId="77D88BDC" w14:textId="77777777" w:rsidR="00A24842" w:rsidRDefault="00A24842">
      <w:pPr>
        <w:spacing w:line="200" w:lineRule="exact"/>
      </w:pPr>
    </w:p>
    <w:p w14:paraId="497A78C6" w14:textId="77777777" w:rsidR="00A24842" w:rsidRDefault="00A24842">
      <w:pPr>
        <w:spacing w:line="200" w:lineRule="exact"/>
      </w:pPr>
    </w:p>
    <w:p w14:paraId="7A781586" w14:textId="77777777" w:rsidR="00A24842" w:rsidRDefault="00A24842">
      <w:pPr>
        <w:spacing w:line="200" w:lineRule="exact"/>
      </w:pPr>
    </w:p>
    <w:p w14:paraId="6BDEAE76" w14:textId="77777777" w:rsidR="00A24842" w:rsidRDefault="00A24842">
      <w:pPr>
        <w:spacing w:line="200" w:lineRule="exact"/>
      </w:pPr>
    </w:p>
    <w:p w14:paraId="58D7DD93" w14:textId="77777777" w:rsidR="00A24842" w:rsidRDefault="00A24842">
      <w:pPr>
        <w:spacing w:line="200" w:lineRule="exact"/>
      </w:pPr>
    </w:p>
    <w:p w14:paraId="6C5C4237" w14:textId="77777777" w:rsidR="00A24842" w:rsidRDefault="00A24842">
      <w:pPr>
        <w:spacing w:line="200" w:lineRule="exact"/>
      </w:pPr>
    </w:p>
    <w:p w14:paraId="2A6534D0" w14:textId="77777777" w:rsidR="00A24842" w:rsidRDefault="00A24842">
      <w:pPr>
        <w:spacing w:line="200" w:lineRule="exact"/>
      </w:pPr>
    </w:p>
    <w:p w14:paraId="07A7DAB8" w14:textId="77777777" w:rsidR="00A24842" w:rsidRDefault="00A24842">
      <w:pPr>
        <w:spacing w:line="200" w:lineRule="exact"/>
      </w:pPr>
    </w:p>
    <w:p w14:paraId="4D7E7F70" w14:textId="77777777" w:rsidR="00A24842" w:rsidRDefault="00A24842">
      <w:pPr>
        <w:spacing w:line="200" w:lineRule="exact"/>
      </w:pPr>
    </w:p>
    <w:p w14:paraId="08EBC72E" w14:textId="77777777" w:rsidR="00A24842" w:rsidRDefault="00223ABF">
      <w:pPr>
        <w:spacing w:before="29"/>
        <w:ind w:left="120"/>
        <w:rPr>
          <w:sz w:val="24"/>
          <w:szCs w:val="24"/>
        </w:rPr>
        <w:sectPr w:rsidR="00A24842">
          <w:headerReference w:type="default" r:id="rId47"/>
          <w:footerReference w:type="default" r:id="rId48"/>
          <w:pgSz w:w="11920" w:h="16840"/>
          <w:pgMar w:top="520" w:right="1280" w:bottom="280" w:left="1320" w:header="310" w:footer="0" w:gutter="0"/>
          <w:cols w:space="720"/>
        </w:sectPr>
      </w:pP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du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29                                            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1052</w:t>
      </w:r>
    </w:p>
    <w:p w14:paraId="5844DADE" w14:textId="77777777" w:rsidR="00A24842" w:rsidRDefault="00A24842">
      <w:pPr>
        <w:spacing w:before="2" w:line="160" w:lineRule="exact"/>
        <w:rPr>
          <w:sz w:val="16"/>
          <w:szCs w:val="16"/>
        </w:rPr>
      </w:pPr>
    </w:p>
    <w:p w14:paraId="648D6876" w14:textId="77777777" w:rsidR="00A24842" w:rsidRDefault="00A24842">
      <w:pPr>
        <w:spacing w:line="200" w:lineRule="exact"/>
      </w:pPr>
    </w:p>
    <w:p w14:paraId="1FED73B3" w14:textId="77777777" w:rsidR="00A24842" w:rsidRDefault="00A24842">
      <w:pPr>
        <w:spacing w:line="200" w:lineRule="exact"/>
      </w:pPr>
    </w:p>
    <w:p w14:paraId="737C6507" w14:textId="77777777" w:rsidR="00A24842" w:rsidRDefault="00A24842">
      <w:pPr>
        <w:spacing w:line="200" w:lineRule="exact"/>
      </w:pPr>
    </w:p>
    <w:p w14:paraId="063CB6EE" w14:textId="77777777" w:rsidR="00A24842" w:rsidRDefault="00A24842">
      <w:pPr>
        <w:spacing w:line="200" w:lineRule="exact"/>
      </w:pPr>
    </w:p>
    <w:p w14:paraId="624285D3" w14:textId="77777777" w:rsidR="00A24842" w:rsidRDefault="00360E9F">
      <w:pPr>
        <w:ind w:left="115"/>
      </w:pPr>
      <w:r>
        <w:pict w14:anchorId="30C435D1">
          <v:shape id="_x0000_i1044" type="#_x0000_t75" style="width:281.25pt;height:12pt">
            <v:imagedata r:id="rId49" o:title=""/>
          </v:shape>
        </w:pict>
      </w:r>
    </w:p>
    <w:p w14:paraId="2D14E6CA" w14:textId="77777777" w:rsidR="00A24842" w:rsidRDefault="00A24842">
      <w:pPr>
        <w:spacing w:before="2" w:line="140" w:lineRule="exact"/>
        <w:rPr>
          <w:sz w:val="14"/>
          <w:szCs w:val="14"/>
        </w:rPr>
      </w:pPr>
    </w:p>
    <w:p w14:paraId="15E6A5E2" w14:textId="77777777" w:rsidR="00A24842" w:rsidRDefault="00A24842">
      <w:pPr>
        <w:spacing w:line="200" w:lineRule="exact"/>
      </w:pPr>
    </w:p>
    <w:p w14:paraId="4C76820D" w14:textId="77777777" w:rsidR="00A24842" w:rsidRDefault="00360E9F">
      <w:pPr>
        <w:spacing w:before="29" w:line="360" w:lineRule="auto"/>
        <w:ind w:left="833" w:right="118" w:hanging="713"/>
        <w:jc w:val="both"/>
        <w:rPr>
          <w:sz w:val="24"/>
          <w:szCs w:val="24"/>
        </w:rPr>
      </w:pPr>
      <w:r>
        <w:pict w14:anchorId="725152E9">
          <v:group id="_x0000_s1259" style="position:absolute;left:0;text-align:left;margin-left:378pt;margin-top:45.3pt;width:12.25pt;height:9.25pt;z-index:-2269;mso-position-horizontal-relative:page" coordorigin="7560,906" coordsize="245,185">
            <v:shape id="_x0000_s1263" style="position:absolute;left:7567;top:937;width:67;height:146" coordorigin="7567,937" coordsize="67,146" path="m7572,975r5,-2l7582,968r4,-2l7591,959r3,-5l7596,951r2,-4l7603,937r3,l7606,973r24,l7630,980r-24,l7606,1064r4,5l7620,1069r5,-2l7630,1062r4,l7630,1069r-3,5l7622,1079r-4,2l7610,1083r-12,l7596,1081r-5,-2l7589,1076r,-5l7586,1069r,-89l7567,980r,-2l7572,975xe" fillcolor="black" stroked="f">
              <v:path arrowok="t"/>
            </v:shape>
            <v:shape id="_x0000_s1262" style="position:absolute;left:7634;top:913;width:118;height:168" coordorigin="7634,913" coordsize="118,168" path="m7666,913r4,l7670,995r10,-10l7687,978r5,-3l7697,973r5,-2l7714,971r4,2l7723,975r5,5l7733,985r,7l7735,997r,67l7738,1069r,2l7742,1076r10,l7752,1081r-53,l7699,1076r12,l7714,1074r2,-5l7716,997r-2,-5l7709,987r-5,-2l7694,985r-2,2l7687,987r-5,3l7678,995r-8,7l7670,1064r3,5l7673,1071r5,3l7682,1076r5,l7687,1081r-53,l7634,1076r10,l7649,1074r2,-5l7651,932r-5,-5l7642,927r-5,3l7634,925r32,-12xe" fillcolor="black" stroked="f">
              <v:path arrowok="t"/>
            </v:shape>
            <v:shape id="_x0000_s1261" style="position:absolute;left:7759;top:971;width:38;height:113" coordorigin="7759,971" coordsize="38,113" path="m7798,978r-8,2l7786,985r-5,5l7778,997r5,-22l7795,971r3,7xe" fillcolor="black" stroked="f">
              <v:path arrowok="t"/>
            </v:shape>
            <v:shape id="_x0000_s1260" style="position:absolute;left:7759;top:971;width:38;height:113" coordorigin="7759,971" coordsize="38,113" path="m7798,1059r9,5l7831,1064r5,-5l7841,1057r5,-7l7848,1040r2,3l7850,1055r-4,9l7836,1071r-7,8l7819,1083r-24,l7783,1079r-9,-10l7762,1050r-3,-22l7759,1025r4,-21l7774,987r9,-12l7778,997r-2,10l7826,1007r,-12l7824,992r,-5l7819,985r-2,-2l7812,980r-5,-2l7798,978r-3,-7l7822,971r9,4l7841,983r7,7l7850,1002r,12l7776,1014r,l7779,1036r9,16l7798,1059xe" fillcolor="black" stroked="f">
              <v:path arrowok="t"/>
            </v:shape>
            <w10:wrap anchorx="page"/>
          </v:group>
        </w:pict>
      </w:r>
      <w:r>
        <w:pict w14:anchorId="34E6B97E">
          <v:group id="_x0000_s1253" style="position:absolute;left:0;text-align:left;margin-left:398.05pt;margin-top:45.65pt;width:20.45pt;height:8.9pt;z-index:-2268;mso-position-horizontal-relative:page" coordorigin="7961,913" coordsize="409,178">
            <v:shape id="_x0000_s1258" style="position:absolute;left:7968;top:920;width:158;height:161" coordorigin="7968,920" coordsize="158,161" path="m7975,1076r5,l7985,1074r2,-5l7990,1067r,-135l7985,927r-5,-2l7968,925r,-5l8033,920r-3,7l8021,930r-10,2l8011,1071r12,3l8038,1074r10,-1l8067,1067r16,-12l8092,1042r6,-18l8100,1002r-1,-20l8093,963r-10,-16l8086,930r18,11l8117,956r8,22l8126,999r,1l8125,1022r-7,18l8107,1057r-7,7l8083,1074r-20,5l8040,1081r-72,l7968,1076r7,xe" fillcolor="black" stroked="f">
              <v:path arrowok="t"/>
            </v:shape>
            <v:shape id="_x0000_s1257" style="position:absolute;left:7968;top:920;width:158;height:161" coordorigin="7968,920" coordsize="158,161" path="m8030,927r3,-7l8050,921r20,3l8086,930r-3,17l8076,940r-18,-9l8038,927r-8,xe" fillcolor="black" stroked="f">
              <v:path arrowok="t"/>
            </v:shape>
            <v:shape id="_x0000_s1256" style="position:absolute;left:8134;top:920;width:173;height:163" coordorigin="8134,920" coordsize="173,163" path="m8306,920r,5l8294,925r-4,2l8287,932r-2,3l8285,1083r-5,l8174,954r,115l8179,1074r5,2l8196,1076r,5l8143,1081r,-5l8155,1076r5,-2l8162,1071r,-4l8165,1062r,-120l8160,937r-5,-5l8153,932r-5,-5l8143,927r-5,-2l8134,925r,-5l8174,920r101,125l8275,939r-2,-7l8268,927r-5,-2l8254,925r,-5l8306,920xe" fillcolor="black" stroked="f">
              <v:path arrowok="t"/>
            </v:shape>
            <v:shape id="_x0000_s1255" style="position:absolute;left:8318;top:929;width:43;height:82" coordorigin="8318,929" coordsize="43,82" path="m8345,999r,-60l8359,929r3,13l8353,956r-6,19l8345,999xe" fillcolor="black" stroked="f">
              <v:path arrowok="t"/>
            </v:shape>
            <v:shape id="_x0000_s1254" style="position:absolute;left:8318;top:929;width:43;height:82" coordorigin="8318,929" coordsize="43,82" path="m8439,957r-8,-15l8422,930r-12,-5l8381,925r-10,5l8362,942r-3,-13l8378,921r20,-3l8416,920r19,8l8450,942r13,17l8470,979r2,20l8472,1004r-3,21l8462,1044r-12,15l8434,1073r-18,8l8395,1083r-19,-2l8358,1074r-16,-15l8328,1041r-7,-19l8318,999r1,-6l8323,973r9,-18l8345,939r,63l8347,1026r6,19l8362,1059r9,12l8381,1076r29,l8422,1071r9,-12l8439,1047r5,-19l8446,1004r,-5l8444,976r-5,-19xe" fillcolor="black" stroked="f">
              <v:path arrowok="t"/>
            </v:shape>
            <w10:wrap anchorx="page"/>
          </v:group>
        </w:pict>
      </w:r>
      <w:r>
        <w:pict w14:anchorId="1266F290">
          <v:group id="_x0000_s1243" style="position:absolute;left:0;text-align:left;margin-left:429.1pt;margin-top:45.5pt;width:34.25pt;height:11.45pt;z-index:-2267;mso-position-horizontal-relative:page" coordorigin="8582,910" coordsize="685,229">
            <v:shape id="_x0000_s1252" style="position:absolute;left:8590;top:920;width:120;height:161" coordorigin="8590,920" coordsize="120,161" path="m8633,1062r2,7l8640,1074r5,2l8654,1076r,5l8590,1081r,-5l8602,1076r4,-2l8609,1069r2,-2l8611,939r22,-9l8633,999r5,l8633,1007r,55xe" fillcolor="black" stroked="f">
              <v:path arrowok="t"/>
            </v:shape>
            <v:shape id="_x0000_s1251" style="position:absolute;left:8590;top:920;width:120;height:161" coordorigin="8590,920" coordsize="120,161" path="m8647,920r15,l8674,923r7,2l8690,927r8,5l8702,939r5,8l8710,956r,22l8707,990r-9,7l8688,1004r-12,5l8645,1009r-5,-2l8633,1007r5,-8l8642,1002r20,l8669,999r7,-7l8681,985r2,-7l8683,954r-2,-7l8676,939r-2,-4l8666,932r-4,-2l8657,927r-17,l8633,930r-22,9l8611,932r-5,-5l8602,925r-12,l8590,920r57,xe" fillcolor="black" stroked="f">
              <v:path arrowok="t"/>
            </v:shape>
            <v:shape id="_x0000_s1250" style="position:absolute;left:8726;top:971;width:101;height:113" coordorigin="8726,971" coordsize="101,113" path="m8762,978r-4,2l8755,983r-5,4l8750,1002r-2,5l8743,1009r-5,l8734,1007r-3,-5l8731,992r5,-7l8743,980r7,-7l8760,971r22,l8789,973r7,2l8801,978r2,5l8806,987r2,3l8808,1062r2,2l8813,1069r5,l8822,1067r5,-5l8827,1067r-7,12l8810,1083r-14,l8794,1079r-3,-3l8789,1071r,-7l8777,1074r-7,5l8767,1081r-5,2l8753,1083r-5,-24l8753,1064r2,3l8760,1069r10,l8779,1067r10,-10l8789,1016r-12,5l8770,1026r-5,l8758,1031r-5,2l8750,1038r-2,2l8746,1045r-5,36l8734,1076r-5,-5l8726,1064r,-14l8729,1045r2,-2l8734,1035r7,-4l8748,1026r3,-1l8767,1018r22,-9l8789,987r-5,-2l8779,980r-5,-2l8762,978xe" fillcolor="black" stroked="f">
              <v:path arrowok="t"/>
            </v:shape>
            <v:shape id="_x0000_s1249" style="position:absolute;left:8726;top:971;width:101;height:113" coordorigin="8726,971" coordsize="101,113" path="m8746,1083r-5,-2l8746,1045r,10l8748,1059r5,24l8746,1083xe" fillcolor="black" stroked="f">
              <v:path arrowok="t"/>
            </v:shape>
            <v:shape id="_x0000_s1248" style="position:absolute;left:8830;top:971;width:77;height:110" coordorigin="8830,971" coordsize="77,110" path="m8873,995r-3,4l8866,1007r,60l8868,1071r5,3l8878,1076r7,l8885,1081r-55,l8830,1076r9,l8844,1074r2,-5l8846,995r-2,-5l8842,985r-5,l8832,987r-2,-4l8861,971r5,l8866,997r9,-17l8882,971r15,l8902,975r4,3l8906,992r-4,5l8892,997r-2,-5l8885,990r-3,-3l8878,990r-5,5xe" fillcolor="black" stroked="f">
              <v:path arrowok="t"/>
            </v:shape>
            <v:shape id="_x0000_s1247" style="position:absolute;left:8906;top:937;width:67;height:146" coordorigin="8906,937" coordsize="67,146" path="m8926,980r-20,l8906,978r5,-3l8918,973r5,-5l8928,966r5,-7l8935,954r3,-3l8940,947r2,-10l8945,937r,36l8971,973r,7l8945,980r,79l8947,1064r5,5l8962,1069r4,-2l8969,1062r5,l8971,1069r-2,5l8964,1079r-5,2l8952,1083r-12,l8938,1081r-5,-2l8930,1076r,-5l8928,1069r-2,-7l8926,980xe" fillcolor="black" stroked="f">
              <v:path arrowok="t"/>
            </v:shape>
            <v:shape id="_x0000_s1246" style="position:absolute;left:8974;top:973;width:113;height:158" coordorigin="8974,973" coordsize="113,158" path="m9012,992r2,5l9041,1050r21,-58l9065,990r,-10l9060,978r-5,l9055,973r31,l9086,978r-4,2l9077,980r-3,5l9072,990r-2,5l9029,1098r-3,12l9019,1117r-5,7l9007,1129r-7,2l8986,1131r-3,-4l8978,1122r,-7l8981,1110r5,-3l8990,1105r5,l8998,1107r4,l9005,1110r5,l9014,1107r5,-2l9022,1100r2,-7l9031,1076r-38,-81l8990,990r-4,-5l8983,980r-5,l8974,978r,-5l9024,973r,5l9019,978r-5,2l9012,985r,7xe" fillcolor="black" stroked="f">
              <v:path arrowok="t"/>
            </v:shape>
            <v:shape id="_x0000_s1245" style="position:absolute;left:9113;top:918;width:36;height:62" coordorigin="9113,918" coordsize="36,62" path="m9113,935r,-8l9115,925r5,-5l9125,918r9,l9139,920r5,5l9146,930r3,5l9149,951r-3,10l9139,968r-5,5l9127,978r-7,2l9120,975r10,-4l9134,966r5,-5l9142,959r,-12l9139,942r-5,2l9120,944r-5,-5l9113,935xe" fillcolor="black" stroked="f">
              <v:path arrowok="t"/>
            </v:shape>
            <v:shape id="_x0000_s1244" style="position:absolute;left:9185;top:971;width:74;height:113" coordorigin="9185,971" coordsize="74,113" path="m9199,997r3,2l9204,1004r2,3l9211,1009r7,5l9235,1021r17,7l9259,1038r,24l9257,1069r-7,5l9240,1081r-7,2l9209,1083r-7,-2l9197,1079r-5,l9190,1083r-5,l9185,1047r5,l9192,1057r5,7l9204,1069r5,5l9216,1076r14,l9235,1074r5,-5l9242,1064r,-9l9240,1050r-2,-5l9233,1043r-7,-5l9214,1033r-12,-7l9194,1021r-2,-5l9187,1014r-2,-7l9185,992r2,-7l9194,980r8,-7l9209,971r14,l9228,973r7,l9240,975r5,l9247,971r5,l9252,1007r-5,l9245,997r-5,-10l9235,985r-5,-5l9226,978r-12,l9209,980r-5,3l9199,987r,10xe" fillcolor="black" stroked="f">
              <v:path arrowok="t"/>
            </v:shape>
            <w10:wrap anchorx="page"/>
          </v:group>
        </w:pict>
      </w:r>
      <w:r w:rsidR="00223ABF">
        <w:rPr>
          <w:sz w:val="24"/>
          <w:szCs w:val="24"/>
        </w:rPr>
        <w:t xml:space="preserve">13.     </w:t>
      </w:r>
      <w:r w:rsidR="00223ABF">
        <w:rPr>
          <w:spacing w:val="53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B</w:t>
      </w:r>
      <w:r w:rsidR="00223ABF">
        <w:rPr>
          <w:sz w:val="24"/>
          <w:szCs w:val="24"/>
        </w:rPr>
        <w:t>o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h</w:t>
      </w:r>
      <w:r w:rsidR="00223ABF">
        <w:rPr>
          <w:spacing w:val="10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he</w:t>
      </w:r>
      <w:r w:rsidR="00223ABF">
        <w:rPr>
          <w:spacing w:val="9"/>
          <w:sz w:val="24"/>
          <w:szCs w:val="24"/>
        </w:rPr>
        <w:t xml:space="preserve"> </w:t>
      </w:r>
      <w:r w:rsidR="00223ABF">
        <w:rPr>
          <w:sz w:val="24"/>
          <w:szCs w:val="24"/>
        </w:rPr>
        <w:t>d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p</w:t>
      </w:r>
      <w:r w:rsidR="00223ABF">
        <w:rPr>
          <w:spacing w:val="-1"/>
          <w:sz w:val="24"/>
          <w:szCs w:val="24"/>
        </w:rPr>
        <w:t>rec</w:t>
      </w:r>
      <w:r w:rsidR="00223ABF">
        <w:rPr>
          <w:spacing w:val="1"/>
          <w:sz w:val="24"/>
          <w:szCs w:val="24"/>
        </w:rPr>
        <w:t>i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t</w:t>
      </w:r>
      <w:r w:rsidR="00223ABF">
        <w:rPr>
          <w:spacing w:val="-2"/>
          <w:sz w:val="24"/>
          <w:szCs w:val="24"/>
        </w:rPr>
        <w:t>i</w:t>
      </w:r>
      <w:r w:rsidR="00223ABF">
        <w:rPr>
          <w:sz w:val="24"/>
          <w:szCs w:val="24"/>
        </w:rPr>
        <w:t>on</w:t>
      </w:r>
      <w:r w:rsidR="00223ABF">
        <w:rPr>
          <w:spacing w:val="12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2"/>
          <w:sz w:val="24"/>
          <w:szCs w:val="24"/>
        </w:rPr>
        <w:t>n</w:t>
      </w:r>
      <w:r w:rsidR="00223ABF">
        <w:rPr>
          <w:sz w:val="24"/>
          <w:szCs w:val="24"/>
        </w:rPr>
        <w:t>d</w:t>
      </w:r>
      <w:r w:rsidR="00223ABF">
        <w:rPr>
          <w:spacing w:val="7"/>
          <w:sz w:val="24"/>
          <w:szCs w:val="24"/>
        </w:rPr>
        <w:t xml:space="preserve"> </w:t>
      </w:r>
      <w:r w:rsidR="00223ABF">
        <w:rPr>
          <w:spacing w:val="2"/>
          <w:sz w:val="24"/>
          <w:szCs w:val="24"/>
        </w:rPr>
        <w:t>r</w:t>
      </w:r>
      <w:r w:rsidR="00223ABF">
        <w:rPr>
          <w:spacing w:val="-3"/>
          <w:sz w:val="24"/>
          <w:szCs w:val="24"/>
        </w:rPr>
        <w:t>e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u</w:t>
      </w:r>
      <w:r w:rsidR="00223ABF">
        <w:rPr>
          <w:spacing w:val="-1"/>
          <w:sz w:val="24"/>
          <w:szCs w:val="24"/>
        </w:rPr>
        <w:t>r</w:t>
      </w:r>
      <w:r w:rsidR="00223ABF">
        <w:rPr>
          <w:sz w:val="24"/>
          <w:szCs w:val="24"/>
        </w:rPr>
        <w:t>n</w:t>
      </w:r>
      <w:r w:rsidR="00223ABF">
        <w:rPr>
          <w:spacing w:val="10"/>
          <w:sz w:val="24"/>
          <w:szCs w:val="24"/>
        </w:rPr>
        <w:t xml:space="preserve"> </w:t>
      </w:r>
      <w:r w:rsidR="00223ABF">
        <w:rPr>
          <w:sz w:val="24"/>
          <w:szCs w:val="24"/>
        </w:rPr>
        <w:t>on</w:t>
      </w:r>
      <w:r w:rsidR="00223ABF">
        <w:rPr>
          <w:spacing w:val="10"/>
          <w:sz w:val="24"/>
          <w:szCs w:val="24"/>
        </w:rPr>
        <w:t xml:space="preserve"> </w:t>
      </w:r>
      <w:r w:rsidR="00223ABF">
        <w:rPr>
          <w:spacing w:val="2"/>
          <w:sz w:val="24"/>
          <w:szCs w:val="24"/>
        </w:rPr>
        <w:t>c</w:t>
      </w:r>
      <w:r w:rsidR="00223ABF">
        <w:rPr>
          <w:spacing w:val="-1"/>
          <w:sz w:val="24"/>
          <w:szCs w:val="24"/>
        </w:rPr>
        <w:t>a</w:t>
      </w:r>
      <w:r w:rsidR="00223ABF">
        <w:rPr>
          <w:sz w:val="24"/>
          <w:szCs w:val="24"/>
        </w:rPr>
        <w:t>p</w:t>
      </w:r>
      <w:r w:rsidR="00223ABF">
        <w:rPr>
          <w:spacing w:val="1"/>
          <w:sz w:val="24"/>
          <w:szCs w:val="24"/>
        </w:rPr>
        <w:t>it</w:t>
      </w:r>
      <w:r w:rsidR="00223ABF">
        <w:rPr>
          <w:spacing w:val="-1"/>
          <w:sz w:val="24"/>
          <w:szCs w:val="24"/>
        </w:rPr>
        <w:t>a</w:t>
      </w:r>
      <w:r w:rsidR="00223ABF">
        <w:rPr>
          <w:sz w:val="24"/>
          <w:szCs w:val="24"/>
        </w:rPr>
        <w:t>l</w:t>
      </w:r>
      <w:r w:rsidR="00223ABF">
        <w:rPr>
          <w:spacing w:val="10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e</w:t>
      </w:r>
      <w:r w:rsidR="00223ABF">
        <w:rPr>
          <w:spacing w:val="1"/>
          <w:sz w:val="24"/>
          <w:szCs w:val="24"/>
        </w:rPr>
        <w:t>l</w:t>
      </w:r>
      <w:r w:rsidR="00223ABF">
        <w:rPr>
          <w:spacing w:val="-1"/>
          <w:sz w:val="24"/>
          <w:szCs w:val="24"/>
        </w:rPr>
        <w:t>e</w:t>
      </w:r>
      <w:r w:rsidR="00223ABF">
        <w:rPr>
          <w:spacing w:val="1"/>
          <w:sz w:val="24"/>
          <w:szCs w:val="24"/>
        </w:rPr>
        <w:t>m</w:t>
      </w:r>
      <w:r w:rsidR="00223ABF">
        <w:rPr>
          <w:spacing w:val="2"/>
          <w:sz w:val="24"/>
          <w:szCs w:val="24"/>
        </w:rPr>
        <w:t>e</w:t>
      </w:r>
      <w:r w:rsidR="00223ABF">
        <w:rPr>
          <w:sz w:val="24"/>
          <w:szCs w:val="24"/>
        </w:rPr>
        <w:t>n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s</w:t>
      </w:r>
      <w:r w:rsidR="00223ABF">
        <w:rPr>
          <w:spacing w:val="10"/>
          <w:sz w:val="24"/>
          <w:szCs w:val="24"/>
        </w:rPr>
        <w:t xml:space="preserve"> </w:t>
      </w:r>
      <w:r w:rsidR="00223ABF">
        <w:rPr>
          <w:sz w:val="24"/>
          <w:szCs w:val="24"/>
        </w:rPr>
        <w:t>of</w:t>
      </w:r>
      <w:r w:rsidR="00223ABF">
        <w:rPr>
          <w:spacing w:val="14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ll</w:t>
      </w:r>
      <w:r w:rsidR="00223ABF">
        <w:rPr>
          <w:sz w:val="24"/>
          <w:szCs w:val="24"/>
        </w:rPr>
        <w:t>ow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d</w:t>
      </w:r>
      <w:r w:rsidR="00223ABF">
        <w:rPr>
          <w:spacing w:val="10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re</w:t>
      </w:r>
      <w:r w:rsidR="00223ABF">
        <w:rPr>
          <w:spacing w:val="2"/>
          <w:sz w:val="24"/>
          <w:szCs w:val="24"/>
        </w:rPr>
        <w:t>v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nue</w:t>
      </w:r>
      <w:r w:rsidR="00223ABF">
        <w:rPr>
          <w:spacing w:val="11"/>
          <w:sz w:val="24"/>
          <w:szCs w:val="24"/>
        </w:rPr>
        <w:t xml:space="preserve"> </w:t>
      </w:r>
      <w:r w:rsidR="00223ABF">
        <w:rPr>
          <w:spacing w:val="2"/>
          <w:sz w:val="24"/>
          <w:szCs w:val="24"/>
        </w:rPr>
        <w:t>a</w:t>
      </w:r>
      <w:r w:rsidR="00223ABF">
        <w:rPr>
          <w:spacing w:val="-1"/>
          <w:sz w:val="24"/>
          <w:szCs w:val="24"/>
        </w:rPr>
        <w:t>r</w:t>
      </w:r>
      <w:r w:rsidR="00223ABF">
        <w:rPr>
          <w:sz w:val="24"/>
          <w:szCs w:val="24"/>
        </w:rPr>
        <w:t>e</w:t>
      </w:r>
      <w:r w:rsidR="00223ABF">
        <w:rPr>
          <w:spacing w:val="9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ll</w:t>
      </w:r>
      <w:r w:rsidR="00223ABF">
        <w:rPr>
          <w:sz w:val="24"/>
          <w:szCs w:val="24"/>
        </w:rPr>
        <w:t>o</w:t>
      </w:r>
      <w:r w:rsidR="00223ABF">
        <w:rPr>
          <w:spacing w:val="-1"/>
          <w:sz w:val="24"/>
          <w:szCs w:val="24"/>
        </w:rPr>
        <w:t>ca</w:t>
      </w:r>
      <w:r w:rsidR="00223ABF">
        <w:rPr>
          <w:spacing w:val="3"/>
          <w:sz w:val="24"/>
          <w:szCs w:val="24"/>
        </w:rPr>
        <w:t>t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 xml:space="preserve">d 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o</w:t>
      </w:r>
      <w:r w:rsidR="00223ABF">
        <w:rPr>
          <w:spacing w:val="1"/>
          <w:sz w:val="24"/>
          <w:szCs w:val="24"/>
        </w:rPr>
        <w:t xml:space="preserve"> </w:t>
      </w:r>
      <w:r w:rsidR="00223ABF">
        <w:rPr>
          <w:sz w:val="24"/>
          <w:szCs w:val="24"/>
        </w:rPr>
        <w:t>n</w:t>
      </w:r>
      <w:r w:rsidR="00223ABF">
        <w:rPr>
          <w:spacing w:val="-1"/>
          <w:sz w:val="24"/>
          <w:szCs w:val="24"/>
        </w:rPr>
        <w:t>e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wo</w:t>
      </w:r>
      <w:r w:rsidR="00223ABF">
        <w:rPr>
          <w:spacing w:val="-1"/>
          <w:sz w:val="24"/>
          <w:szCs w:val="24"/>
        </w:rPr>
        <w:t>r</w:t>
      </w:r>
      <w:r w:rsidR="00223ABF">
        <w:rPr>
          <w:sz w:val="24"/>
          <w:szCs w:val="24"/>
        </w:rPr>
        <w:t>k</w:t>
      </w:r>
      <w:r w:rsidR="00223ABF">
        <w:rPr>
          <w:spacing w:val="1"/>
          <w:sz w:val="24"/>
          <w:szCs w:val="24"/>
        </w:rPr>
        <w:t xml:space="preserve"> l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v</w:t>
      </w:r>
      <w:r w:rsidR="00223ABF">
        <w:rPr>
          <w:spacing w:val="-1"/>
          <w:sz w:val="24"/>
          <w:szCs w:val="24"/>
        </w:rPr>
        <w:t>e</w:t>
      </w:r>
      <w:r w:rsidR="00223ABF">
        <w:rPr>
          <w:spacing w:val="1"/>
          <w:sz w:val="24"/>
          <w:szCs w:val="24"/>
        </w:rPr>
        <w:t>l</w:t>
      </w:r>
      <w:r w:rsidR="00223ABF">
        <w:rPr>
          <w:sz w:val="24"/>
          <w:szCs w:val="24"/>
        </w:rPr>
        <w:t>s</w:t>
      </w:r>
      <w:r w:rsidR="00223ABF">
        <w:rPr>
          <w:spacing w:val="1"/>
          <w:sz w:val="24"/>
          <w:szCs w:val="24"/>
        </w:rPr>
        <w:t xml:space="preserve"> </w:t>
      </w:r>
      <w:proofErr w:type="gramStart"/>
      <w:r w:rsidR="00223ABF">
        <w:rPr>
          <w:sz w:val="24"/>
          <w:szCs w:val="24"/>
        </w:rPr>
        <w:t>on</w:t>
      </w:r>
      <w:r w:rsidR="00223ABF">
        <w:rPr>
          <w:spacing w:val="1"/>
          <w:sz w:val="24"/>
          <w:szCs w:val="24"/>
        </w:rPr>
        <w:t xml:space="preserve"> </w:t>
      </w:r>
      <w:r w:rsidR="00223ABF">
        <w:rPr>
          <w:spacing w:val="-2"/>
          <w:sz w:val="24"/>
          <w:szCs w:val="24"/>
        </w:rPr>
        <w:t>t</w:t>
      </w:r>
      <w:r w:rsidR="00223ABF">
        <w:rPr>
          <w:sz w:val="24"/>
          <w:szCs w:val="24"/>
        </w:rPr>
        <w:t>he</w:t>
      </w:r>
      <w:r w:rsidR="00223ABF">
        <w:rPr>
          <w:spacing w:val="5"/>
          <w:sz w:val="24"/>
          <w:szCs w:val="24"/>
        </w:rPr>
        <w:t xml:space="preserve"> </w:t>
      </w:r>
      <w:r w:rsidR="00223ABF">
        <w:rPr>
          <w:sz w:val="24"/>
          <w:szCs w:val="24"/>
        </w:rPr>
        <w:t>b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-2"/>
          <w:sz w:val="24"/>
          <w:szCs w:val="24"/>
        </w:rPr>
        <w:t>s</w:t>
      </w:r>
      <w:r w:rsidR="00223ABF">
        <w:rPr>
          <w:spacing w:val="1"/>
          <w:sz w:val="24"/>
          <w:szCs w:val="24"/>
        </w:rPr>
        <w:t>i</w:t>
      </w:r>
      <w:r w:rsidR="00223ABF">
        <w:rPr>
          <w:sz w:val="24"/>
          <w:szCs w:val="24"/>
        </w:rPr>
        <w:t>s</w:t>
      </w:r>
      <w:r w:rsidR="00223ABF">
        <w:rPr>
          <w:spacing w:val="1"/>
          <w:sz w:val="24"/>
          <w:szCs w:val="24"/>
        </w:rPr>
        <w:t xml:space="preserve"> </w:t>
      </w:r>
      <w:r w:rsidR="00223ABF">
        <w:rPr>
          <w:sz w:val="24"/>
          <w:szCs w:val="24"/>
        </w:rPr>
        <w:t>of</w:t>
      </w:r>
      <w:proofErr w:type="gramEnd"/>
      <w:r w:rsidR="00223ABF">
        <w:rPr>
          <w:sz w:val="24"/>
          <w:szCs w:val="24"/>
        </w:rPr>
        <w:t xml:space="preserve"> n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t</w:t>
      </w:r>
      <w:r w:rsidR="00223ABF">
        <w:rPr>
          <w:spacing w:val="2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ca</w:t>
      </w:r>
      <w:r w:rsidR="00223ABF">
        <w:rPr>
          <w:sz w:val="24"/>
          <w:szCs w:val="24"/>
        </w:rPr>
        <w:t>p</w:t>
      </w:r>
      <w:r w:rsidR="00223ABF">
        <w:rPr>
          <w:spacing w:val="1"/>
          <w:sz w:val="24"/>
          <w:szCs w:val="24"/>
        </w:rPr>
        <w:t>it</w:t>
      </w:r>
      <w:r w:rsidR="00223ABF">
        <w:rPr>
          <w:spacing w:val="-1"/>
          <w:sz w:val="24"/>
          <w:szCs w:val="24"/>
        </w:rPr>
        <w:t>a</w:t>
      </w:r>
      <w:r w:rsidR="00223ABF">
        <w:rPr>
          <w:sz w:val="24"/>
          <w:szCs w:val="24"/>
        </w:rPr>
        <w:t>l</w:t>
      </w:r>
      <w:r w:rsidR="00223ABF">
        <w:rPr>
          <w:spacing w:val="2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x</w:t>
      </w:r>
      <w:r w:rsidR="00223ABF">
        <w:rPr>
          <w:spacing w:val="2"/>
          <w:sz w:val="24"/>
          <w:szCs w:val="24"/>
        </w:rPr>
        <w:t>pe</w:t>
      </w:r>
      <w:r w:rsidR="00223ABF">
        <w:rPr>
          <w:sz w:val="24"/>
          <w:szCs w:val="24"/>
        </w:rPr>
        <w:t>nd</w:t>
      </w:r>
      <w:r w:rsidR="00223ABF">
        <w:rPr>
          <w:spacing w:val="1"/>
          <w:sz w:val="24"/>
          <w:szCs w:val="24"/>
        </w:rPr>
        <w:t>it</w:t>
      </w:r>
      <w:r w:rsidR="00223ABF">
        <w:rPr>
          <w:sz w:val="24"/>
          <w:szCs w:val="24"/>
        </w:rPr>
        <w:t>u</w:t>
      </w:r>
      <w:r w:rsidR="00223ABF">
        <w:rPr>
          <w:spacing w:val="-1"/>
          <w:sz w:val="24"/>
          <w:szCs w:val="24"/>
        </w:rPr>
        <w:t>r</w:t>
      </w:r>
      <w:r w:rsidR="00223ABF">
        <w:rPr>
          <w:sz w:val="24"/>
          <w:szCs w:val="24"/>
        </w:rPr>
        <w:t>e d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-2"/>
          <w:sz w:val="24"/>
          <w:szCs w:val="24"/>
        </w:rPr>
        <w:t>t</w:t>
      </w:r>
      <w:r w:rsidR="00223ABF">
        <w:rPr>
          <w:sz w:val="24"/>
          <w:szCs w:val="24"/>
        </w:rPr>
        <w:t xml:space="preserve">a </w:t>
      </w:r>
      <w:r w:rsidR="00223ABF">
        <w:rPr>
          <w:spacing w:val="-1"/>
          <w:sz w:val="24"/>
          <w:szCs w:val="24"/>
        </w:rPr>
        <w:t>a</w:t>
      </w:r>
      <w:r w:rsidR="00223ABF">
        <w:rPr>
          <w:sz w:val="24"/>
          <w:szCs w:val="24"/>
        </w:rPr>
        <w:t>g</w:t>
      </w:r>
      <w:r w:rsidR="00223ABF">
        <w:rPr>
          <w:spacing w:val="2"/>
          <w:sz w:val="24"/>
          <w:szCs w:val="24"/>
        </w:rPr>
        <w:t>gr</w:t>
      </w:r>
      <w:r w:rsidR="00223ABF">
        <w:rPr>
          <w:spacing w:val="-3"/>
          <w:sz w:val="24"/>
          <w:szCs w:val="24"/>
        </w:rPr>
        <w:t>e</w:t>
      </w:r>
      <w:r w:rsidR="00223ABF">
        <w:rPr>
          <w:sz w:val="24"/>
          <w:szCs w:val="24"/>
        </w:rPr>
        <w:t>g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10"/>
          <w:sz w:val="24"/>
          <w:szCs w:val="24"/>
        </w:rPr>
        <w:t>t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d</w:t>
      </w:r>
      <w:r w:rsidR="00223ABF">
        <w:rPr>
          <w:spacing w:val="3"/>
          <w:sz w:val="24"/>
          <w:szCs w:val="24"/>
        </w:rPr>
        <w:t xml:space="preserve"> </w:t>
      </w:r>
      <w:r w:rsidR="00223ABF">
        <w:rPr>
          <w:sz w:val="24"/>
          <w:szCs w:val="24"/>
        </w:rPr>
        <w:t>ov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 xml:space="preserve">r 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he 10- y</w:t>
      </w:r>
      <w:r w:rsidR="00223ABF">
        <w:rPr>
          <w:spacing w:val="-1"/>
          <w:sz w:val="24"/>
          <w:szCs w:val="24"/>
        </w:rPr>
        <w:t>ea</w:t>
      </w:r>
      <w:r w:rsidR="00223ABF">
        <w:rPr>
          <w:sz w:val="24"/>
          <w:szCs w:val="24"/>
        </w:rPr>
        <w:t>r</w:t>
      </w:r>
      <w:r w:rsidR="00223ABF">
        <w:rPr>
          <w:spacing w:val="2"/>
          <w:sz w:val="24"/>
          <w:szCs w:val="24"/>
        </w:rPr>
        <w:t xml:space="preserve"> </w:t>
      </w:r>
      <w:r w:rsidR="00223ABF">
        <w:rPr>
          <w:sz w:val="24"/>
          <w:szCs w:val="24"/>
        </w:rPr>
        <w:t>p</w:t>
      </w:r>
      <w:r w:rsidR="00223ABF">
        <w:rPr>
          <w:spacing w:val="-1"/>
          <w:sz w:val="24"/>
          <w:szCs w:val="24"/>
        </w:rPr>
        <w:t>er</w:t>
      </w:r>
      <w:r w:rsidR="00223ABF">
        <w:rPr>
          <w:spacing w:val="1"/>
          <w:sz w:val="24"/>
          <w:szCs w:val="24"/>
        </w:rPr>
        <w:t>i</w:t>
      </w:r>
      <w:r w:rsidR="00223ABF">
        <w:rPr>
          <w:sz w:val="24"/>
          <w:szCs w:val="24"/>
        </w:rPr>
        <w:t>od</w:t>
      </w:r>
      <w:r w:rsidR="00223ABF">
        <w:rPr>
          <w:spacing w:val="3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fr</w:t>
      </w:r>
      <w:r w:rsidR="00223ABF">
        <w:rPr>
          <w:sz w:val="24"/>
          <w:szCs w:val="24"/>
        </w:rPr>
        <w:t>om</w:t>
      </w:r>
      <w:r w:rsidR="00223ABF">
        <w:rPr>
          <w:spacing w:val="1"/>
          <w:sz w:val="24"/>
          <w:szCs w:val="24"/>
        </w:rPr>
        <w:t xml:space="preserve"> </w:t>
      </w:r>
      <w:r w:rsidR="00223ABF">
        <w:rPr>
          <w:sz w:val="24"/>
          <w:szCs w:val="24"/>
        </w:rPr>
        <w:t>2005</w:t>
      </w:r>
      <w:r w:rsidR="00223ABF">
        <w:rPr>
          <w:spacing w:val="1"/>
          <w:sz w:val="24"/>
          <w:szCs w:val="24"/>
        </w:rPr>
        <w:t>/</w:t>
      </w:r>
      <w:r w:rsidR="00223ABF">
        <w:rPr>
          <w:sz w:val="24"/>
          <w:szCs w:val="24"/>
        </w:rPr>
        <w:t xml:space="preserve">2006 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o 2014</w:t>
      </w:r>
      <w:r w:rsidR="00223ABF">
        <w:rPr>
          <w:spacing w:val="1"/>
          <w:sz w:val="24"/>
          <w:szCs w:val="24"/>
        </w:rPr>
        <w:t>/</w:t>
      </w:r>
      <w:r w:rsidR="00223ABF">
        <w:rPr>
          <w:sz w:val="24"/>
          <w:szCs w:val="24"/>
        </w:rPr>
        <w:t xml:space="preserve">2015, </w:t>
      </w:r>
      <w:r w:rsidR="00223ABF">
        <w:rPr>
          <w:spacing w:val="1"/>
          <w:sz w:val="24"/>
          <w:szCs w:val="24"/>
        </w:rPr>
        <w:t>t</w:t>
      </w:r>
      <w:r w:rsidR="00223ABF">
        <w:rPr>
          <w:spacing w:val="-1"/>
          <w:sz w:val="24"/>
          <w:szCs w:val="24"/>
        </w:rPr>
        <w:t>a</w:t>
      </w:r>
      <w:r w:rsidR="00223ABF">
        <w:rPr>
          <w:sz w:val="24"/>
          <w:szCs w:val="24"/>
        </w:rPr>
        <w:t>k</w:t>
      </w:r>
      <w:r w:rsidR="00223ABF">
        <w:rPr>
          <w:spacing w:val="3"/>
          <w:sz w:val="24"/>
          <w:szCs w:val="24"/>
        </w:rPr>
        <w:t>i</w:t>
      </w:r>
      <w:r w:rsidR="00223ABF">
        <w:rPr>
          <w:sz w:val="24"/>
          <w:szCs w:val="24"/>
        </w:rPr>
        <w:t xml:space="preserve">ng </w:t>
      </w:r>
      <w:r w:rsidR="00223ABF">
        <w:rPr>
          <w:spacing w:val="1"/>
          <w:sz w:val="24"/>
          <w:szCs w:val="24"/>
        </w:rPr>
        <w:t>i</w:t>
      </w:r>
      <w:r w:rsidR="00223ABF">
        <w:rPr>
          <w:sz w:val="24"/>
          <w:szCs w:val="24"/>
        </w:rPr>
        <w:t xml:space="preserve">n                              </w:t>
      </w:r>
      <w:r w:rsidR="00223ABF">
        <w:rPr>
          <w:spacing w:val="12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a</w:t>
      </w:r>
      <w:r w:rsidR="00223ABF">
        <w:rPr>
          <w:sz w:val="24"/>
          <w:szCs w:val="24"/>
        </w:rPr>
        <w:t>pp</w:t>
      </w:r>
      <w:r w:rsidR="00223ABF">
        <w:rPr>
          <w:spacing w:val="-1"/>
          <w:sz w:val="24"/>
          <w:szCs w:val="24"/>
        </w:rPr>
        <w:t>r</w:t>
      </w:r>
      <w:r w:rsidR="00223ABF">
        <w:rPr>
          <w:sz w:val="24"/>
          <w:szCs w:val="24"/>
        </w:rPr>
        <w:t>op</w:t>
      </w:r>
      <w:r w:rsidR="00223ABF">
        <w:rPr>
          <w:spacing w:val="-1"/>
          <w:sz w:val="24"/>
          <w:szCs w:val="24"/>
        </w:rPr>
        <w:t>r</w:t>
      </w:r>
      <w:r w:rsidR="00223ABF">
        <w:rPr>
          <w:spacing w:val="1"/>
          <w:sz w:val="24"/>
          <w:szCs w:val="24"/>
        </w:rPr>
        <w:t>i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3"/>
          <w:sz w:val="24"/>
          <w:szCs w:val="24"/>
        </w:rPr>
        <w:t>t</w:t>
      </w:r>
      <w:r w:rsidR="00223ABF">
        <w:rPr>
          <w:sz w:val="24"/>
          <w:szCs w:val="24"/>
        </w:rPr>
        <w:t xml:space="preserve">e 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s</w:t>
      </w:r>
      <w:r w:rsidR="00223ABF">
        <w:rPr>
          <w:spacing w:val="1"/>
          <w:sz w:val="24"/>
          <w:szCs w:val="24"/>
        </w:rPr>
        <w:t>tim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t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s or</w:t>
      </w:r>
      <w:r w:rsidR="00223ABF">
        <w:rPr>
          <w:spacing w:val="-1"/>
          <w:sz w:val="24"/>
          <w:szCs w:val="24"/>
        </w:rPr>
        <w:t xml:space="preserve"> f</w:t>
      </w:r>
      <w:r w:rsidR="00223ABF">
        <w:rPr>
          <w:sz w:val="24"/>
          <w:szCs w:val="24"/>
        </w:rPr>
        <w:t>o</w:t>
      </w:r>
      <w:r w:rsidR="00223ABF">
        <w:rPr>
          <w:spacing w:val="-1"/>
          <w:sz w:val="24"/>
          <w:szCs w:val="24"/>
        </w:rPr>
        <w:t>r</w:t>
      </w:r>
      <w:r w:rsidR="00223ABF">
        <w:rPr>
          <w:spacing w:val="2"/>
          <w:sz w:val="24"/>
          <w:szCs w:val="24"/>
        </w:rPr>
        <w:t>e</w:t>
      </w:r>
      <w:r w:rsidR="00223ABF">
        <w:rPr>
          <w:spacing w:val="-1"/>
          <w:sz w:val="24"/>
          <w:szCs w:val="24"/>
        </w:rPr>
        <w:t>ca</w:t>
      </w:r>
      <w:r w:rsidR="00223ABF">
        <w:rPr>
          <w:sz w:val="24"/>
          <w:szCs w:val="24"/>
        </w:rPr>
        <w:t>s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 xml:space="preserve">s </w:t>
      </w:r>
      <w:r w:rsidR="00223ABF">
        <w:rPr>
          <w:spacing w:val="-1"/>
          <w:sz w:val="24"/>
          <w:szCs w:val="24"/>
        </w:rPr>
        <w:t>f</w:t>
      </w:r>
      <w:r w:rsidR="00223ABF">
        <w:rPr>
          <w:sz w:val="24"/>
          <w:szCs w:val="24"/>
        </w:rPr>
        <w:t>or</w:t>
      </w:r>
      <w:r w:rsidR="00223ABF">
        <w:rPr>
          <w:spacing w:val="2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eac</w:t>
      </w:r>
      <w:r w:rsidR="00223ABF">
        <w:rPr>
          <w:sz w:val="24"/>
          <w:szCs w:val="24"/>
        </w:rPr>
        <w:t>h y</w:t>
      </w:r>
      <w:r w:rsidR="00223ABF">
        <w:rPr>
          <w:spacing w:val="-1"/>
          <w:sz w:val="24"/>
          <w:szCs w:val="24"/>
        </w:rPr>
        <w:t>ea</w:t>
      </w:r>
      <w:r w:rsidR="00223ABF">
        <w:rPr>
          <w:sz w:val="24"/>
          <w:szCs w:val="24"/>
        </w:rPr>
        <w:t>r</w:t>
      </w:r>
      <w:r w:rsidR="00223ABF">
        <w:rPr>
          <w:spacing w:val="2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a</w:t>
      </w:r>
      <w:r w:rsidR="00223ABF">
        <w:rPr>
          <w:sz w:val="24"/>
          <w:szCs w:val="24"/>
        </w:rPr>
        <w:t xml:space="preserve">s </w:t>
      </w:r>
      <w:r w:rsidR="00223ABF">
        <w:rPr>
          <w:spacing w:val="-1"/>
          <w:sz w:val="24"/>
          <w:szCs w:val="24"/>
        </w:rPr>
        <w:t>a</w:t>
      </w:r>
      <w:r w:rsidR="00223ABF">
        <w:rPr>
          <w:sz w:val="24"/>
          <w:szCs w:val="24"/>
        </w:rPr>
        <w:t>v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il</w:t>
      </w:r>
      <w:r w:rsidR="00223ABF">
        <w:rPr>
          <w:spacing w:val="-1"/>
          <w:sz w:val="24"/>
          <w:szCs w:val="24"/>
        </w:rPr>
        <w:t>a</w:t>
      </w:r>
      <w:r w:rsidR="00223ABF">
        <w:rPr>
          <w:sz w:val="24"/>
          <w:szCs w:val="24"/>
        </w:rPr>
        <w:t>b</w:t>
      </w:r>
      <w:r w:rsidR="00223ABF">
        <w:rPr>
          <w:spacing w:val="1"/>
          <w:sz w:val="24"/>
          <w:szCs w:val="24"/>
        </w:rPr>
        <w:t>l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.</w:t>
      </w:r>
    </w:p>
    <w:p w14:paraId="79681A57" w14:textId="77777777" w:rsidR="00A24842" w:rsidRDefault="00A24842">
      <w:pPr>
        <w:spacing w:before="3" w:line="240" w:lineRule="exact"/>
        <w:rPr>
          <w:sz w:val="24"/>
          <w:szCs w:val="24"/>
        </w:rPr>
      </w:pPr>
    </w:p>
    <w:p w14:paraId="29C771D8" w14:textId="77777777" w:rsidR="00A24842" w:rsidRDefault="00223ABF">
      <w:pPr>
        <w:spacing w:line="360" w:lineRule="auto"/>
        <w:ind w:left="833" w:right="122" w:hanging="71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14.     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DNO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ar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l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u</w:t>
      </w:r>
      <w:r>
        <w:rPr>
          <w:spacing w:val="-2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it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x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d</w:t>
      </w:r>
      <w:r>
        <w:rPr>
          <w:spacing w:val="-2"/>
          <w:sz w:val="24"/>
          <w:szCs w:val="24"/>
        </w:rPr>
        <w:t>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 sp</w:t>
      </w:r>
      <w:r>
        <w:rPr>
          <w:spacing w:val="1"/>
          <w:sz w:val="24"/>
          <w:szCs w:val="24"/>
        </w:rPr>
        <w:t>li</w:t>
      </w:r>
      <w:r>
        <w:rPr>
          <w:sz w:val="24"/>
          <w:szCs w:val="24"/>
        </w:rPr>
        <w:t>t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by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LV,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LV</w:t>
      </w:r>
      <w:r>
        <w:rPr>
          <w:spacing w:val="1"/>
          <w:sz w:val="24"/>
          <w:szCs w:val="24"/>
        </w:rPr>
        <w:t>/</w:t>
      </w:r>
      <w:r>
        <w:rPr>
          <w:sz w:val="24"/>
          <w:szCs w:val="24"/>
        </w:rPr>
        <w:t>HV,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HV,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 EHV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132kV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(</w:t>
      </w:r>
      <w:r>
        <w:rPr>
          <w:spacing w:val="-3"/>
          <w:sz w:val="24"/>
          <w:szCs w:val="24"/>
        </w:rPr>
        <w:t>w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ud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8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HV</w:t>
      </w:r>
      <w:r>
        <w:rPr>
          <w:spacing w:val="1"/>
          <w:sz w:val="24"/>
          <w:szCs w:val="24"/>
        </w:rPr>
        <w:t>/</w:t>
      </w:r>
      <w:r>
        <w:rPr>
          <w:sz w:val="24"/>
          <w:szCs w:val="24"/>
        </w:rPr>
        <w:t>HV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</w:t>
      </w:r>
      <w:r>
        <w:rPr>
          <w:spacing w:val="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F</w:t>
      </w:r>
      <w:r>
        <w:rPr>
          <w:sz w:val="24"/>
          <w:szCs w:val="24"/>
        </w:rPr>
        <w:t xml:space="preserve">or 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>h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f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e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r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m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pacing w:val="-2"/>
          <w:sz w:val="24"/>
          <w:szCs w:val="24"/>
        </w:rPr>
        <w:t>s</w:t>
      </w:r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 xml:space="preserve">e </w:t>
      </w:r>
      <w:r>
        <w:rPr>
          <w:spacing w:val="-1"/>
          <w:sz w:val="24"/>
          <w:szCs w:val="24"/>
        </w:rPr>
        <w:t>re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2"/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x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i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 xml:space="preserve"> c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b</w:t>
      </w:r>
      <w:r>
        <w:rPr>
          <w:sz w:val="24"/>
          <w:szCs w:val="24"/>
        </w:rPr>
        <w:t xml:space="preserve">y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up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xp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on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 </w:t>
      </w:r>
      <w:proofErr w:type="gramStart"/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ond</w:t>
      </w:r>
      <w:r>
        <w:rPr>
          <w:spacing w:val="1"/>
          <w:sz w:val="24"/>
          <w:szCs w:val="24"/>
        </w:rPr>
        <w:t>iti</w:t>
      </w:r>
      <w:r>
        <w:rPr>
          <w:sz w:val="24"/>
          <w:szCs w:val="24"/>
        </w:rPr>
        <w:t>on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proofErr w:type="gramEnd"/>
      <w:r>
        <w:rPr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p</w:t>
      </w:r>
      <w:r>
        <w:rPr>
          <w:spacing w:val="-2"/>
          <w:sz w:val="24"/>
          <w:szCs w:val="24"/>
        </w:rPr>
        <w:t>l</w:t>
      </w:r>
      <w:r>
        <w:rPr>
          <w:spacing w:val="2"/>
          <w:sz w:val="24"/>
          <w:szCs w:val="24"/>
        </w:rPr>
        <w:t>a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e</w:t>
      </w:r>
      <w:r>
        <w:rPr>
          <w:spacing w:val="-2"/>
          <w:sz w:val="24"/>
          <w:szCs w:val="24"/>
        </w:rPr>
        <w:t>m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(</w:t>
      </w:r>
      <w:r>
        <w:rPr>
          <w:sz w:val="24"/>
          <w:szCs w:val="24"/>
        </w:rPr>
        <w:t>p</w:t>
      </w:r>
      <w:r>
        <w:rPr>
          <w:spacing w:val="-3"/>
          <w:sz w:val="24"/>
          <w:szCs w:val="24"/>
        </w:rPr>
        <w:t>r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ac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 xml:space="preserve">ve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c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 xml:space="preserve">ve 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ace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 xml:space="preserve">,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onn</w:t>
      </w:r>
      <w:r>
        <w:rPr>
          <w:spacing w:val="-1"/>
          <w:sz w:val="24"/>
          <w:szCs w:val="24"/>
        </w:rPr>
        <w:t>ec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nd </w:t>
      </w:r>
      <w:r>
        <w:rPr>
          <w:spacing w:val="1"/>
          <w:sz w:val="24"/>
          <w:szCs w:val="24"/>
        </w:rPr>
        <w:t>mi</w:t>
      </w:r>
      <w:r>
        <w:rPr>
          <w:sz w:val="24"/>
          <w:szCs w:val="24"/>
        </w:rPr>
        <w:t>nus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r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bu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ons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(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</w:t>
      </w:r>
      <w:r>
        <w:rPr>
          <w:spacing w:val="-3"/>
          <w:sz w:val="24"/>
          <w:szCs w:val="24"/>
        </w:rPr>
        <w:t>r</w:t>
      </w:r>
      <w:r>
        <w:rPr>
          <w:spacing w:val="-1"/>
          <w:sz w:val="24"/>
          <w:szCs w:val="24"/>
        </w:rPr>
        <w:t>ec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s)</w:t>
      </w:r>
      <w:r>
        <w:rPr>
          <w:spacing w:val="2"/>
          <w:sz w:val="24"/>
          <w:szCs w:val="24"/>
        </w:rPr>
        <w:t xml:space="preserve"> f</w:t>
      </w:r>
      <w:r>
        <w:rPr>
          <w:sz w:val="24"/>
          <w:szCs w:val="24"/>
        </w:rPr>
        <w:t xml:space="preserve">or </w:t>
      </w:r>
      <w:r>
        <w:rPr>
          <w:spacing w:val="-1"/>
          <w:sz w:val="24"/>
          <w:szCs w:val="24"/>
        </w:rPr>
        <w:t>c</w:t>
      </w:r>
      <w:r>
        <w:rPr>
          <w:spacing w:val="5"/>
          <w:sz w:val="24"/>
          <w:szCs w:val="24"/>
        </w:rPr>
        <w:t>o</w:t>
      </w:r>
      <w:r>
        <w:rPr>
          <w:sz w:val="24"/>
          <w:szCs w:val="24"/>
        </w:rPr>
        <w:t>nn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ons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vo</w:t>
      </w:r>
      <w:r>
        <w:rPr>
          <w:spacing w:val="-2"/>
          <w:sz w:val="24"/>
          <w:szCs w:val="24"/>
        </w:rPr>
        <w:t>l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ge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-3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 </w:t>
      </w:r>
      <w:r>
        <w:rPr>
          <w:spacing w:val="-1"/>
          <w:sz w:val="24"/>
          <w:szCs w:val="24"/>
        </w:rPr>
        <w:t>re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it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xp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 xml:space="preserve">e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vo</w:t>
      </w:r>
      <w:r>
        <w:rPr>
          <w:spacing w:val="1"/>
          <w:sz w:val="24"/>
          <w:szCs w:val="24"/>
        </w:rPr>
        <w:t>lt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ge</w:t>
      </w:r>
      <w:r>
        <w:rPr>
          <w:spacing w:val="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fa</w:t>
      </w:r>
      <w:r>
        <w:rPr>
          <w:sz w:val="24"/>
          <w:szCs w:val="24"/>
        </w:rPr>
        <w:t>u</w:t>
      </w:r>
      <w:r>
        <w:rPr>
          <w:spacing w:val="-2"/>
          <w:sz w:val="24"/>
          <w:szCs w:val="24"/>
        </w:rPr>
        <w:t>l</w:t>
      </w:r>
      <w:r>
        <w:rPr>
          <w:sz w:val="24"/>
          <w:szCs w:val="24"/>
        </w:rPr>
        <w:t>t</w:t>
      </w:r>
      <w:r>
        <w:rPr>
          <w:spacing w:val="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ce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it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 xml:space="preserve">l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xp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t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vo</w:t>
      </w:r>
      <w:r>
        <w:rPr>
          <w:spacing w:val="1"/>
          <w:sz w:val="24"/>
          <w:szCs w:val="24"/>
        </w:rPr>
        <w:t>l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ag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l</w:t>
      </w:r>
      <w:r>
        <w:rPr>
          <w:sz w:val="24"/>
          <w:szCs w:val="24"/>
        </w:rPr>
        <w:t>.</w:t>
      </w:r>
    </w:p>
    <w:p w14:paraId="63673738" w14:textId="77777777" w:rsidR="00A24842" w:rsidRDefault="00A24842">
      <w:pPr>
        <w:spacing w:before="6" w:line="240" w:lineRule="exact"/>
        <w:rPr>
          <w:sz w:val="24"/>
          <w:szCs w:val="24"/>
        </w:rPr>
      </w:pPr>
    </w:p>
    <w:p w14:paraId="09BE51B0" w14:textId="77777777" w:rsidR="00A24842" w:rsidRDefault="00223ABF">
      <w:pPr>
        <w:spacing w:line="359" w:lineRule="auto"/>
        <w:ind w:left="833" w:right="120" w:hanging="71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15.     </w:t>
      </w:r>
      <w:r>
        <w:rPr>
          <w:spacing w:val="3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1"/>
          <w:sz w:val="24"/>
          <w:szCs w:val="24"/>
        </w:rPr>
        <w:t xml:space="preserve"> t</w:t>
      </w:r>
      <w:r>
        <w:rPr>
          <w:sz w:val="24"/>
          <w:szCs w:val="24"/>
        </w:rPr>
        <w:t>he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l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t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on of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ount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er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us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du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16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on</w:t>
      </w:r>
      <w:r>
        <w:rPr>
          <w:spacing w:val="-2"/>
          <w:sz w:val="24"/>
          <w:szCs w:val="24"/>
        </w:rPr>
        <w:t>l</w:t>
      </w:r>
      <w:r>
        <w:rPr>
          <w:sz w:val="24"/>
          <w:szCs w:val="24"/>
        </w:rPr>
        <w:t>y,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it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xp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EHV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132kV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</w:t>
      </w:r>
      <w:r>
        <w:rPr>
          <w:spacing w:val="2"/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2"/>
          <w:sz w:val="24"/>
          <w:szCs w:val="24"/>
        </w:rPr>
        <w:t>j</w:t>
      </w:r>
      <w:r>
        <w:rPr>
          <w:sz w:val="24"/>
          <w:szCs w:val="24"/>
        </w:rPr>
        <w:t>us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 by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lti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y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by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 EHV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du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(</w:t>
      </w:r>
      <w:r>
        <w:rPr>
          <w:sz w:val="24"/>
          <w:szCs w:val="24"/>
        </w:rPr>
        <w:t>s</w:t>
      </w:r>
      <w:r>
        <w:rPr>
          <w:spacing w:val="-3"/>
          <w:sz w:val="24"/>
          <w:szCs w:val="24"/>
        </w:rPr>
        <w:t>e</w:t>
      </w:r>
      <w:r>
        <w:rPr>
          <w:sz w:val="24"/>
          <w:szCs w:val="24"/>
        </w:rPr>
        <w:t>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ph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8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bo</w:t>
      </w:r>
      <w:r>
        <w:rPr>
          <w:spacing w:val="2"/>
          <w:sz w:val="24"/>
          <w:szCs w:val="24"/>
        </w:rPr>
        <w:t>ve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Th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j</w:t>
      </w:r>
      <w:r>
        <w:rPr>
          <w:sz w:val="24"/>
          <w:szCs w:val="24"/>
        </w:rPr>
        <w:t>us</w:t>
      </w:r>
      <w:r>
        <w:rPr>
          <w:spacing w:val="1"/>
          <w:sz w:val="24"/>
          <w:szCs w:val="24"/>
        </w:rPr>
        <w:t>tm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o</w:t>
      </w:r>
      <w:r>
        <w:rPr>
          <w:sz w:val="24"/>
          <w:szCs w:val="24"/>
        </w:rPr>
        <w:t>t</w:t>
      </w:r>
      <w:r>
        <w:rPr>
          <w:spacing w:val="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d</w:t>
      </w:r>
      <w:r>
        <w:rPr>
          <w:sz w:val="24"/>
          <w:szCs w:val="24"/>
        </w:rPr>
        <w:t>one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 xml:space="preserve">or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he 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 of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ount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erce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 us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n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u</w:t>
      </w:r>
      <w:r>
        <w:rPr>
          <w:spacing w:val="-2"/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 xml:space="preserve">s 17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 18.</w:t>
      </w:r>
    </w:p>
    <w:p w14:paraId="65508774" w14:textId="77777777" w:rsidR="00A24842" w:rsidRDefault="00A24842">
      <w:pPr>
        <w:spacing w:before="9" w:line="240" w:lineRule="exact"/>
        <w:rPr>
          <w:sz w:val="24"/>
          <w:szCs w:val="24"/>
        </w:rPr>
      </w:pPr>
    </w:p>
    <w:p w14:paraId="5D696806" w14:textId="77777777" w:rsidR="00A24842" w:rsidRDefault="00223ABF">
      <w:pPr>
        <w:spacing w:line="360" w:lineRule="auto"/>
        <w:ind w:left="833" w:right="123" w:hanging="71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16.     </w:t>
      </w:r>
      <w:r>
        <w:rPr>
          <w:spacing w:val="49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 xml:space="preserve">e of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se 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it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xp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go</w:t>
      </w:r>
      <w:r>
        <w:rPr>
          <w:spacing w:val="-1"/>
          <w:sz w:val="24"/>
          <w:szCs w:val="24"/>
        </w:rPr>
        <w:t>r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ow HV subs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 xml:space="preserve"> t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ns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m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 xml:space="preserve">r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be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pacing w:val="-2"/>
          <w:sz w:val="24"/>
          <w:szCs w:val="24"/>
        </w:rPr>
        <w:t>i</w:t>
      </w:r>
      <w:r>
        <w:rPr>
          <w:spacing w:val="2"/>
          <w:sz w:val="24"/>
          <w:szCs w:val="24"/>
        </w:rPr>
        <w:t>f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d.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>e</w:t>
      </w:r>
      <w:r>
        <w:rPr>
          <w:spacing w:val="-2"/>
          <w:sz w:val="24"/>
          <w:szCs w:val="24"/>
        </w:rPr>
        <w:t>s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(</w:t>
      </w:r>
      <w:r>
        <w:rPr>
          <w:spacing w:val="-3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s)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ar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l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ca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HV</w:t>
      </w:r>
      <w:r>
        <w:rPr>
          <w:spacing w:val="1"/>
          <w:sz w:val="24"/>
          <w:szCs w:val="24"/>
        </w:rPr>
        <w:t>/</w:t>
      </w:r>
      <w:r>
        <w:rPr>
          <w:sz w:val="24"/>
          <w:szCs w:val="24"/>
        </w:rPr>
        <w:t>LV 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 xml:space="preserve"> 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 xml:space="preserve">e </w:t>
      </w:r>
      <w:r>
        <w:rPr>
          <w:spacing w:val="-1"/>
          <w:sz w:val="24"/>
          <w:szCs w:val="24"/>
        </w:rPr>
        <w:t>ra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of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he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xp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 xml:space="preserve">e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4"/>
          <w:sz w:val="24"/>
          <w:szCs w:val="24"/>
        </w:rPr>
        <w:t>e</w:t>
      </w:r>
      <w:r>
        <w:rPr>
          <w:spacing w:val="-2"/>
          <w:sz w:val="24"/>
          <w:szCs w:val="24"/>
        </w:rPr>
        <w:t>s</w:t>
      </w:r>
      <w:r>
        <w:rPr>
          <w:sz w:val="24"/>
          <w:szCs w:val="24"/>
        </w:rPr>
        <w:t xml:space="preserve">e 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go</w:t>
      </w:r>
      <w:r>
        <w:rPr>
          <w:spacing w:val="2"/>
          <w:sz w:val="24"/>
          <w:szCs w:val="24"/>
        </w:rPr>
        <w:t>r</w:t>
      </w:r>
      <w:r>
        <w:rPr>
          <w:spacing w:val="-2"/>
          <w:sz w:val="24"/>
          <w:szCs w:val="24"/>
        </w:rPr>
        <w:t>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HV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subs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ons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ns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er</w:t>
      </w:r>
      <w:r>
        <w:rPr>
          <w:sz w:val="24"/>
          <w:szCs w:val="24"/>
        </w:rPr>
        <w:t>s</w:t>
      </w:r>
      <w:r>
        <w:rPr>
          <w:spacing w:val="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xp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se</w:t>
      </w:r>
      <w:r>
        <w:rPr>
          <w:spacing w:val="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go</w:t>
      </w:r>
      <w:r>
        <w:rPr>
          <w:spacing w:val="-1"/>
          <w:sz w:val="24"/>
          <w:szCs w:val="24"/>
        </w:rPr>
        <w:t>r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 on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 xml:space="preserve"> H</w:t>
      </w:r>
      <w:r>
        <w:rPr>
          <w:sz w:val="24"/>
          <w:szCs w:val="24"/>
        </w:rPr>
        <w:t>V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no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 "</w:t>
      </w:r>
      <w:r>
        <w:rPr>
          <w:spacing w:val="1"/>
          <w:sz w:val="24"/>
          <w:szCs w:val="24"/>
        </w:rPr>
        <w:t>H</w:t>
      </w:r>
      <w:r>
        <w:rPr>
          <w:sz w:val="24"/>
          <w:szCs w:val="24"/>
        </w:rPr>
        <w:t>V</w:t>
      </w:r>
      <w:r>
        <w:rPr>
          <w:spacing w:val="1"/>
          <w:sz w:val="24"/>
          <w:szCs w:val="24"/>
        </w:rPr>
        <w:t>/L</w:t>
      </w:r>
      <w:r>
        <w:rPr>
          <w:sz w:val="24"/>
          <w:szCs w:val="24"/>
        </w:rPr>
        <w:t>V</w:t>
      </w:r>
      <w:r>
        <w:rPr>
          <w:spacing w:val="2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>pi</w:t>
      </w:r>
      <w:r>
        <w:rPr>
          <w:spacing w:val="-1"/>
          <w:sz w:val="24"/>
          <w:szCs w:val="24"/>
        </w:rPr>
        <w:t>t</w:t>
      </w:r>
      <w:r>
        <w:rPr>
          <w:sz w:val="24"/>
          <w:szCs w:val="24"/>
        </w:rPr>
        <w:t>al</w:t>
      </w:r>
      <w:r>
        <w:rPr>
          <w:spacing w:val="53"/>
          <w:sz w:val="24"/>
          <w:szCs w:val="24"/>
        </w:rPr>
        <w:t xml:space="preserve"> </w:t>
      </w:r>
      <w:r>
        <w:rPr>
          <w:spacing w:val="-1"/>
          <w:w w:val="108"/>
          <w:sz w:val="24"/>
          <w:szCs w:val="24"/>
        </w:rPr>
        <w:t>e</w:t>
      </w:r>
      <w:r>
        <w:rPr>
          <w:w w:val="108"/>
          <w:sz w:val="24"/>
          <w:szCs w:val="24"/>
        </w:rPr>
        <w:t>x</w:t>
      </w:r>
      <w:r>
        <w:rPr>
          <w:spacing w:val="1"/>
          <w:w w:val="108"/>
          <w:sz w:val="24"/>
          <w:szCs w:val="24"/>
        </w:rPr>
        <w:t>p</w:t>
      </w:r>
      <w:r>
        <w:rPr>
          <w:spacing w:val="-1"/>
          <w:w w:val="108"/>
          <w:sz w:val="24"/>
          <w:szCs w:val="24"/>
        </w:rPr>
        <w:t>e</w:t>
      </w:r>
      <w:r>
        <w:rPr>
          <w:spacing w:val="1"/>
          <w:w w:val="108"/>
          <w:sz w:val="24"/>
          <w:szCs w:val="24"/>
        </w:rPr>
        <w:t>n</w:t>
      </w:r>
      <w:r>
        <w:rPr>
          <w:spacing w:val="-1"/>
          <w:w w:val="108"/>
          <w:sz w:val="24"/>
          <w:szCs w:val="24"/>
        </w:rPr>
        <w:t>d</w:t>
      </w:r>
      <w:r>
        <w:rPr>
          <w:spacing w:val="-2"/>
          <w:w w:val="108"/>
          <w:sz w:val="24"/>
          <w:szCs w:val="24"/>
        </w:rPr>
        <w:t>i</w:t>
      </w:r>
      <w:r>
        <w:rPr>
          <w:spacing w:val="2"/>
          <w:w w:val="108"/>
          <w:sz w:val="24"/>
          <w:szCs w:val="24"/>
        </w:rPr>
        <w:t>t</w:t>
      </w:r>
      <w:r>
        <w:rPr>
          <w:spacing w:val="-1"/>
          <w:w w:val="108"/>
          <w:sz w:val="24"/>
          <w:szCs w:val="24"/>
        </w:rPr>
        <w:t>ur</w:t>
      </w:r>
      <w:r>
        <w:rPr>
          <w:w w:val="108"/>
          <w:sz w:val="24"/>
          <w:szCs w:val="24"/>
        </w:rPr>
        <w:t>e</w:t>
      </w:r>
      <w:r>
        <w:rPr>
          <w:spacing w:val="-4"/>
          <w:w w:val="108"/>
          <w:sz w:val="24"/>
          <w:szCs w:val="24"/>
        </w:rPr>
        <w:t xml:space="preserve"> </w:t>
      </w:r>
      <w:r>
        <w:rPr>
          <w:spacing w:val="-1"/>
          <w:w w:val="133"/>
          <w:sz w:val="24"/>
          <w:szCs w:val="24"/>
        </w:rPr>
        <w:t>r</w:t>
      </w:r>
      <w:r>
        <w:rPr>
          <w:w w:val="112"/>
          <w:sz w:val="24"/>
          <w:szCs w:val="24"/>
        </w:rPr>
        <w:t>a</w:t>
      </w:r>
      <w:r>
        <w:rPr>
          <w:spacing w:val="2"/>
          <w:w w:val="120"/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".</w:t>
      </w:r>
    </w:p>
    <w:p w14:paraId="2FC883D3" w14:textId="77777777" w:rsidR="00A24842" w:rsidRDefault="00A24842">
      <w:pPr>
        <w:spacing w:before="4" w:line="240" w:lineRule="exact"/>
        <w:rPr>
          <w:sz w:val="24"/>
          <w:szCs w:val="24"/>
        </w:rPr>
      </w:pPr>
    </w:p>
    <w:p w14:paraId="3A7600BB" w14:textId="77777777" w:rsidR="00A24842" w:rsidRDefault="00223ABF">
      <w:pPr>
        <w:spacing w:line="360" w:lineRule="auto"/>
        <w:ind w:left="833" w:right="119" w:hanging="71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17.    </w:t>
      </w:r>
      <w:r>
        <w:rPr>
          <w:spacing w:val="29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it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xp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 xml:space="preserve"> c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go</w:t>
      </w:r>
      <w:r>
        <w:rPr>
          <w:spacing w:val="-1"/>
          <w:sz w:val="24"/>
          <w:szCs w:val="24"/>
        </w:rPr>
        <w:t>r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do not</w:t>
      </w:r>
      <w:r>
        <w:rPr>
          <w:spacing w:val="3"/>
          <w:sz w:val="24"/>
          <w:szCs w:val="24"/>
        </w:rPr>
        <w:t xml:space="preserve">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y</w:t>
      </w:r>
      <w:r>
        <w:rPr>
          <w:spacing w:val="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ti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y</w:t>
      </w:r>
      <w:r>
        <w:rPr>
          <w:spacing w:val="2"/>
          <w:sz w:val="24"/>
          <w:szCs w:val="24"/>
        </w:rPr>
        <w:t xml:space="preserve"> H</w:t>
      </w:r>
      <w:r>
        <w:rPr>
          <w:sz w:val="24"/>
          <w:szCs w:val="24"/>
        </w:rPr>
        <w:t>V subs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</w:t>
      </w:r>
      <w:r>
        <w:rPr>
          <w:spacing w:val="1"/>
          <w:sz w:val="24"/>
          <w:szCs w:val="24"/>
        </w:rPr>
        <w:t>/t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ns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pacing w:val="-2"/>
          <w:sz w:val="24"/>
          <w:szCs w:val="24"/>
        </w:rPr>
        <w:t>m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o</w:t>
      </w:r>
      <w:r>
        <w:rPr>
          <w:spacing w:val="-2"/>
          <w:sz w:val="24"/>
          <w:szCs w:val="24"/>
        </w:rPr>
        <w:t>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s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-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po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t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6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f</w:t>
      </w:r>
      <w:r>
        <w:rPr>
          <w:spacing w:val="-2"/>
          <w:sz w:val="24"/>
          <w:szCs w:val="24"/>
        </w:rPr>
        <w:t>i</w:t>
      </w:r>
      <w:r>
        <w:rPr>
          <w:spacing w:val="2"/>
          <w:sz w:val="24"/>
          <w:szCs w:val="24"/>
        </w:rPr>
        <w:t>g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8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-8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V.</w:t>
      </w:r>
      <w:r>
        <w:rPr>
          <w:spacing w:val="-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</w:t>
      </w:r>
      <w:r>
        <w:rPr>
          <w:spacing w:val="-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se</w:t>
      </w:r>
      <w:r>
        <w:rPr>
          <w:spacing w:val="-6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go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s,</w:t>
      </w:r>
      <w:r>
        <w:rPr>
          <w:spacing w:val="-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he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s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po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und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HV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 sp</w:t>
      </w:r>
      <w:r>
        <w:rPr>
          <w:spacing w:val="1"/>
          <w:sz w:val="24"/>
          <w:szCs w:val="24"/>
        </w:rPr>
        <w:t>li</w:t>
      </w:r>
      <w:r>
        <w:rPr>
          <w:sz w:val="24"/>
          <w:szCs w:val="24"/>
        </w:rPr>
        <w:t>t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ee</w:t>
      </w:r>
      <w:r>
        <w:rPr>
          <w:sz w:val="24"/>
          <w:szCs w:val="24"/>
        </w:rPr>
        <w:t>n</w:t>
      </w:r>
      <w:r>
        <w:rPr>
          <w:spacing w:val="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HV</w:t>
      </w:r>
      <w:r>
        <w:rPr>
          <w:spacing w:val="1"/>
          <w:sz w:val="24"/>
          <w:szCs w:val="24"/>
        </w:rPr>
        <w:t>/</w:t>
      </w:r>
      <w:r>
        <w:rPr>
          <w:sz w:val="24"/>
          <w:szCs w:val="24"/>
        </w:rPr>
        <w:t>LV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V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 xml:space="preserve">k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so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ra</w:t>
      </w:r>
      <w:r>
        <w:rPr>
          <w:spacing w:val="-2"/>
          <w:sz w:val="24"/>
          <w:szCs w:val="24"/>
        </w:rPr>
        <w:t>t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o of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ount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pacing w:val="5"/>
          <w:sz w:val="24"/>
          <w:szCs w:val="24"/>
        </w:rPr>
        <w:t>h</w:t>
      </w:r>
      <w:r>
        <w:rPr>
          <w:sz w:val="24"/>
          <w:szCs w:val="24"/>
        </w:rPr>
        <w:t xml:space="preserve">e </w:t>
      </w:r>
      <w:r>
        <w:rPr>
          <w:spacing w:val="2"/>
          <w:sz w:val="24"/>
          <w:szCs w:val="24"/>
        </w:rPr>
        <w:t>H</w:t>
      </w:r>
      <w:r>
        <w:rPr>
          <w:spacing w:val="-3"/>
          <w:sz w:val="24"/>
          <w:szCs w:val="24"/>
        </w:rPr>
        <w:t>V</w:t>
      </w:r>
      <w:r>
        <w:rPr>
          <w:spacing w:val="1"/>
          <w:sz w:val="24"/>
          <w:szCs w:val="24"/>
        </w:rPr>
        <w:t>/</w:t>
      </w:r>
      <w:r>
        <w:rPr>
          <w:sz w:val="24"/>
          <w:szCs w:val="24"/>
        </w:rPr>
        <w:t>LV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</w:t>
      </w:r>
      <w:r>
        <w:rPr>
          <w:spacing w:val="2"/>
          <w:sz w:val="24"/>
          <w:szCs w:val="24"/>
        </w:rPr>
        <w:t>or</w:t>
      </w:r>
      <w:r>
        <w:rPr>
          <w:sz w:val="24"/>
          <w:szCs w:val="24"/>
        </w:rPr>
        <w:t xml:space="preserve">k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os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 xml:space="preserve">s 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po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un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HV</w:t>
      </w:r>
      <w:r>
        <w:rPr>
          <w:spacing w:val="-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q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-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8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[</w:t>
      </w:r>
      <w:r>
        <w:rPr>
          <w:sz w:val="24"/>
          <w:szCs w:val="24"/>
        </w:rPr>
        <w:t>HV</w:t>
      </w:r>
      <w:r>
        <w:rPr>
          <w:spacing w:val="1"/>
          <w:sz w:val="24"/>
          <w:szCs w:val="24"/>
        </w:rPr>
        <w:t>/</w:t>
      </w:r>
      <w:r>
        <w:rPr>
          <w:sz w:val="24"/>
          <w:szCs w:val="24"/>
        </w:rPr>
        <w:t>LV</w:t>
      </w:r>
      <w:r>
        <w:rPr>
          <w:spacing w:val="-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it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-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xp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ra</w:t>
      </w:r>
      <w:r>
        <w:rPr>
          <w:spacing w:val="1"/>
          <w:sz w:val="24"/>
          <w:szCs w:val="24"/>
        </w:rPr>
        <w:t>ti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]</w:t>
      </w:r>
      <w:r>
        <w:rPr>
          <w:spacing w:val="-8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er</w:t>
      </w:r>
      <w:r>
        <w:rPr>
          <w:spacing w:val="3"/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bov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.</w:t>
      </w:r>
    </w:p>
    <w:p w14:paraId="5C06DFEC" w14:textId="77777777" w:rsidR="00A24842" w:rsidRDefault="00A24842">
      <w:pPr>
        <w:spacing w:before="4" w:line="240" w:lineRule="exact"/>
        <w:rPr>
          <w:sz w:val="24"/>
          <w:szCs w:val="24"/>
        </w:rPr>
      </w:pPr>
    </w:p>
    <w:p w14:paraId="0EC94059" w14:textId="77777777" w:rsidR="00A24842" w:rsidRDefault="00223ABF">
      <w:pPr>
        <w:spacing w:line="361" w:lineRule="auto"/>
        <w:ind w:left="833" w:right="123" w:hanging="713"/>
        <w:jc w:val="both"/>
        <w:rPr>
          <w:sz w:val="24"/>
          <w:szCs w:val="24"/>
        </w:rPr>
        <w:sectPr w:rsidR="00A24842">
          <w:footerReference w:type="default" r:id="rId50"/>
          <w:pgSz w:w="11920" w:h="16840"/>
          <w:pgMar w:top="520" w:right="1280" w:bottom="280" w:left="1320" w:header="310" w:footer="754" w:gutter="0"/>
          <w:pgNumType w:start="1053"/>
          <w:cols w:space="720"/>
        </w:sectPr>
      </w:pPr>
      <w:r>
        <w:rPr>
          <w:sz w:val="24"/>
          <w:szCs w:val="24"/>
        </w:rPr>
        <w:t xml:space="preserve">18.     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>-re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it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xp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 xml:space="preserve">e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not</w:t>
      </w:r>
      <w:r>
        <w:rPr>
          <w:spacing w:val="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l</w:t>
      </w:r>
      <w:r>
        <w:rPr>
          <w:spacing w:val="-2"/>
          <w:sz w:val="24"/>
          <w:szCs w:val="24"/>
        </w:rPr>
        <w:t>u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x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t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bu</w:t>
      </w:r>
      <w:r>
        <w:rPr>
          <w:spacing w:val="-2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o </w:t>
      </w:r>
      <w:r>
        <w:rPr>
          <w:spacing w:val="-1"/>
          <w:sz w:val="24"/>
          <w:szCs w:val="24"/>
        </w:rPr>
        <w:t>eac</w:t>
      </w:r>
      <w:r>
        <w:rPr>
          <w:sz w:val="24"/>
          <w:szCs w:val="24"/>
        </w:rPr>
        <w:t xml:space="preserve">h 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k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.</w:t>
      </w:r>
    </w:p>
    <w:p w14:paraId="59B6411D" w14:textId="77777777" w:rsidR="00A24842" w:rsidRDefault="00A24842">
      <w:pPr>
        <w:spacing w:line="200" w:lineRule="exact"/>
      </w:pPr>
    </w:p>
    <w:p w14:paraId="3FECEAE0" w14:textId="77777777" w:rsidR="00A24842" w:rsidRDefault="00A24842">
      <w:pPr>
        <w:spacing w:line="200" w:lineRule="exact"/>
      </w:pPr>
    </w:p>
    <w:p w14:paraId="7EFB5815" w14:textId="77777777" w:rsidR="00A24842" w:rsidRDefault="00A24842">
      <w:pPr>
        <w:spacing w:line="200" w:lineRule="exact"/>
      </w:pPr>
    </w:p>
    <w:p w14:paraId="0B6F0D20" w14:textId="77777777" w:rsidR="00A24842" w:rsidRDefault="00A24842">
      <w:pPr>
        <w:spacing w:before="20" w:line="260" w:lineRule="exact"/>
        <w:rPr>
          <w:sz w:val="26"/>
          <w:szCs w:val="26"/>
        </w:rPr>
      </w:pPr>
    </w:p>
    <w:p w14:paraId="3E5742E4" w14:textId="77777777" w:rsidR="00A24842" w:rsidRDefault="00223ABF">
      <w:pPr>
        <w:spacing w:before="29" w:line="360" w:lineRule="auto"/>
        <w:ind w:left="833" w:right="119" w:hanging="71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19.     </w:t>
      </w:r>
      <w:r>
        <w:rPr>
          <w:spacing w:val="53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DNO</w:t>
      </w:r>
      <w:r>
        <w:rPr>
          <w:spacing w:val="-1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ar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sp</w:t>
      </w:r>
      <w:r>
        <w:rPr>
          <w:spacing w:val="1"/>
          <w:sz w:val="24"/>
          <w:szCs w:val="24"/>
        </w:rPr>
        <w:t>lit</w:t>
      </w:r>
      <w:r>
        <w:rPr>
          <w:sz w:val="24"/>
          <w:szCs w:val="24"/>
        </w:rPr>
        <w:t>s</w:t>
      </w:r>
      <w:r>
        <w:rPr>
          <w:spacing w:val="-9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-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it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-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xp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1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10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V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by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1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ee</w:t>
      </w:r>
      <w:r>
        <w:rPr>
          <w:sz w:val="24"/>
          <w:szCs w:val="24"/>
        </w:rPr>
        <w:t xml:space="preserve">n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LV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ns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"/>
          <w:sz w:val="24"/>
          <w:szCs w:val="24"/>
        </w:rPr>
        <w:t xml:space="preserve"> L</w:t>
      </w:r>
      <w:r>
        <w:rPr>
          <w:sz w:val="24"/>
          <w:szCs w:val="24"/>
        </w:rPr>
        <w:t>V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v</w:t>
      </w:r>
      <w:r>
        <w:rPr>
          <w:spacing w:val="-2"/>
          <w:sz w:val="24"/>
          <w:szCs w:val="24"/>
        </w:rPr>
        <w:t>i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 xml:space="preserve">k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 xml:space="preserve">s. </w:t>
      </w:r>
      <w:r>
        <w:rPr>
          <w:spacing w:val="7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pacing w:val="5"/>
          <w:sz w:val="24"/>
          <w:szCs w:val="24"/>
        </w:rPr>
        <w:t>o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 of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ra</w:t>
      </w:r>
      <w:r>
        <w:rPr>
          <w:spacing w:val="-2"/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 of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6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2"/>
          <w:sz w:val="24"/>
          <w:szCs w:val="24"/>
        </w:rPr>
        <w:t>i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xp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on</w:t>
      </w:r>
      <w:r>
        <w:rPr>
          <w:spacing w:val="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6"/>
          <w:sz w:val="24"/>
          <w:szCs w:val="24"/>
        </w:rPr>
        <w:t xml:space="preserve"> </w:t>
      </w:r>
      <w:proofErr w:type="gramStart"/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ond</w:t>
      </w:r>
      <w:r>
        <w:rPr>
          <w:spacing w:val="1"/>
          <w:sz w:val="24"/>
          <w:szCs w:val="24"/>
        </w:rPr>
        <w:t>iti</w:t>
      </w:r>
      <w:r>
        <w:rPr>
          <w:sz w:val="24"/>
          <w:szCs w:val="24"/>
        </w:rPr>
        <w:t>on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d</w:t>
      </w:r>
      <w:proofErr w:type="gramEnd"/>
      <w:r>
        <w:rPr>
          <w:spacing w:val="2"/>
          <w:sz w:val="24"/>
          <w:szCs w:val="24"/>
        </w:rPr>
        <w:t xml:space="preserve"> r</w:t>
      </w:r>
      <w:r>
        <w:rPr>
          <w:spacing w:val="-3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l</w:t>
      </w:r>
      <w:r>
        <w:rPr>
          <w:spacing w:val="2"/>
          <w:sz w:val="24"/>
          <w:szCs w:val="24"/>
        </w:rPr>
        <w:t>a</w:t>
      </w:r>
      <w:r>
        <w:rPr>
          <w:spacing w:val="-1"/>
          <w:sz w:val="24"/>
          <w:szCs w:val="24"/>
        </w:rPr>
        <w:t>ce</w:t>
      </w:r>
      <w:r>
        <w:rPr>
          <w:spacing w:val="1"/>
          <w:sz w:val="24"/>
          <w:szCs w:val="24"/>
        </w:rPr>
        <w:t>m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s</w:t>
      </w:r>
      <w:r>
        <w:rPr>
          <w:spacing w:val="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>h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ho</w:t>
      </w:r>
      <w:r>
        <w:rPr>
          <w:spacing w:val="7"/>
          <w:sz w:val="24"/>
          <w:szCs w:val="24"/>
        </w:rPr>
        <w:t>s</w:t>
      </w:r>
      <w:r>
        <w:rPr>
          <w:sz w:val="24"/>
          <w:szCs w:val="24"/>
        </w:rPr>
        <w:t>e</w:t>
      </w:r>
    </w:p>
    <w:p w14:paraId="34ADFC7F" w14:textId="77777777" w:rsidR="00A24842" w:rsidRDefault="00223ABF">
      <w:pPr>
        <w:spacing w:before="4" w:line="260" w:lineRule="exact"/>
        <w:ind w:left="833"/>
        <w:rPr>
          <w:sz w:val="24"/>
          <w:szCs w:val="24"/>
        </w:rPr>
      </w:pPr>
      <w:r>
        <w:rPr>
          <w:spacing w:val="1"/>
          <w:position w:val="-1"/>
          <w:sz w:val="24"/>
          <w:szCs w:val="24"/>
        </w:rPr>
        <w:t>t</w:t>
      </w:r>
      <w:r>
        <w:rPr>
          <w:position w:val="-1"/>
          <w:sz w:val="24"/>
          <w:szCs w:val="24"/>
        </w:rPr>
        <w:t>wo n</w:t>
      </w:r>
      <w:r>
        <w:rPr>
          <w:spacing w:val="-1"/>
          <w:position w:val="-1"/>
          <w:sz w:val="24"/>
          <w:szCs w:val="24"/>
        </w:rPr>
        <w:t>e</w:t>
      </w:r>
      <w:r>
        <w:rPr>
          <w:spacing w:val="1"/>
          <w:position w:val="-1"/>
          <w:sz w:val="24"/>
          <w:szCs w:val="24"/>
        </w:rPr>
        <w:t>t</w:t>
      </w:r>
      <w:r>
        <w:rPr>
          <w:position w:val="-1"/>
          <w:sz w:val="24"/>
          <w:szCs w:val="24"/>
        </w:rPr>
        <w:t>wo</w:t>
      </w:r>
      <w:r>
        <w:rPr>
          <w:spacing w:val="-1"/>
          <w:position w:val="-1"/>
          <w:sz w:val="24"/>
          <w:szCs w:val="24"/>
        </w:rPr>
        <w:t>r</w:t>
      </w:r>
      <w:r>
        <w:rPr>
          <w:position w:val="-1"/>
          <w:sz w:val="24"/>
          <w:szCs w:val="24"/>
        </w:rPr>
        <w:t xml:space="preserve">k </w:t>
      </w:r>
      <w:r>
        <w:rPr>
          <w:spacing w:val="1"/>
          <w:position w:val="-1"/>
          <w:sz w:val="24"/>
          <w:szCs w:val="24"/>
        </w:rPr>
        <w:t>l</w:t>
      </w:r>
      <w:r>
        <w:rPr>
          <w:spacing w:val="-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>v</w:t>
      </w:r>
      <w:r>
        <w:rPr>
          <w:spacing w:val="-1"/>
          <w:position w:val="-1"/>
          <w:sz w:val="24"/>
          <w:szCs w:val="24"/>
        </w:rPr>
        <w:t>e</w:t>
      </w:r>
      <w:r>
        <w:rPr>
          <w:spacing w:val="1"/>
          <w:position w:val="-1"/>
          <w:sz w:val="24"/>
          <w:szCs w:val="24"/>
        </w:rPr>
        <w:t>l</w:t>
      </w:r>
      <w:r>
        <w:rPr>
          <w:position w:val="-1"/>
          <w:sz w:val="24"/>
          <w:szCs w:val="24"/>
        </w:rPr>
        <w:t>s.</w:t>
      </w:r>
    </w:p>
    <w:p w14:paraId="11BC5B8C" w14:textId="77777777" w:rsidR="00A24842" w:rsidRDefault="00A24842">
      <w:pPr>
        <w:spacing w:line="200" w:lineRule="exact"/>
      </w:pPr>
    </w:p>
    <w:p w14:paraId="0210C14F" w14:textId="77777777" w:rsidR="00A24842" w:rsidRDefault="00A24842">
      <w:pPr>
        <w:spacing w:before="18" w:line="220" w:lineRule="exact"/>
        <w:rPr>
          <w:sz w:val="22"/>
          <w:szCs w:val="22"/>
        </w:rPr>
      </w:pPr>
    </w:p>
    <w:p w14:paraId="57D4B70F" w14:textId="77777777" w:rsidR="00A24842" w:rsidRDefault="00360E9F">
      <w:pPr>
        <w:ind w:left="117"/>
      </w:pPr>
      <w:r>
        <w:pict w14:anchorId="12744559">
          <v:shape id="_x0000_i1045" type="#_x0000_t75" style="width:425.25pt;height:12pt">
            <v:imagedata r:id="rId51" o:title=""/>
          </v:shape>
        </w:pict>
      </w:r>
    </w:p>
    <w:p w14:paraId="167F9F9C" w14:textId="77777777" w:rsidR="00A24842" w:rsidRDefault="00A24842">
      <w:pPr>
        <w:spacing w:before="2" w:line="140" w:lineRule="exact"/>
        <w:rPr>
          <w:sz w:val="14"/>
          <w:szCs w:val="14"/>
        </w:rPr>
      </w:pPr>
    </w:p>
    <w:p w14:paraId="391AD008" w14:textId="77777777" w:rsidR="00A24842" w:rsidRDefault="00A24842">
      <w:pPr>
        <w:spacing w:line="200" w:lineRule="exact"/>
      </w:pPr>
    </w:p>
    <w:p w14:paraId="54AB8AC3" w14:textId="77777777" w:rsidR="00A24842" w:rsidRDefault="00223ABF">
      <w:pPr>
        <w:spacing w:before="29" w:line="360" w:lineRule="auto"/>
        <w:ind w:left="840" w:right="117" w:hanging="720"/>
        <w:jc w:val="both"/>
        <w:rPr>
          <w:sz w:val="24"/>
          <w:szCs w:val="24"/>
        </w:rPr>
      </w:pPr>
      <w:r>
        <w:rPr>
          <w:sz w:val="24"/>
          <w:szCs w:val="24"/>
        </w:rPr>
        <w:t>20.       The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DNO</w:t>
      </w:r>
      <w:r>
        <w:rPr>
          <w:spacing w:val="3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ar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r</w:t>
      </w:r>
      <w:r>
        <w:rPr>
          <w:spacing w:val="-2"/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2"/>
          <w:sz w:val="24"/>
          <w:szCs w:val="24"/>
        </w:rPr>
        <w:t>r</w:t>
      </w:r>
      <w:r>
        <w:rPr>
          <w:spacing w:val="-3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kdown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3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ol</w:t>
      </w:r>
      <w:r>
        <w:rPr>
          <w:spacing w:val="3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ow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3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nue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ov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3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 p</w:t>
      </w:r>
      <w:r>
        <w:rPr>
          <w:spacing w:val="-1"/>
          <w:sz w:val="24"/>
          <w:szCs w:val="24"/>
        </w:rPr>
        <w:t>er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od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fr</w:t>
      </w:r>
      <w:r>
        <w:rPr>
          <w:sz w:val="24"/>
          <w:szCs w:val="24"/>
        </w:rPr>
        <w:t>om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2005</w:t>
      </w:r>
      <w:r>
        <w:rPr>
          <w:spacing w:val="1"/>
          <w:sz w:val="24"/>
          <w:szCs w:val="24"/>
        </w:rPr>
        <w:t>/</w:t>
      </w:r>
      <w:r>
        <w:rPr>
          <w:sz w:val="24"/>
          <w:szCs w:val="24"/>
        </w:rPr>
        <w:t>2006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2009</w:t>
      </w:r>
      <w:r>
        <w:rPr>
          <w:spacing w:val="-2"/>
          <w:sz w:val="24"/>
          <w:szCs w:val="24"/>
        </w:rPr>
        <w:t>/</w:t>
      </w:r>
      <w:r>
        <w:rPr>
          <w:sz w:val="24"/>
          <w:szCs w:val="24"/>
        </w:rPr>
        <w:t>2010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ee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(</w:t>
      </w:r>
      <w:r>
        <w:rPr>
          <w:sz w:val="24"/>
          <w:szCs w:val="24"/>
        </w:rPr>
        <w:t>1) op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r</w:t>
      </w:r>
      <w:r>
        <w:rPr>
          <w:spacing w:val="-3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ng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xp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(</w:t>
      </w:r>
      <w:r>
        <w:rPr>
          <w:sz w:val="24"/>
          <w:szCs w:val="24"/>
        </w:rPr>
        <w:t>2)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rec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(</w:t>
      </w:r>
      <w:r>
        <w:rPr>
          <w:spacing w:val="2"/>
          <w:sz w:val="24"/>
          <w:szCs w:val="24"/>
        </w:rPr>
        <w:t>3</w:t>
      </w:r>
      <w:r>
        <w:rPr>
          <w:sz w:val="24"/>
          <w:szCs w:val="24"/>
        </w:rPr>
        <w:t>)</w:t>
      </w:r>
      <w:r>
        <w:rPr>
          <w:spacing w:val="2"/>
          <w:sz w:val="24"/>
          <w:szCs w:val="24"/>
        </w:rPr>
        <w:t xml:space="preserve"> r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 xml:space="preserve">on </w:t>
      </w:r>
      <w:r>
        <w:rPr>
          <w:spacing w:val="2"/>
          <w:sz w:val="24"/>
          <w:szCs w:val="24"/>
        </w:rPr>
        <w:t>r</w:t>
      </w:r>
      <w:r>
        <w:rPr>
          <w:spacing w:val="-3"/>
          <w:sz w:val="24"/>
          <w:szCs w:val="24"/>
        </w:rPr>
        <w:t>e</w:t>
      </w:r>
      <w:r>
        <w:rPr>
          <w:sz w:val="24"/>
          <w:szCs w:val="24"/>
        </w:rPr>
        <w:t>gu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y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.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Op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ra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ng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x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2"/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>h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</w:t>
      </w:r>
      <w:r>
        <w:rPr>
          <w:spacing w:val="2"/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a</w:t>
      </w:r>
      <w:r>
        <w:rPr>
          <w:spacing w:val="-1"/>
          <w:sz w:val="24"/>
          <w:szCs w:val="24"/>
        </w:rPr>
        <w:t>cc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e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[</w:t>
      </w:r>
      <w:r>
        <w:rPr>
          <w:sz w:val="24"/>
          <w:szCs w:val="24"/>
        </w:rPr>
        <w:t>Exp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opo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]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 xml:space="preserve">or 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>h 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-1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-1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(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e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ph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11</w:t>
      </w:r>
      <w:r>
        <w:rPr>
          <w:spacing w:val="-1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bov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)</w:t>
      </w:r>
      <w:r>
        <w:rPr>
          <w:sz w:val="24"/>
          <w:szCs w:val="24"/>
        </w:rPr>
        <w:t>.</w:t>
      </w:r>
      <w:r>
        <w:rPr>
          <w:spacing w:val="-1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pr</w:t>
      </w:r>
      <w:r>
        <w:rPr>
          <w:spacing w:val="-1"/>
          <w:sz w:val="24"/>
          <w:szCs w:val="24"/>
        </w:rPr>
        <w:t>ec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</w:t>
      </w:r>
      <w:r>
        <w:rPr>
          <w:spacing w:val="-1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-1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n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on</w:t>
      </w:r>
      <w:r>
        <w:rPr>
          <w:spacing w:val="-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g</w:t>
      </w:r>
      <w:r>
        <w:rPr>
          <w:spacing w:val="2"/>
          <w:sz w:val="24"/>
          <w:szCs w:val="24"/>
        </w:rPr>
        <w:t>u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y</w:t>
      </w:r>
      <w:r>
        <w:rPr>
          <w:spacing w:val="-1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 v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ue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 xml:space="preserve"> c</w:t>
      </w:r>
      <w:r>
        <w:rPr>
          <w:sz w:val="24"/>
          <w:szCs w:val="24"/>
        </w:rPr>
        <w:t>on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ol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l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ow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2"/>
          <w:sz w:val="24"/>
          <w:szCs w:val="24"/>
        </w:rPr>
        <w:t>r</w:t>
      </w:r>
      <w:r>
        <w:rPr>
          <w:spacing w:val="-3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nue</w:t>
      </w:r>
      <w:r>
        <w:rPr>
          <w:spacing w:val="2"/>
          <w:sz w:val="24"/>
          <w:szCs w:val="24"/>
        </w:rPr>
        <w:t xml:space="preserve"> ar</w:t>
      </w:r>
      <w:r>
        <w:rPr>
          <w:sz w:val="24"/>
          <w:szCs w:val="24"/>
        </w:rPr>
        <w:t xml:space="preserve">e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eac</w:t>
      </w:r>
      <w:r>
        <w:rPr>
          <w:sz w:val="24"/>
          <w:szCs w:val="24"/>
        </w:rPr>
        <w:t>h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w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 xml:space="preserve">n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opo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 xml:space="preserve">ons 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cr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 p</w:t>
      </w:r>
      <w:r>
        <w:rPr>
          <w:spacing w:val="-1"/>
          <w:sz w:val="24"/>
          <w:szCs w:val="24"/>
        </w:rPr>
        <w:t>ara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phs 13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19 of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du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. D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ffe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nt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ons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ar</w:t>
      </w:r>
      <w:r>
        <w:rPr>
          <w:sz w:val="24"/>
          <w:szCs w:val="24"/>
        </w:rPr>
        <w:t>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ob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a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f</w:t>
      </w:r>
      <w:r>
        <w:rPr>
          <w:sz w:val="24"/>
          <w:szCs w:val="24"/>
        </w:rPr>
        <w:t xml:space="preserve">or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pose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du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16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f</w:t>
      </w:r>
      <w:r>
        <w:rPr>
          <w:sz w:val="24"/>
          <w:szCs w:val="24"/>
        </w:rPr>
        <w:t xml:space="preserve">or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pu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p</w:t>
      </w:r>
      <w:r>
        <w:rPr>
          <w:spacing w:val="-2"/>
          <w:sz w:val="24"/>
          <w:szCs w:val="24"/>
        </w:rPr>
        <w:t>o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 xml:space="preserve">of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du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17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18. Ag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ara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y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pu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p</w:t>
      </w:r>
      <w:r>
        <w:rPr>
          <w:spacing w:val="-2"/>
          <w:sz w:val="24"/>
          <w:szCs w:val="24"/>
        </w:rPr>
        <w:t>o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du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16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 xml:space="preserve">or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du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17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18,</w:t>
      </w:r>
      <w:r>
        <w:rPr>
          <w:spacing w:val="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ons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eac</w:t>
      </w:r>
      <w:r>
        <w:rPr>
          <w:sz w:val="24"/>
          <w:szCs w:val="24"/>
        </w:rPr>
        <w:t>h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e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e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pon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s</w:t>
      </w:r>
      <w:r>
        <w:rPr>
          <w:spacing w:val="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f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 xml:space="preserve">e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ol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ow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re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nue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ar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2"/>
          <w:sz w:val="24"/>
          <w:szCs w:val="24"/>
        </w:rPr>
        <w:t>gr</w:t>
      </w:r>
      <w:r>
        <w:rPr>
          <w:spacing w:val="-3"/>
          <w:sz w:val="24"/>
          <w:szCs w:val="24"/>
        </w:rPr>
        <w:t>e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d by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ob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a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 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 xml:space="preserve">ge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 xml:space="preserve">k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ow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.</w:t>
      </w:r>
    </w:p>
    <w:p w14:paraId="53F73C19" w14:textId="77777777" w:rsidR="00A24842" w:rsidRDefault="00A24842">
      <w:pPr>
        <w:spacing w:before="6" w:line="240" w:lineRule="exact"/>
        <w:rPr>
          <w:sz w:val="24"/>
          <w:szCs w:val="24"/>
        </w:rPr>
      </w:pPr>
    </w:p>
    <w:p w14:paraId="4EC95C14" w14:textId="77777777" w:rsidR="00A24842" w:rsidRDefault="00223ABF">
      <w:pPr>
        <w:spacing w:line="360" w:lineRule="auto"/>
        <w:ind w:left="840" w:right="117" w:hanging="720"/>
        <w:jc w:val="both"/>
        <w:rPr>
          <w:sz w:val="24"/>
          <w:szCs w:val="24"/>
        </w:rPr>
      </w:pPr>
      <w:r>
        <w:rPr>
          <w:sz w:val="24"/>
          <w:szCs w:val="24"/>
        </w:rPr>
        <w:t>21.       The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4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ol</w:t>
      </w:r>
      <w:r>
        <w:rPr>
          <w:spacing w:val="4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w</w:t>
      </w:r>
      <w:r>
        <w:rPr>
          <w:spacing w:val="-3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48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r</w:t>
      </w:r>
      <w:r>
        <w:rPr>
          <w:spacing w:val="-3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e</w:t>
      </w:r>
      <w:r>
        <w:rPr>
          <w:spacing w:val="4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2007</w:t>
      </w:r>
      <w:r>
        <w:rPr>
          <w:spacing w:val="1"/>
          <w:sz w:val="24"/>
          <w:szCs w:val="24"/>
        </w:rPr>
        <w:t>/</w:t>
      </w:r>
      <w:r>
        <w:rPr>
          <w:sz w:val="24"/>
          <w:szCs w:val="24"/>
        </w:rPr>
        <w:t>2</w:t>
      </w:r>
      <w:r>
        <w:rPr>
          <w:spacing w:val="2"/>
          <w:sz w:val="24"/>
          <w:szCs w:val="24"/>
        </w:rPr>
        <w:t>0</w:t>
      </w:r>
      <w:r>
        <w:rPr>
          <w:sz w:val="24"/>
          <w:szCs w:val="24"/>
        </w:rPr>
        <w:t>08</w:t>
      </w:r>
      <w:r>
        <w:rPr>
          <w:spacing w:val="4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(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4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4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54"/>
          <w:sz w:val="24"/>
          <w:szCs w:val="24"/>
        </w:rPr>
        <w:t xml:space="preserve"> </w:t>
      </w:r>
      <w:r>
        <w:rPr>
          <w:sz w:val="24"/>
          <w:szCs w:val="24"/>
        </w:rPr>
        <w:t>"</w:t>
      </w:r>
      <w:proofErr w:type="gramStart"/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t</w:t>
      </w:r>
      <w:r>
        <w:rPr>
          <w:sz w:val="24"/>
          <w:szCs w:val="24"/>
        </w:rPr>
        <w:t xml:space="preserve">al </w:t>
      </w:r>
      <w:r>
        <w:rPr>
          <w:spacing w:val="28"/>
          <w:sz w:val="24"/>
          <w:szCs w:val="24"/>
        </w:rPr>
        <w:t xml:space="preserve"> </w:t>
      </w:r>
      <w:r>
        <w:rPr>
          <w:w w:val="112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ow</w:t>
      </w:r>
      <w:r>
        <w:rPr>
          <w:spacing w:val="-1"/>
          <w:sz w:val="24"/>
          <w:szCs w:val="24"/>
        </w:rPr>
        <w:t>e</w:t>
      </w:r>
      <w:r>
        <w:rPr>
          <w:w w:val="111"/>
          <w:sz w:val="24"/>
          <w:szCs w:val="24"/>
        </w:rPr>
        <w:t>d</w:t>
      </w:r>
      <w:proofErr w:type="gramEnd"/>
      <w:r>
        <w:rPr>
          <w:w w:val="111"/>
          <w:sz w:val="24"/>
          <w:szCs w:val="24"/>
        </w:rPr>
        <w:t xml:space="preserve"> </w:t>
      </w:r>
      <w:r>
        <w:rPr>
          <w:spacing w:val="-1"/>
          <w:w w:val="133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1"/>
          <w:w w:val="111"/>
          <w:sz w:val="24"/>
          <w:szCs w:val="24"/>
        </w:rPr>
        <w:t>nu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")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j</w:t>
      </w:r>
      <w:r>
        <w:rPr>
          <w:sz w:val="24"/>
          <w:szCs w:val="24"/>
        </w:rPr>
        <w:t>us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by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du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ng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fr</w:t>
      </w:r>
      <w:r>
        <w:rPr>
          <w:sz w:val="24"/>
          <w:szCs w:val="24"/>
        </w:rPr>
        <w:t>om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[</w:t>
      </w:r>
      <w:r>
        <w:rPr>
          <w:spacing w:val="3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nue not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sh</w:t>
      </w:r>
      <w:r>
        <w:rPr>
          <w:spacing w:val="2"/>
          <w:sz w:val="24"/>
          <w:szCs w:val="24"/>
        </w:rPr>
        <w:t>a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]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(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 xml:space="preserve">he </w:t>
      </w:r>
      <w:r>
        <w:rPr>
          <w:spacing w:val="1"/>
          <w:sz w:val="24"/>
          <w:szCs w:val="24"/>
        </w:rPr>
        <w:t>"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>d</w:t>
      </w:r>
      <w:r>
        <w:rPr>
          <w:spacing w:val="-1"/>
          <w:sz w:val="24"/>
          <w:szCs w:val="24"/>
        </w:rPr>
        <w:t>j</w:t>
      </w:r>
      <w:r>
        <w:rPr>
          <w:spacing w:val="1"/>
          <w:sz w:val="24"/>
          <w:szCs w:val="24"/>
        </w:rPr>
        <w:t>u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te</w:t>
      </w:r>
      <w:r>
        <w:rPr>
          <w:sz w:val="24"/>
          <w:szCs w:val="24"/>
        </w:rPr>
        <w:t xml:space="preserve">d </w:t>
      </w:r>
      <w:r>
        <w:rPr>
          <w:spacing w:val="4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t</w:t>
      </w:r>
      <w:r>
        <w:rPr>
          <w:sz w:val="24"/>
          <w:szCs w:val="24"/>
        </w:rPr>
        <w:t xml:space="preserve">al </w:t>
      </w:r>
      <w:r>
        <w:rPr>
          <w:spacing w:val="17"/>
          <w:sz w:val="24"/>
          <w:szCs w:val="24"/>
        </w:rPr>
        <w:t xml:space="preserve"> </w:t>
      </w:r>
      <w:r>
        <w:rPr>
          <w:spacing w:val="-1"/>
          <w:w w:val="133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1"/>
          <w:w w:val="111"/>
          <w:sz w:val="24"/>
          <w:szCs w:val="24"/>
        </w:rPr>
        <w:t>nu</w:t>
      </w:r>
      <w:r>
        <w:rPr>
          <w:sz w:val="24"/>
          <w:szCs w:val="24"/>
        </w:rPr>
        <w:t>e</w:t>
      </w:r>
      <w:r>
        <w:rPr>
          <w:spacing w:val="3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1"/>
          <w:w w:val="111"/>
          <w:sz w:val="24"/>
          <w:szCs w:val="24"/>
        </w:rPr>
        <w:t>h</w:t>
      </w:r>
      <w:r>
        <w:rPr>
          <w:w w:val="112"/>
          <w:sz w:val="24"/>
          <w:szCs w:val="24"/>
        </w:rPr>
        <w:t>a</w:t>
      </w:r>
      <w:r>
        <w:rPr>
          <w:spacing w:val="2"/>
          <w:w w:val="133"/>
          <w:sz w:val="24"/>
          <w:szCs w:val="24"/>
        </w:rPr>
        <w:t>r</w:t>
      </w:r>
      <w:r>
        <w:rPr>
          <w:spacing w:val="4"/>
          <w:sz w:val="24"/>
          <w:szCs w:val="24"/>
        </w:rPr>
        <w:t>e</w:t>
      </w:r>
      <w:r>
        <w:rPr>
          <w:sz w:val="24"/>
          <w:szCs w:val="24"/>
        </w:rPr>
        <w:t>"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 xml:space="preserve">.  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e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"</w:t>
      </w:r>
      <w:proofErr w:type="gramStart"/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nu</w:t>
      </w:r>
      <w:r>
        <w:rPr>
          <w:sz w:val="24"/>
          <w:szCs w:val="24"/>
        </w:rPr>
        <w:t xml:space="preserve">e </w:t>
      </w:r>
      <w:r>
        <w:rPr>
          <w:spacing w:val="1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ot</w:t>
      </w:r>
      <w:proofErr w:type="gramEnd"/>
      <w:r>
        <w:rPr>
          <w:sz w:val="24"/>
          <w:szCs w:val="24"/>
        </w:rPr>
        <w:t xml:space="preserve">  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48"/>
          <w:sz w:val="24"/>
          <w:szCs w:val="24"/>
        </w:rPr>
        <w:t xml:space="preserve"> </w:t>
      </w:r>
      <w:r>
        <w:rPr>
          <w:w w:val="108"/>
          <w:sz w:val="24"/>
          <w:szCs w:val="24"/>
        </w:rPr>
        <w:t>s</w:t>
      </w:r>
      <w:r>
        <w:rPr>
          <w:spacing w:val="1"/>
          <w:w w:val="108"/>
          <w:sz w:val="24"/>
          <w:szCs w:val="24"/>
        </w:rPr>
        <w:t>h</w:t>
      </w:r>
      <w:r>
        <w:rPr>
          <w:w w:val="108"/>
          <w:sz w:val="24"/>
          <w:szCs w:val="24"/>
        </w:rPr>
        <w:t>a</w:t>
      </w:r>
      <w:r>
        <w:rPr>
          <w:spacing w:val="-1"/>
          <w:w w:val="108"/>
          <w:sz w:val="24"/>
          <w:szCs w:val="24"/>
        </w:rPr>
        <w:t>r</w:t>
      </w:r>
      <w:r>
        <w:rPr>
          <w:spacing w:val="2"/>
          <w:w w:val="108"/>
          <w:sz w:val="24"/>
          <w:szCs w:val="24"/>
        </w:rPr>
        <w:t>e</w:t>
      </w:r>
      <w:r>
        <w:rPr>
          <w:w w:val="108"/>
          <w:sz w:val="24"/>
          <w:szCs w:val="24"/>
        </w:rPr>
        <w:t>"</w:t>
      </w:r>
      <w:r>
        <w:rPr>
          <w:spacing w:val="39"/>
          <w:w w:val="10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o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3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he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gg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:</w:t>
      </w:r>
    </w:p>
    <w:p w14:paraId="1DDE52AB" w14:textId="77777777" w:rsidR="00A24842" w:rsidRDefault="00A24842">
      <w:pPr>
        <w:spacing w:before="3" w:line="240" w:lineRule="exact"/>
        <w:rPr>
          <w:sz w:val="24"/>
          <w:szCs w:val="24"/>
        </w:rPr>
      </w:pPr>
    </w:p>
    <w:p w14:paraId="75163712" w14:textId="77777777" w:rsidR="00A24842" w:rsidRDefault="00223ABF">
      <w:pPr>
        <w:spacing w:line="361" w:lineRule="auto"/>
        <w:ind w:left="1344" w:right="123" w:hanging="360"/>
        <w:rPr>
          <w:sz w:val="24"/>
          <w:szCs w:val="24"/>
        </w:rPr>
      </w:pP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) </w:t>
      </w:r>
      <w:r>
        <w:rPr>
          <w:spacing w:val="5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ount</w:t>
      </w:r>
      <w:r>
        <w:rPr>
          <w:spacing w:val="1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ar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1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b</w:t>
      </w:r>
      <w:r>
        <w:rPr>
          <w:sz w:val="24"/>
          <w:szCs w:val="24"/>
        </w:rPr>
        <w:t>y</w:t>
      </w:r>
      <w:r>
        <w:rPr>
          <w:spacing w:val="1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DNO</w:t>
      </w:r>
      <w:r>
        <w:rPr>
          <w:spacing w:val="1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ar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und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2"/>
          <w:sz w:val="24"/>
          <w:szCs w:val="24"/>
        </w:rPr>
        <w:t>r</w:t>
      </w:r>
      <w:r>
        <w:rPr>
          <w:spacing w:val="-2"/>
          <w:sz w:val="24"/>
          <w:szCs w:val="24"/>
        </w:rPr>
        <w:t>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1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ol</w:t>
      </w:r>
      <w:r>
        <w:rPr>
          <w:spacing w:val="1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ve 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2007</w:t>
      </w:r>
      <w:r>
        <w:rPr>
          <w:spacing w:val="1"/>
          <w:sz w:val="24"/>
          <w:szCs w:val="24"/>
        </w:rPr>
        <w:t>/</w:t>
      </w:r>
      <w:r>
        <w:rPr>
          <w:sz w:val="24"/>
          <w:szCs w:val="24"/>
        </w:rPr>
        <w:t>2008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(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s 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y be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ve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u</w:t>
      </w:r>
      <w:r>
        <w:rPr>
          <w:spacing w:val="-2"/>
          <w:sz w:val="24"/>
          <w:szCs w:val="24"/>
        </w:rPr>
        <w:t>m</w:t>
      </w:r>
      <w:r>
        <w:rPr>
          <w:sz w:val="24"/>
          <w:szCs w:val="24"/>
        </w:rPr>
        <w:t>b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r)</w:t>
      </w:r>
      <w:r>
        <w:rPr>
          <w:sz w:val="24"/>
          <w:szCs w:val="24"/>
        </w:rPr>
        <w:t>;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</w:p>
    <w:p w14:paraId="704B9C48" w14:textId="77777777" w:rsidR="00A24842" w:rsidRDefault="00A24842">
      <w:pPr>
        <w:spacing w:before="3" w:line="240" w:lineRule="exact"/>
        <w:rPr>
          <w:sz w:val="24"/>
          <w:szCs w:val="24"/>
        </w:rPr>
      </w:pPr>
    </w:p>
    <w:p w14:paraId="1FB761FB" w14:textId="77777777" w:rsidR="00A24842" w:rsidRDefault="00223ABF">
      <w:pPr>
        <w:ind w:left="984"/>
        <w:rPr>
          <w:sz w:val="24"/>
          <w:szCs w:val="24"/>
        </w:rPr>
      </w:pPr>
      <w:r>
        <w:rPr>
          <w:sz w:val="24"/>
          <w:szCs w:val="24"/>
        </w:rPr>
        <w:t xml:space="preserve">b) 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ns</w:t>
      </w:r>
      <w:r>
        <w:rPr>
          <w:spacing w:val="1"/>
          <w:sz w:val="24"/>
          <w:szCs w:val="24"/>
        </w:rPr>
        <w:t>mi</w:t>
      </w:r>
      <w:r>
        <w:rPr>
          <w:sz w:val="24"/>
          <w:szCs w:val="24"/>
        </w:rPr>
        <w:t>ss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on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x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ar</w:t>
      </w:r>
      <w:r>
        <w:rPr>
          <w:sz w:val="24"/>
          <w:szCs w:val="24"/>
        </w:rPr>
        <w:t>g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 xml:space="preserve">s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2007</w:t>
      </w:r>
      <w:r>
        <w:rPr>
          <w:spacing w:val="-2"/>
          <w:sz w:val="24"/>
          <w:szCs w:val="24"/>
        </w:rPr>
        <w:t>/</w:t>
      </w:r>
      <w:r>
        <w:rPr>
          <w:sz w:val="24"/>
          <w:szCs w:val="24"/>
        </w:rPr>
        <w:t>2008.</w:t>
      </w:r>
    </w:p>
    <w:p w14:paraId="59369C58" w14:textId="77777777" w:rsidR="00A24842" w:rsidRDefault="00A24842">
      <w:pPr>
        <w:spacing w:before="9" w:line="160" w:lineRule="exact"/>
        <w:rPr>
          <w:sz w:val="17"/>
          <w:szCs w:val="17"/>
        </w:rPr>
      </w:pPr>
    </w:p>
    <w:p w14:paraId="1F18C4B9" w14:textId="77777777" w:rsidR="00A24842" w:rsidRDefault="00A24842">
      <w:pPr>
        <w:spacing w:line="200" w:lineRule="exact"/>
      </w:pPr>
    </w:p>
    <w:p w14:paraId="143F9E23" w14:textId="77777777" w:rsidR="00A24842" w:rsidRDefault="00223ABF">
      <w:pPr>
        <w:spacing w:line="359" w:lineRule="auto"/>
        <w:ind w:left="840" w:right="117" w:hanging="720"/>
        <w:jc w:val="both"/>
        <w:rPr>
          <w:sz w:val="24"/>
          <w:szCs w:val="24"/>
        </w:rPr>
        <w:sectPr w:rsidR="00A24842">
          <w:pgSz w:w="11920" w:h="16840"/>
          <w:pgMar w:top="520" w:right="1280" w:bottom="280" w:left="1320" w:header="310" w:footer="754" w:gutter="0"/>
          <w:cols w:space="720"/>
        </w:sectPr>
      </w:pPr>
      <w:r>
        <w:rPr>
          <w:sz w:val="24"/>
          <w:szCs w:val="24"/>
        </w:rPr>
        <w:t>22.       The</w:t>
      </w:r>
      <w:r>
        <w:rPr>
          <w:spacing w:val="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[</w:t>
      </w:r>
      <w:r>
        <w:rPr>
          <w:sz w:val="24"/>
          <w:szCs w:val="24"/>
        </w:rPr>
        <w:t>Ad</w:t>
      </w:r>
      <w:r>
        <w:rPr>
          <w:spacing w:val="1"/>
          <w:sz w:val="24"/>
          <w:szCs w:val="24"/>
        </w:rPr>
        <w:t>j</w:t>
      </w:r>
      <w:r>
        <w:rPr>
          <w:sz w:val="24"/>
          <w:szCs w:val="24"/>
        </w:rPr>
        <w:t>us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8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r</w:t>
      </w:r>
      <w:r>
        <w:rPr>
          <w:spacing w:val="-3"/>
          <w:sz w:val="24"/>
          <w:szCs w:val="24"/>
        </w:rPr>
        <w:t>e</w:t>
      </w:r>
      <w:r>
        <w:rPr>
          <w:spacing w:val="2"/>
          <w:sz w:val="24"/>
          <w:szCs w:val="24"/>
        </w:rPr>
        <w:t>ve</w:t>
      </w:r>
      <w:r>
        <w:rPr>
          <w:sz w:val="24"/>
          <w:szCs w:val="24"/>
        </w:rPr>
        <w:t>nue</w:t>
      </w:r>
      <w:r>
        <w:rPr>
          <w:spacing w:val="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sh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]</w:t>
      </w:r>
      <w:r>
        <w:rPr>
          <w:spacing w:val="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1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e</w:t>
      </w:r>
      <w:r>
        <w:rPr>
          <w:spacing w:val="6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ount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r</w:t>
      </w:r>
      <w:r>
        <w:rPr>
          <w:spacing w:val="-3"/>
          <w:sz w:val="24"/>
          <w:szCs w:val="24"/>
        </w:rPr>
        <w:t>c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3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us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5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du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57"/>
          <w:sz w:val="24"/>
          <w:szCs w:val="24"/>
        </w:rPr>
        <w:t xml:space="preserve"> </w:t>
      </w:r>
      <w:r>
        <w:rPr>
          <w:sz w:val="24"/>
          <w:szCs w:val="24"/>
        </w:rPr>
        <w:t>16</w:t>
      </w:r>
      <w:r>
        <w:rPr>
          <w:spacing w:val="5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(a</w:t>
      </w:r>
      <w:r>
        <w:rPr>
          <w:sz w:val="24"/>
          <w:szCs w:val="24"/>
        </w:rPr>
        <w:t>nd</w:t>
      </w:r>
      <w:r>
        <w:rPr>
          <w:spacing w:val="5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5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[</w:t>
      </w:r>
      <w:r>
        <w:rPr>
          <w:sz w:val="24"/>
          <w:szCs w:val="24"/>
        </w:rPr>
        <w:t>To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5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e</w:t>
      </w:r>
      <w:r>
        <w:rPr>
          <w:spacing w:val="57"/>
          <w:sz w:val="24"/>
          <w:szCs w:val="24"/>
        </w:rPr>
        <w:t xml:space="preserve"> </w:t>
      </w:r>
      <w:proofErr w:type="gramStart"/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 xml:space="preserve">o  </w:t>
      </w:r>
      <w:r>
        <w:rPr>
          <w:spacing w:val="-2"/>
          <w:sz w:val="24"/>
          <w:szCs w:val="24"/>
        </w:rPr>
        <w:t>s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>a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e</w:t>
      </w:r>
      <w:proofErr w:type="gramEnd"/>
      <w:r>
        <w:rPr>
          <w:sz w:val="24"/>
          <w:szCs w:val="24"/>
        </w:rPr>
        <w:t>]</w:t>
      </w:r>
      <w:r>
        <w:rPr>
          <w:spacing w:val="5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5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5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  of</w:t>
      </w:r>
      <w:r>
        <w:rPr>
          <w:spacing w:val="57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ount p</w:t>
      </w:r>
      <w:r>
        <w:rPr>
          <w:spacing w:val="-1"/>
          <w:sz w:val="24"/>
          <w:szCs w:val="24"/>
        </w:rPr>
        <w:t>erce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>
        <w:rPr>
          <w:spacing w:val="3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du</w:t>
      </w:r>
      <w:r>
        <w:rPr>
          <w:spacing w:val="-2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17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1</w:t>
      </w:r>
      <w:r>
        <w:rPr>
          <w:spacing w:val="2"/>
          <w:sz w:val="24"/>
          <w:szCs w:val="24"/>
        </w:rPr>
        <w:t>8</w:t>
      </w:r>
      <w:r>
        <w:rPr>
          <w:sz w:val="24"/>
          <w:szCs w:val="24"/>
        </w:rPr>
        <w:t>)</w:t>
      </w:r>
      <w:r>
        <w:rPr>
          <w:spacing w:val="-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w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-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3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us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ng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he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e </w:t>
      </w:r>
      <w:r>
        <w:rPr>
          <w:spacing w:val="2"/>
          <w:sz w:val="24"/>
          <w:szCs w:val="24"/>
        </w:rPr>
        <w:t>w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gh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era</w:t>
      </w:r>
      <w:r>
        <w:rPr>
          <w:sz w:val="24"/>
          <w:szCs w:val="24"/>
        </w:rPr>
        <w:t>ge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g</w:t>
      </w:r>
      <w:r>
        <w:rPr>
          <w:sz w:val="24"/>
          <w:szCs w:val="24"/>
        </w:rPr>
        <w:t xml:space="preserve">e 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o</w:t>
      </w:r>
      <w:r>
        <w:rPr>
          <w:spacing w:val="4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ons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cr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n p</w:t>
      </w:r>
      <w:r>
        <w:rPr>
          <w:spacing w:val="-1"/>
          <w:sz w:val="24"/>
          <w:szCs w:val="24"/>
        </w:rPr>
        <w:t>ara</w:t>
      </w:r>
      <w:r>
        <w:rPr>
          <w:sz w:val="24"/>
          <w:szCs w:val="24"/>
        </w:rPr>
        <w:t>g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ph 20 of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s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du</w:t>
      </w:r>
      <w:r>
        <w:rPr>
          <w:spacing w:val="-2"/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.</w:t>
      </w:r>
    </w:p>
    <w:p w14:paraId="67A26FA4" w14:textId="77777777" w:rsidR="00A24842" w:rsidRDefault="00A24842">
      <w:pPr>
        <w:spacing w:line="200" w:lineRule="exact"/>
      </w:pPr>
    </w:p>
    <w:p w14:paraId="5DA1D8FE" w14:textId="77777777" w:rsidR="00A24842" w:rsidRDefault="00A24842">
      <w:pPr>
        <w:spacing w:line="200" w:lineRule="exact"/>
      </w:pPr>
    </w:p>
    <w:p w14:paraId="250E7020" w14:textId="77777777" w:rsidR="00A24842" w:rsidRDefault="00A24842">
      <w:pPr>
        <w:spacing w:line="200" w:lineRule="exact"/>
      </w:pPr>
    </w:p>
    <w:p w14:paraId="35F04C06" w14:textId="77777777" w:rsidR="00A24842" w:rsidRDefault="00A24842">
      <w:pPr>
        <w:spacing w:before="20" w:line="260" w:lineRule="exact"/>
        <w:rPr>
          <w:sz w:val="26"/>
          <w:szCs w:val="26"/>
        </w:rPr>
      </w:pPr>
    </w:p>
    <w:p w14:paraId="5EA15832" w14:textId="77777777" w:rsidR="00A24842" w:rsidRDefault="00223ABF">
      <w:pPr>
        <w:spacing w:before="29" w:line="359" w:lineRule="auto"/>
        <w:ind w:left="840" w:right="119" w:hanging="720"/>
        <w:jc w:val="both"/>
        <w:rPr>
          <w:sz w:val="24"/>
          <w:szCs w:val="24"/>
        </w:rPr>
      </w:pPr>
      <w:r>
        <w:rPr>
          <w:sz w:val="24"/>
          <w:szCs w:val="24"/>
        </w:rPr>
        <w:t>23.       A</w:t>
      </w:r>
      <w:r>
        <w:rPr>
          <w:spacing w:val="-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1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-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e</w:t>
      </w:r>
      <w:r>
        <w:rPr>
          <w:spacing w:val="-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s</w:t>
      </w:r>
      <w:r>
        <w:rPr>
          <w:spacing w:val="-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ar</w:t>
      </w:r>
      <w:r>
        <w:rPr>
          <w:sz w:val="24"/>
          <w:szCs w:val="24"/>
        </w:rPr>
        <w:t>e</w:t>
      </w:r>
      <w:r>
        <w:rPr>
          <w:spacing w:val="-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ca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ea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-1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us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1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[</w:t>
      </w:r>
      <w:r>
        <w:rPr>
          <w:sz w:val="24"/>
          <w:szCs w:val="24"/>
        </w:rPr>
        <w:t>Exp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 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opo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ons]</w:t>
      </w:r>
      <w:r>
        <w:rPr>
          <w:spacing w:val="-1"/>
          <w:sz w:val="24"/>
          <w:szCs w:val="24"/>
        </w:rPr>
        <w:t xml:space="preserve"> f</w:t>
      </w:r>
      <w:r>
        <w:rPr>
          <w:sz w:val="24"/>
          <w:szCs w:val="24"/>
        </w:rPr>
        <w:t>or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 xml:space="preserve">h 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k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:</w:t>
      </w:r>
    </w:p>
    <w:p w14:paraId="6EC16415" w14:textId="77777777" w:rsidR="00A24842" w:rsidRDefault="00A24842">
      <w:pPr>
        <w:spacing w:before="7" w:line="240" w:lineRule="exact"/>
        <w:rPr>
          <w:sz w:val="24"/>
          <w:szCs w:val="24"/>
        </w:rPr>
      </w:pPr>
    </w:p>
    <w:p w14:paraId="0C296561" w14:textId="77777777" w:rsidR="00A24842" w:rsidRDefault="00223ABF">
      <w:pPr>
        <w:ind w:left="1159" w:right="119"/>
        <w:jc w:val="center"/>
        <w:rPr>
          <w:sz w:val="24"/>
          <w:szCs w:val="24"/>
        </w:rPr>
      </w:pPr>
      <w:r>
        <w:rPr>
          <w:spacing w:val="-1"/>
          <w:position w:val="1"/>
          <w:sz w:val="24"/>
          <w:szCs w:val="24"/>
        </w:rPr>
        <w:t>a</w:t>
      </w:r>
      <w:r>
        <w:rPr>
          <w:position w:val="1"/>
          <w:sz w:val="24"/>
          <w:szCs w:val="24"/>
        </w:rPr>
        <w:t xml:space="preserve">.   </w:t>
      </w:r>
      <w:r w:rsidR="00360E9F">
        <w:pict w14:anchorId="1195224E">
          <v:shape id="_x0000_i1046" type="#_x0000_t75" style="width:52.5pt;height:9pt">
            <v:imagedata r:id="rId52" o:title=""/>
          </v:shape>
        </w:pict>
      </w:r>
      <w:r>
        <w:rPr>
          <w:position w:val="1"/>
          <w:sz w:val="24"/>
          <w:szCs w:val="24"/>
        </w:rPr>
        <w:t xml:space="preserve">  </w:t>
      </w:r>
      <w:r w:rsidR="00360E9F">
        <w:pict w14:anchorId="2151BBF1">
          <v:shape id="_x0000_i1047" type="#_x0000_t75" style="width:63.75pt;height:9pt">
            <v:imagedata r:id="rId53" o:title=""/>
          </v:shape>
        </w:pict>
      </w:r>
      <w:r>
        <w:rPr>
          <w:position w:val="1"/>
          <w:sz w:val="24"/>
          <w:szCs w:val="24"/>
        </w:rPr>
        <w:t xml:space="preserve">   </w:t>
      </w:r>
      <w:r w:rsidR="00360E9F">
        <w:pict w14:anchorId="57A3C977">
          <v:shape id="_x0000_i1048" type="#_x0000_t75" style="width:45.75pt;height:9pt">
            <v:imagedata r:id="rId54" o:title=""/>
          </v:shape>
        </w:pict>
      </w:r>
      <w:r>
        <w:rPr>
          <w:position w:val="1"/>
          <w:sz w:val="24"/>
          <w:szCs w:val="24"/>
        </w:rPr>
        <w:t xml:space="preserve">    </w:t>
      </w:r>
      <w:r>
        <w:rPr>
          <w:spacing w:val="6"/>
          <w:position w:val="1"/>
          <w:sz w:val="24"/>
          <w:szCs w:val="24"/>
        </w:rPr>
        <w:t xml:space="preserve"> </w:t>
      </w:r>
      <w:r>
        <w:rPr>
          <w:spacing w:val="2"/>
          <w:position w:val="1"/>
          <w:sz w:val="24"/>
          <w:szCs w:val="24"/>
        </w:rPr>
        <w:t>(</w:t>
      </w:r>
      <w:proofErr w:type="gramStart"/>
      <w:r>
        <w:rPr>
          <w:spacing w:val="-1"/>
          <w:position w:val="1"/>
          <w:sz w:val="24"/>
          <w:szCs w:val="24"/>
        </w:rPr>
        <w:t>fr</w:t>
      </w:r>
      <w:r>
        <w:rPr>
          <w:position w:val="1"/>
          <w:sz w:val="24"/>
          <w:szCs w:val="24"/>
        </w:rPr>
        <w:t xml:space="preserve">om </w:t>
      </w:r>
      <w:r>
        <w:rPr>
          <w:spacing w:val="32"/>
          <w:position w:val="1"/>
          <w:sz w:val="24"/>
          <w:szCs w:val="24"/>
        </w:rPr>
        <w:t xml:space="preserve"> </w:t>
      </w:r>
      <w:r>
        <w:rPr>
          <w:position w:val="1"/>
          <w:sz w:val="24"/>
          <w:szCs w:val="24"/>
        </w:rPr>
        <w:t>w</w:t>
      </w:r>
      <w:r>
        <w:rPr>
          <w:spacing w:val="2"/>
          <w:position w:val="1"/>
          <w:sz w:val="24"/>
          <w:szCs w:val="24"/>
        </w:rPr>
        <w:t>or</w:t>
      </w:r>
      <w:r>
        <w:rPr>
          <w:position w:val="1"/>
          <w:sz w:val="24"/>
          <w:szCs w:val="24"/>
        </w:rPr>
        <w:t>ksh</w:t>
      </w:r>
      <w:r>
        <w:rPr>
          <w:spacing w:val="-1"/>
          <w:position w:val="1"/>
          <w:sz w:val="24"/>
          <w:szCs w:val="24"/>
        </w:rPr>
        <w:t>ee</w:t>
      </w:r>
      <w:r>
        <w:rPr>
          <w:position w:val="1"/>
          <w:sz w:val="24"/>
          <w:szCs w:val="24"/>
        </w:rPr>
        <w:t>t</w:t>
      </w:r>
      <w:proofErr w:type="gramEnd"/>
      <w:r>
        <w:rPr>
          <w:position w:val="1"/>
          <w:sz w:val="24"/>
          <w:szCs w:val="24"/>
        </w:rPr>
        <w:t xml:space="preserve"> </w:t>
      </w:r>
      <w:r>
        <w:rPr>
          <w:spacing w:val="32"/>
          <w:position w:val="1"/>
          <w:sz w:val="24"/>
          <w:szCs w:val="24"/>
        </w:rPr>
        <w:t xml:space="preserve"> </w:t>
      </w:r>
      <w:r>
        <w:rPr>
          <w:position w:val="1"/>
          <w:sz w:val="24"/>
          <w:szCs w:val="24"/>
        </w:rPr>
        <w:t>L</w:t>
      </w:r>
      <w:r>
        <w:rPr>
          <w:spacing w:val="1"/>
          <w:position w:val="1"/>
          <w:sz w:val="24"/>
          <w:szCs w:val="24"/>
        </w:rPr>
        <w:t>R</w:t>
      </w:r>
      <w:r>
        <w:rPr>
          <w:position w:val="1"/>
          <w:sz w:val="24"/>
          <w:szCs w:val="24"/>
        </w:rPr>
        <w:t xml:space="preserve">1 </w:t>
      </w:r>
      <w:r>
        <w:rPr>
          <w:spacing w:val="31"/>
          <w:position w:val="1"/>
          <w:sz w:val="24"/>
          <w:szCs w:val="24"/>
        </w:rPr>
        <w:t xml:space="preserve"> </w:t>
      </w:r>
      <w:r>
        <w:rPr>
          <w:position w:val="1"/>
          <w:sz w:val="24"/>
          <w:szCs w:val="24"/>
        </w:rPr>
        <w:t xml:space="preserve">of </w:t>
      </w:r>
      <w:r>
        <w:rPr>
          <w:spacing w:val="28"/>
          <w:position w:val="1"/>
          <w:sz w:val="24"/>
          <w:szCs w:val="24"/>
        </w:rPr>
        <w:t xml:space="preserve"> </w:t>
      </w:r>
      <w:r>
        <w:rPr>
          <w:spacing w:val="1"/>
          <w:position w:val="1"/>
          <w:sz w:val="24"/>
          <w:szCs w:val="24"/>
        </w:rPr>
        <w:t>t</w:t>
      </w:r>
      <w:r>
        <w:rPr>
          <w:position w:val="1"/>
          <w:sz w:val="24"/>
          <w:szCs w:val="24"/>
        </w:rPr>
        <w:t xml:space="preserve">he </w:t>
      </w:r>
      <w:r>
        <w:rPr>
          <w:spacing w:val="33"/>
          <w:position w:val="1"/>
          <w:sz w:val="24"/>
          <w:szCs w:val="24"/>
        </w:rPr>
        <w:t xml:space="preserve"> </w:t>
      </w:r>
      <w:r>
        <w:rPr>
          <w:spacing w:val="-1"/>
          <w:position w:val="1"/>
          <w:sz w:val="24"/>
          <w:szCs w:val="24"/>
        </w:rPr>
        <w:t>F</w:t>
      </w:r>
      <w:r>
        <w:rPr>
          <w:spacing w:val="3"/>
          <w:position w:val="1"/>
          <w:sz w:val="24"/>
          <w:szCs w:val="24"/>
        </w:rPr>
        <w:t>B</w:t>
      </w:r>
      <w:r>
        <w:rPr>
          <w:spacing w:val="1"/>
          <w:position w:val="1"/>
          <w:sz w:val="24"/>
          <w:szCs w:val="24"/>
        </w:rPr>
        <w:t>P</w:t>
      </w:r>
      <w:r>
        <w:rPr>
          <w:position w:val="1"/>
          <w:sz w:val="24"/>
          <w:szCs w:val="24"/>
        </w:rPr>
        <w:t>Q)</w:t>
      </w:r>
    </w:p>
    <w:p w14:paraId="2B22F582" w14:textId="77777777" w:rsidR="00A24842" w:rsidRDefault="00A24842">
      <w:pPr>
        <w:spacing w:before="7" w:line="120" w:lineRule="exact"/>
        <w:rPr>
          <w:sz w:val="13"/>
          <w:szCs w:val="13"/>
        </w:rPr>
      </w:pPr>
    </w:p>
    <w:p w14:paraId="773149B3" w14:textId="77777777" w:rsidR="00A24842" w:rsidRDefault="00223ABF">
      <w:pPr>
        <w:ind w:left="1560"/>
        <w:rPr>
          <w:sz w:val="24"/>
          <w:szCs w:val="24"/>
        </w:rPr>
      </w:pP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gg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 ov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er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d 2005</w:t>
      </w:r>
      <w:r>
        <w:rPr>
          <w:spacing w:val="-2"/>
          <w:sz w:val="24"/>
          <w:szCs w:val="24"/>
        </w:rPr>
        <w:t>/</w:t>
      </w:r>
      <w:r>
        <w:rPr>
          <w:sz w:val="24"/>
          <w:szCs w:val="24"/>
        </w:rPr>
        <w:t xml:space="preserve">2006 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 xml:space="preserve">o </w:t>
      </w:r>
      <w:proofErr w:type="gramStart"/>
      <w:r>
        <w:rPr>
          <w:sz w:val="24"/>
          <w:szCs w:val="24"/>
        </w:rPr>
        <w:t>2014</w:t>
      </w:r>
      <w:r>
        <w:rPr>
          <w:spacing w:val="-2"/>
          <w:sz w:val="24"/>
          <w:szCs w:val="24"/>
        </w:rPr>
        <w:t>/</w:t>
      </w:r>
      <w:r>
        <w:rPr>
          <w:sz w:val="24"/>
          <w:szCs w:val="24"/>
        </w:rPr>
        <w:t xml:space="preserve">2015,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proofErr w:type="gramEnd"/>
      <w:r>
        <w:rPr>
          <w:sz w:val="24"/>
          <w:szCs w:val="24"/>
        </w:rPr>
        <w:t xml:space="preserve"> d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v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by 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n.</w:t>
      </w:r>
    </w:p>
    <w:p w14:paraId="38E55130" w14:textId="77777777" w:rsidR="00A24842" w:rsidRDefault="00A24842">
      <w:pPr>
        <w:spacing w:before="9" w:line="160" w:lineRule="exact"/>
        <w:rPr>
          <w:sz w:val="17"/>
          <w:szCs w:val="17"/>
        </w:rPr>
      </w:pPr>
    </w:p>
    <w:p w14:paraId="50686D56" w14:textId="77777777" w:rsidR="00A24842" w:rsidRDefault="00A24842">
      <w:pPr>
        <w:spacing w:line="200" w:lineRule="exact"/>
      </w:pPr>
    </w:p>
    <w:p w14:paraId="51376058" w14:textId="77777777" w:rsidR="00A24842" w:rsidRDefault="00223ABF">
      <w:pPr>
        <w:ind w:left="1162" w:right="124"/>
        <w:jc w:val="center"/>
        <w:rPr>
          <w:sz w:val="24"/>
          <w:szCs w:val="24"/>
        </w:rPr>
      </w:pPr>
      <w:r>
        <w:rPr>
          <w:sz w:val="24"/>
          <w:szCs w:val="24"/>
        </w:rPr>
        <w:t>b.   The</w:t>
      </w:r>
      <w:r>
        <w:rPr>
          <w:spacing w:val="-1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bso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e</w:t>
      </w:r>
      <w:r>
        <w:rPr>
          <w:spacing w:val="-1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ue</w:t>
      </w:r>
      <w:r>
        <w:rPr>
          <w:spacing w:val="-1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f</w:t>
      </w:r>
      <w:r>
        <w:rPr>
          <w:spacing w:val="-1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gg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e</w:t>
      </w:r>
      <w:r>
        <w:rPr>
          <w:spacing w:val="-1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ac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oss</w:t>
      </w:r>
      <w:r>
        <w:rPr>
          <w:spacing w:val="-1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l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w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-1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s</w:t>
      </w:r>
      <w:r>
        <w:rPr>
          <w:spacing w:val="-1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ov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1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pe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od</w:t>
      </w:r>
    </w:p>
    <w:p w14:paraId="54780395" w14:textId="77777777" w:rsidR="00A24842" w:rsidRDefault="00A24842">
      <w:pPr>
        <w:spacing w:before="7" w:line="120" w:lineRule="exact"/>
        <w:rPr>
          <w:sz w:val="13"/>
          <w:szCs w:val="13"/>
        </w:rPr>
      </w:pPr>
    </w:p>
    <w:p w14:paraId="1B2E4F63" w14:textId="4FBA8358" w:rsidR="00A24842" w:rsidRDefault="00360E9F">
      <w:pPr>
        <w:spacing w:line="357" w:lineRule="auto"/>
        <w:ind w:left="1560" w:right="115"/>
        <w:rPr>
          <w:sz w:val="24"/>
          <w:szCs w:val="24"/>
        </w:rPr>
      </w:pPr>
      <w:r>
        <w:pict w14:anchorId="4174CDEC">
          <v:group id="_x0000_s1234" style="position:absolute;left:0;text-align:left;margin-left:470.85pt;margin-top:2.45pt;width:18.05pt;height:9.25pt;z-index:-2266;mso-position-horizontal-relative:page" coordorigin="9417,49" coordsize="361,185">
            <v:shape id="_x0000_s1238" style="position:absolute;left:9425;top:56;width:118;height:168" coordorigin="9425,56" coordsize="118,168" path="m9466,138r-5,7l9461,212r2,5l9468,219r10,l9478,224r-53,l9425,219r7,l9437,217r5,-5l9442,80r-3,-2l9439,73r-5,-2l9430,73r-5,l9425,68r31,-12l9461,56r,82l9470,128r5,-7l9482,119r5,-3l9492,114r12,l9509,116r5,3l9518,123r3,5l9523,135r3,5l9526,212r2,5l9533,219r9,l9542,224r-52,l9490,219r9,l9504,217r2,-5l9506,143r-2,-3l9504,135r-5,-4l9494,131r-2,-3l9485,128r-5,3l9475,131r-5,2l9466,138xe" fillcolor="black" stroked="f">
              <v:path arrowok="t"/>
            </v:shape>
            <v:shape id="_x0000_s1237" style="position:absolute;left:9552;top:114;width:91;height:113" coordorigin="9552,114" coordsize="91,113" path="m9588,203r10,4l9622,207r4,-4l9631,200r5,-7l9641,183r2,3l9641,198r-5,9l9629,215r-10,7l9610,227r-24,l9574,222r-10,-10l9555,193r-3,-22l9552,168r4,-21l9566,131r10,-12l9588,114r-10,14l9571,133r-2,7l9569,150r50,l9619,143r-2,-5l9617,135r-3,-4l9612,128r-5,-2l9602,123r-2,-2l9600,114r12,l9624,119r7,7l9638,133r5,12l9643,157r-74,l9569,157r2,22l9581,195r7,8xe" fillcolor="black" stroked="f">
              <v:path arrowok="t"/>
            </v:shape>
            <v:shape id="_x0000_s1236" style="position:absolute;left:9552;top:114;width:91;height:113" coordorigin="9552,114" coordsize="91,113" path="m9600,121r-12,l9583,123r-5,5l9588,114r12,l9600,121xe" fillcolor="black" stroked="f">
              <v:path arrowok="t"/>
            </v:shape>
            <v:shape id="_x0000_s1235" style="position:absolute;left:9653;top:114;width:118;height:110" coordorigin="9653,114" coordsize="118,110" path="m9698,133r-9,12l9689,212r2,3l9694,219r12,l9706,224r-53,l9653,219r12,l9665,217r2,-5l9670,207r,-69l9667,135r,-4l9662,128r-4,3l9653,131r,-5l9684,114r5,l9689,138r3,-4l9708,119r17,-5l9730,114r7,2l9739,119r5,2l9749,126r2,7l9751,138r3,7l9754,212r2,5l9761,219r9,l9770,224r-52,l9718,219r9,l9732,217r2,-5l9734,147r-2,-7l9730,135r-3,-4l9722,128r-14,l9698,133xe" fillcolor="black" stroked="f">
              <v:path arrowok="t"/>
            </v:shape>
            <w10:wrap anchorx="page"/>
          </v:group>
        </w:pict>
      </w:r>
      <w:r>
        <w:pict w14:anchorId="390C9B98">
          <v:group id="_x0000_s1227" style="position:absolute;left:0;text-align:left;margin-left:495.6pt;margin-top:2.65pt;width:28.25pt;height:9.05pt;z-index:-2265;mso-position-horizontal-relative:page" coordorigin="9912,53" coordsize="565,181">
            <v:shape id="_x0000_s1233" style="position:absolute;left:9919;top:61;width:91;height:62" coordorigin="9919,61" coordsize="91,62" path="m9931,78r-5,5l9926,95r3,4l9934,99r4,-2l9943,97r5,2l9953,104r2,5l9955,114r-5,5l9948,123r-14,l9929,121r-5,-5l9922,111r-3,-4l9919,92r3,-7l9926,78r5,-7l9938,66r10,-5l9948,66r-7,5l9934,73r-3,5xe" fillcolor="black" stroked="f">
              <v:path arrowok="t"/>
            </v:shape>
            <v:shape id="_x0000_s1232" style="position:absolute;left:9919;top:61;width:91;height:62" coordorigin="9919,61" coordsize="91,62" path="m9984,78r-2,5l9982,95r2,4l9989,99r5,-2l9998,97r5,2l10008,104r2,5l10010,114r-4,5l10001,123r-12,l9984,121r-5,-5l9974,111r,-19l9977,83r5,-8l9986,68r8,-5l10003,61r,5l9994,71r-5,4l9984,78xe" fillcolor="black" stroked="f">
              <v:path arrowok="t"/>
            </v:shape>
            <v:shape id="_x0000_s1231" style="position:absolute;left:10013;top:63;width:173;height:163" coordorigin="10013,63" coordsize="173,163" path="m10186,63r,5l10174,68r-5,3l10166,75r-2,3l10164,227r-5,l10054,97r,115l10058,217r5,2l10075,219r,5l10022,224r,-5l10034,219r3,-2l10042,215r,-5l10044,205r,-120l10039,80r-5,-5l10032,75r-5,-4l10022,71r-4,-3l10013,68r,-5l10054,63r100,125l10154,83r-2,-8l10147,71r-5,-3l10133,68r,-5l10186,63xe" fillcolor="black" stroked="f">
              <v:path arrowok="t"/>
            </v:shape>
            <v:shape id="_x0000_s1230" style="position:absolute;left:10198;top:114;width:91;height:113" coordorigin="10198,114" coordsize="91,113" path="m10234,203r9,4l10267,207r5,-4l10277,200r5,-7l10286,183r3,3l10286,198r-4,9l10274,215r-7,7l10255,227r-24,l10219,222r-7,-10l10210,210r-9,-17l10198,171r,-3l10202,147r10,-16l10222,119r-8,21l10214,150r51,l10265,143r-3,-5l10262,135r-2,-4l10258,128r-5,-2l10248,123r-2,-2l10234,121r,-7l10260,114r10,5l10277,126r7,7l10289,145r,12l10214,157r,l10217,179r9,16l10234,203xe" fillcolor="black" stroked="f">
              <v:path arrowok="t"/>
            </v:shape>
            <v:shape id="_x0000_s1229" style="position:absolute;left:10198;top:114;width:91;height:113" coordorigin="10198,114" coordsize="91,113" path="m10234,121r-5,2l10224,128r-7,5l10214,140r8,-21l10234,114r,7xe" fillcolor="black" stroked="f">
              <v:path arrowok="t"/>
            </v:shape>
            <v:shape id="_x0000_s1228" style="position:absolute;left:10298;top:116;width:170;height:110" coordorigin="10298,116" coordsize="170,110" path="m10447,138r3,-5l10452,131r,-5l10447,123r-5,-2l10438,121r,-5l10469,116r,5l10462,123r-5,3l10454,135r-31,92l10418,227r-31,-72l10354,227r-3,l10315,138r-2,-7l10310,128r-4,-5l10301,123r-3,-2l10298,116r44,l10342,121r-5,2l10332,126r,5l10334,135r24,63l10385,147r-5,-14l10378,128r-3,-2l10370,123r-4,-2l10363,121r,-5l10409,116r,5l10404,121r-5,5l10399,135r27,63l10447,138xe" fillcolor="black" stroked="f">
              <v:path arrowok="t"/>
            </v:shape>
            <w10:wrap anchorx="page"/>
          </v:group>
        </w:pict>
      </w:r>
      <w:r w:rsidR="00223ABF">
        <w:rPr>
          <w:sz w:val="24"/>
          <w:szCs w:val="24"/>
        </w:rPr>
        <w:t>2005</w:t>
      </w:r>
      <w:r w:rsidR="00223ABF">
        <w:rPr>
          <w:spacing w:val="1"/>
          <w:sz w:val="24"/>
          <w:szCs w:val="24"/>
        </w:rPr>
        <w:t>/</w:t>
      </w:r>
      <w:proofErr w:type="gramStart"/>
      <w:r w:rsidR="00223ABF">
        <w:rPr>
          <w:sz w:val="24"/>
          <w:szCs w:val="24"/>
        </w:rPr>
        <w:t xml:space="preserve">2006 </w:t>
      </w:r>
      <w:r w:rsidR="00223ABF">
        <w:rPr>
          <w:spacing w:val="19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o</w:t>
      </w:r>
      <w:proofErr w:type="gramEnd"/>
      <w:r w:rsidR="00223ABF">
        <w:rPr>
          <w:sz w:val="24"/>
          <w:szCs w:val="24"/>
        </w:rPr>
        <w:t xml:space="preserve"> </w:t>
      </w:r>
      <w:r w:rsidR="00223ABF">
        <w:rPr>
          <w:spacing w:val="19"/>
          <w:sz w:val="24"/>
          <w:szCs w:val="24"/>
        </w:rPr>
        <w:t xml:space="preserve"> </w:t>
      </w:r>
      <w:r w:rsidR="00223ABF">
        <w:rPr>
          <w:sz w:val="24"/>
          <w:szCs w:val="24"/>
        </w:rPr>
        <w:t>2014</w:t>
      </w:r>
      <w:r w:rsidR="00223ABF">
        <w:rPr>
          <w:spacing w:val="1"/>
          <w:sz w:val="24"/>
          <w:szCs w:val="24"/>
        </w:rPr>
        <w:t>/</w:t>
      </w:r>
      <w:r w:rsidR="00223ABF">
        <w:rPr>
          <w:sz w:val="24"/>
          <w:szCs w:val="24"/>
        </w:rPr>
        <w:t xml:space="preserve">2015 </w:t>
      </w:r>
      <w:r w:rsidR="00223ABF">
        <w:rPr>
          <w:spacing w:val="19"/>
          <w:sz w:val="24"/>
          <w:szCs w:val="24"/>
        </w:rPr>
        <w:t xml:space="preserve"> </w:t>
      </w:r>
      <w:r w:rsidR="00223ABF">
        <w:rPr>
          <w:sz w:val="24"/>
          <w:szCs w:val="24"/>
        </w:rPr>
        <w:t xml:space="preserve">of </w:t>
      </w:r>
      <w:r w:rsidR="00223ABF">
        <w:rPr>
          <w:spacing w:val="18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a</w:t>
      </w:r>
      <w:r w:rsidR="00223ABF">
        <w:rPr>
          <w:sz w:val="24"/>
          <w:szCs w:val="24"/>
        </w:rPr>
        <w:t xml:space="preserve">ny </w:t>
      </w:r>
      <w:r w:rsidR="00223ABF">
        <w:rPr>
          <w:spacing w:val="17"/>
          <w:sz w:val="24"/>
          <w:szCs w:val="24"/>
        </w:rPr>
        <w:t xml:space="preserve"> </w:t>
      </w:r>
      <w:r w:rsidR="00223ABF">
        <w:rPr>
          <w:sz w:val="24"/>
          <w:szCs w:val="24"/>
        </w:rPr>
        <w:t>n</w:t>
      </w:r>
      <w:r w:rsidR="00223ABF">
        <w:rPr>
          <w:spacing w:val="-1"/>
          <w:sz w:val="24"/>
          <w:szCs w:val="24"/>
        </w:rPr>
        <w:t>e</w:t>
      </w:r>
      <w:r w:rsidR="00223ABF">
        <w:rPr>
          <w:spacing w:val="2"/>
          <w:sz w:val="24"/>
          <w:szCs w:val="24"/>
        </w:rPr>
        <w:t>g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ti</w:t>
      </w:r>
      <w:r w:rsidR="00223ABF">
        <w:rPr>
          <w:sz w:val="24"/>
          <w:szCs w:val="24"/>
        </w:rPr>
        <w:t xml:space="preserve">ve </w:t>
      </w:r>
      <w:r w:rsidR="00223ABF">
        <w:rPr>
          <w:spacing w:val="18"/>
          <w:sz w:val="24"/>
          <w:szCs w:val="24"/>
        </w:rPr>
        <w:t xml:space="preserve"> </w:t>
      </w:r>
      <w:r w:rsidR="00223ABF">
        <w:rPr>
          <w:sz w:val="24"/>
          <w:szCs w:val="24"/>
        </w:rPr>
        <w:t>n</w:t>
      </w:r>
      <w:r w:rsidR="00223ABF">
        <w:rPr>
          <w:spacing w:val="2"/>
          <w:sz w:val="24"/>
          <w:szCs w:val="24"/>
        </w:rPr>
        <w:t>u</w:t>
      </w:r>
      <w:r w:rsidR="00223ABF">
        <w:rPr>
          <w:spacing w:val="1"/>
          <w:sz w:val="24"/>
          <w:szCs w:val="24"/>
        </w:rPr>
        <w:t>m</w:t>
      </w:r>
      <w:r w:rsidR="00223ABF">
        <w:rPr>
          <w:sz w:val="24"/>
          <w:szCs w:val="24"/>
        </w:rPr>
        <w:t>b</w:t>
      </w:r>
      <w:r w:rsidR="00223ABF">
        <w:rPr>
          <w:spacing w:val="-1"/>
          <w:sz w:val="24"/>
          <w:szCs w:val="24"/>
        </w:rPr>
        <w:t>er</w:t>
      </w:r>
      <w:r w:rsidR="00223ABF">
        <w:rPr>
          <w:sz w:val="24"/>
          <w:szCs w:val="24"/>
        </w:rPr>
        <w:t xml:space="preserve">s </w:t>
      </w:r>
      <w:r w:rsidR="00223ABF">
        <w:rPr>
          <w:spacing w:val="19"/>
          <w:sz w:val="24"/>
          <w:szCs w:val="24"/>
        </w:rPr>
        <w:t xml:space="preserve"> </w:t>
      </w:r>
      <w:r w:rsidR="00223ABF">
        <w:rPr>
          <w:sz w:val="24"/>
          <w:szCs w:val="24"/>
        </w:rPr>
        <w:t>ob</w:t>
      </w:r>
      <w:r w:rsidR="00223ABF">
        <w:rPr>
          <w:spacing w:val="1"/>
          <w:sz w:val="24"/>
          <w:szCs w:val="24"/>
        </w:rPr>
        <w:t>t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i</w:t>
      </w:r>
      <w:r w:rsidR="00223ABF">
        <w:rPr>
          <w:sz w:val="24"/>
          <w:szCs w:val="24"/>
        </w:rPr>
        <w:t>n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 xml:space="preserve">d </w:t>
      </w:r>
      <w:r w:rsidR="00223ABF">
        <w:rPr>
          <w:spacing w:val="19"/>
          <w:sz w:val="24"/>
          <w:szCs w:val="24"/>
        </w:rPr>
        <w:t xml:space="preserve"> </w:t>
      </w:r>
      <w:r w:rsidR="00223ABF">
        <w:rPr>
          <w:sz w:val="24"/>
          <w:szCs w:val="24"/>
        </w:rPr>
        <w:t xml:space="preserve">w </w:t>
      </w:r>
      <w:r w:rsidR="00223ABF">
        <w:rPr>
          <w:spacing w:val="-1"/>
          <w:position w:val="1"/>
          <w:sz w:val="24"/>
          <w:szCs w:val="24"/>
        </w:rPr>
        <w:t>c</w:t>
      </w:r>
      <w:r w:rsidR="00223ABF">
        <w:rPr>
          <w:position w:val="1"/>
          <w:sz w:val="24"/>
          <w:szCs w:val="24"/>
        </w:rPr>
        <w:t>onn</w:t>
      </w:r>
      <w:r w:rsidR="00223ABF">
        <w:rPr>
          <w:spacing w:val="-1"/>
          <w:position w:val="1"/>
          <w:sz w:val="24"/>
          <w:szCs w:val="24"/>
        </w:rPr>
        <w:t>ec</w:t>
      </w:r>
      <w:r w:rsidR="00223ABF">
        <w:rPr>
          <w:spacing w:val="1"/>
          <w:position w:val="1"/>
          <w:sz w:val="24"/>
          <w:szCs w:val="24"/>
        </w:rPr>
        <w:t>ti</w:t>
      </w:r>
      <w:r w:rsidR="00223ABF">
        <w:rPr>
          <w:position w:val="1"/>
          <w:sz w:val="24"/>
          <w:szCs w:val="24"/>
        </w:rPr>
        <w:t>ons</w:t>
      </w:r>
      <w:r w:rsidR="00223ABF">
        <w:rPr>
          <w:spacing w:val="12"/>
          <w:position w:val="1"/>
          <w:sz w:val="24"/>
          <w:szCs w:val="24"/>
        </w:rPr>
        <w:t xml:space="preserve"> </w:t>
      </w:r>
      <w:r w:rsidR="00223ABF">
        <w:rPr>
          <w:position w:val="1"/>
          <w:sz w:val="24"/>
          <w:szCs w:val="24"/>
        </w:rPr>
        <w:t>&amp;</w:t>
      </w:r>
      <w:r w:rsidR="00223ABF">
        <w:rPr>
          <w:spacing w:val="13"/>
          <w:position w:val="1"/>
          <w:sz w:val="24"/>
          <w:szCs w:val="24"/>
        </w:rPr>
        <w:t xml:space="preserve"> </w:t>
      </w:r>
      <w:r w:rsidR="00223ABF">
        <w:rPr>
          <w:spacing w:val="-1"/>
          <w:position w:val="1"/>
          <w:sz w:val="24"/>
          <w:szCs w:val="24"/>
        </w:rPr>
        <w:t>c</w:t>
      </w:r>
      <w:r w:rsidR="00223ABF">
        <w:rPr>
          <w:position w:val="1"/>
          <w:sz w:val="24"/>
          <w:szCs w:val="24"/>
        </w:rPr>
        <w:t>us</w:t>
      </w:r>
      <w:r w:rsidR="00223ABF">
        <w:rPr>
          <w:spacing w:val="-2"/>
          <w:position w:val="1"/>
          <w:sz w:val="24"/>
          <w:szCs w:val="24"/>
        </w:rPr>
        <w:t>t</w:t>
      </w:r>
      <w:r w:rsidR="00223ABF">
        <w:rPr>
          <w:position w:val="1"/>
          <w:sz w:val="24"/>
          <w:szCs w:val="24"/>
        </w:rPr>
        <w:t>o</w:t>
      </w:r>
      <w:r w:rsidR="00223ABF">
        <w:rPr>
          <w:spacing w:val="3"/>
          <w:position w:val="1"/>
          <w:sz w:val="24"/>
          <w:szCs w:val="24"/>
        </w:rPr>
        <w:t>m</w:t>
      </w:r>
      <w:r w:rsidR="00223ABF">
        <w:rPr>
          <w:spacing w:val="2"/>
          <w:position w:val="1"/>
          <w:sz w:val="24"/>
          <w:szCs w:val="24"/>
        </w:rPr>
        <w:t>e</w:t>
      </w:r>
      <w:r w:rsidR="00223ABF">
        <w:rPr>
          <w:position w:val="1"/>
          <w:sz w:val="24"/>
          <w:szCs w:val="24"/>
        </w:rPr>
        <w:t>r</w:t>
      </w:r>
      <w:r w:rsidR="00223ABF">
        <w:rPr>
          <w:spacing w:val="11"/>
          <w:position w:val="1"/>
          <w:sz w:val="24"/>
          <w:szCs w:val="24"/>
        </w:rPr>
        <w:t xml:space="preserve"> </w:t>
      </w:r>
      <w:r w:rsidR="00223ABF">
        <w:rPr>
          <w:position w:val="1"/>
          <w:sz w:val="24"/>
          <w:szCs w:val="24"/>
        </w:rPr>
        <w:t>sp</w:t>
      </w:r>
      <w:r w:rsidR="00223ABF">
        <w:rPr>
          <w:spacing w:val="-1"/>
          <w:position w:val="1"/>
          <w:sz w:val="24"/>
          <w:szCs w:val="24"/>
        </w:rPr>
        <w:t>ec</w:t>
      </w:r>
      <w:r w:rsidR="00223ABF">
        <w:rPr>
          <w:spacing w:val="1"/>
          <w:position w:val="1"/>
          <w:sz w:val="24"/>
          <w:szCs w:val="24"/>
        </w:rPr>
        <w:t>i</w:t>
      </w:r>
      <w:r w:rsidR="00223ABF">
        <w:rPr>
          <w:spacing w:val="2"/>
          <w:position w:val="1"/>
          <w:sz w:val="24"/>
          <w:szCs w:val="24"/>
        </w:rPr>
        <w:t>f</w:t>
      </w:r>
      <w:r w:rsidR="00223ABF">
        <w:rPr>
          <w:spacing w:val="-2"/>
          <w:position w:val="1"/>
          <w:sz w:val="24"/>
          <w:szCs w:val="24"/>
        </w:rPr>
        <w:t>i</w:t>
      </w:r>
      <w:r w:rsidR="00223ABF">
        <w:rPr>
          <w:position w:val="1"/>
          <w:sz w:val="24"/>
          <w:szCs w:val="24"/>
        </w:rPr>
        <w:t>c</w:t>
      </w:r>
      <w:r w:rsidR="00223ABF">
        <w:rPr>
          <w:spacing w:val="14"/>
          <w:position w:val="1"/>
          <w:sz w:val="24"/>
          <w:szCs w:val="24"/>
        </w:rPr>
        <w:t xml:space="preserve"> </w:t>
      </w:r>
      <w:r w:rsidR="00223ABF">
        <w:rPr>
          <w:spacing w:val="2"/>
          <w:position w:val="1"/>
          <w:sz w:val="24"/>
          <w:szCs w:val="24"/>
        </w:rPr>
        <w:t>r</w:t>
      </w:r>
      <w:r w:rsidR="00223ABF">
        <w:rPr>
          <w:spacing w:val="-3"/>
          <w:position w:val="1"/>
          <w:sz w:val="24"/>
          <w:szCs w:val="24"/>
        </w:rPr>
        <w:t>e</w:t>
      </w:r>
      <w:r w:rsidR="00223ABF">
        <w:rPr>
          <w:spacing w:val="1"/>
          <w:position w:val="1"/>
          <w:sz w:val="24"/>
          <w:szCs w:val="24"/>
        </w:rPr>
        <w:t>i</w:t>
      </w:r>
      <w:r w:rsidR="00223ABF">
        <w:rPr>
          <w:spacing w:val="5"/>
          <w:position w:val="1"/>
          <w:sz w:val="24"/>
          <w:szCs w:val="24"/>
        </w:rPr>
        <w:t>n</w:t>
      </w:r>
      <w:r>
        <w:pict w14:anchorId="33B9ED49">
          <v:shape id="_x0000_i1049" type="#_x0000_t75" style="width:198.75pt;height:9pt">
            <v:imagedata r:id="rId55" o:title=""/>
          </v:shape>
        </w:pict>
      </w:r>
      <w:r w:rsidR="00223ABF">
        <w:rPr>
          <w:position w:val="1"/>
          <w:sz w:val="24"/>
          <w:szCs w:val="24"/>
        </w:rPr>
        <w:t xml:space="preserve"> </w:t>
      </w:r>
      <w:r>
        <w:pict w14:anchorId="7ED0E5E7">
          <v:shape id="_x0000_i1050" type="#_x0000_t75" style="width:142.5pt;height:12pt">
            <v:imagedata r:id="rId56" o:title=""/>
          </v:shape>
        </w:pict>
      </w:r>
      <w:r w:rsidR="00223ABF">
        <w:rPr>
          <w:spacing w:val="10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c</w:t>
      </w:r>
      <w:r w:rsidR="00223ABF">
        <w:rPr>
          <w:sz w:val="24"/>
          <w:szCs w:val="24"/>
        </w:rPr>
        <w:t>on</w:t>
      </w:r>
      <w:r w:rsidR="00223ABF">
        <w:rPr>
          <w:spacing w:val="2"/>
          <w:sz w:val="24"/>
          <w:szCs w:val="24"/>
        </w:rPr>
        <w:t>n</w:t>
      </w:r>
      <w:r w:rsidR="00223ABF">
        <w:rPr>
          <w:spacing w:val="-1"/>
          <w:sz w:val="24"/>
          <w:szCs w:val="24"/>
        </w:rPr>
        <w:t>ec</w:t>
      </w:r>
      <w:r w:rsidR="00223ABF">
        <w:rPr>
          <w:spacing w:val="1"/>
          <w:sz w:val="24"/>
          <w:szCs w:val="24"/>
        </w:rPr>
        <w:t>ti</w:t>
      </w:r>
      <w:r w:rsidR="00223ABF">
        <w:rPr>
          <w:sz w:val="24"/>
          <w:szCs w:val="24"/>
        </w:rPr>
        <w:t>ons</w:t>
      </w:r>
      <w:r w:rsidR="00223ABF">
        <w:rPr>
          <w:spacing w:val="19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a</w:t>
      </w:r>
      <w:r w:rsidR="00223ABF">
        <w:rPr>
          <w:sz w:val="24"/>
          <w:szCs w:val="24"/>
        </w:rPr>
        <w:t>t</w:t>
      </w:r>
      <w:r w:rsidR="00223ABF">
        <w:rPr>
          <w:spacing w:val="22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e</w:t>
      </w:r>
      <w:r w:rsidR="00223ABF">
        <w:rPr>
          <w:spacing w:val="2"/>
          <w:sz w:val="24"/>
          <w:szCs w:val="24"/>
        </w:rPr>
        <w:t>ac</w:t>
      </w:r>
      <w:r w:rsidR="00223ABF">
        <w:rPr>
          <w:sz w:val="24"/>
          <w:szCs w:val="24"/>
        </w:rPr>
        <w:t>h</w:t>
      </w:r>
      <w:r w:rsidR="00223ABF">
        <w:rPr>
          <w:spacing w:val="19"/>
          <w:sz w:val="24"/>
          <w:szCs w:val="24"/>
        </w:rPr>
        <w:t xml:space="preserve"> </w:t>
      </w:r>
      <w:r w:rsidR="00223ABF">
        <w:rPr>
          <w:sz w:val="24"/>
          <w:szCs w:val="24"/>
        </w:rPr>
        <w:t>n</w:t>
      </w:r>
      <w:r w:rsidR="00223ABF">
        <w:rPr>
          <w:spacing w:val="-1"/>
          <w:sz w:val="24"/>
          <w:szCs w:val="24"/>
        </w:rPr>
        <w:t>e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wo</w:t>
      </w:r>
      <w:r w:rsidR="00223ABF">
        <w:rPr>
          <w:spacing w:val="-1"/>
          <w:sz w:val="24"/>
          <w:szCs w:val="24"/>
        </w:rPr>
        <w:t>r</w:t>
      </w:r>
      <w:r w:rsidR="00223ABF">
        <w:rPr>
          <w:sz w:val="24"/>
          <w:szCs w:val="24"/>
        </w:rPr>
        <w:t>k</w:t>
      </w:r>
      <w:r w:rsidR="00223ABF">
        <w:rPr>
          <w:spacing w:val="19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l</w:t>
      </w:r>
      <w:r w:rsidR="00223ABF">
        <w:rPr>
          <w:spacing w:val="2"/>
          <w:sz w:val="24"/>
          <w:szCs w:val="24"/>
        </w:rPr>
        <w:t>e</w:t>
      </w:r>
      <w:r w:rsidR="00223ABF">
        <w:rPr>
          <w:sz w:val="24"/>
          <w:szCs w:val="24"/>
        </w:rPr>
        <w:t>v</w:t>
      </w:r>
      <w:r w:rsidR="00223ABF">
        <w:rPr>
          <w:spacing w:val="-3"/>
          <w:sz w:val="24"/>
          <w:szCs w:val="24"/>
        </w:rPr>
        <w:t>e</w:t>
      </w:r>
      <w:r w:rsidR="00223ABF">
        <w:rPr>
          <w:sz w:val="24"/>
          <w:szCs w:val="24"/>
        </w:rPr>
        <w:t>l</w:t>
      </w:r>
      <w:r w:rsidR="00223ABF">
        <w:rPr>
          <w:spacing w:val="20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i</w:t>
      </w:r>
      <w:r w:rsidR="00223ABF">
        <w:rPr>
          <w:sz w:val="24"/>
          <w:szCs w:val="24"/>
        </w:rPr>
        <w:t>n</w:t>
      </w:r>
      <w:r w:rsidR="00223ABF">
        <w:rPr>
          <w:spacing w:val="19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t</w:t>
      </w:r>
      <w:r w:rsidR="00223ABF">
        <w:rPr>
          <w:spacing w:val="2"/>
          <w:sz w:val="24"/>
          <w:szCs w:val="24"/>
        </w:rPr>
        <w:t>h</w:t>
      </w:r>
      <w:r w:rsidR="00223ABF">
        <w:rPr>
          <w:sz w:val="24"/>
          <w:szCs w:val="24"/>
        </w:rPr>
        <w:t>e</w:t>
      </w:r>
      <w:r w:rsidR="00223ABF">
        <w:rPr>
          <w:spacing w:val="21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FBP</w:t>
      </w:r>
      <w:r w:rsidR="00223ABF">
        <w:rPr>
          <w:sz w:val="24"/>
          <w:szCs w:val="24"/>
        </w:rPr>
        <w:t xml:space="preserve">Q </w:t>
      </w:r>
      <w:r w:rsidR="00223ABF">
        <w:rPr>
          <w:spacing w:val="-1"/>
          <w:sz w:val="24"/>
          <w:szCs w:val="24"/>
        </w:rPr>
        <w:t>(</w:t>
      </w:r>
      <w:r w:rsidR="00223ABF">
        <w:rPr>
          <w:sz w:val="24"/>
          <w:szCs w:val="24"/>
        </w:rPr>
        <w:t>wo</w:t>
      </w:r>
      <w:r w:rsidR="00223ABF">
        <w:rPr>
          <w:spacing w:val="-1"/>
          <w:sz w:val="24"/>
          <w:szCs w:val="24"/>
        </w:rPr>
        <w:t>r</w:t>
      </w:r>
      <w:r w:rsidR="00223ABF">
        <w:rPr>
          <w:sz w:val="24"/>
          <w:szCs w:val="24"/>
        </w:rPr>
        <w:t>ksh</w:t>
      </w:r>
      <w:r w:rsidR="00223ABF">
        <w:rPr>
          <w:spacing w:val="2"/>
          <w:sz w:val="24"/>
          <w:szCs w:val="24"/>
        </w:rPr>
        <w:t>e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t</w:t>
      </w:r>
      <w:r w:rsidR="00223ABF">
        <w:rPr>
          <w:spacing w:val="1"/>
          <w:sz w:val="24"/>
          <w:szCs w:val="24"/>
        </w:rPr>
        <w:t xml:space="preserve"> </w:t>
      </w:r>
      <w:r w:rsidR="00223ABF">
        <w:rPr>
          <w:sz w:val="24"/>
          <w:szCs w:val="24"/>
        </w:rPr>
        <w:t>L</w:t>
      </w:r>
      <w:r w:rsidR="00223ABF">
        <w:rPr>
          <w:spacing w:val="1"/>
          <w:sz w:val="24"/>
          <w:szCs w:val="24"/>
        </w:rPr>
        <w:t>R</w:t>
      </w:r>
      <w:r w:rsidR="00223ABF">
        <w:rPr>
          <w:sz w:val="24"/>
          <w:szCs w:val="24"/>
        </w:rPr>
        <w:t>1)</w:t>
      </w:r>
      <w:r w:rsidR="00223ABF">
        <w:rPr>
          <w:spacing w:val="-1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i</w:t>
      </w:r>
      <w:r w:rsidR="00223ABF">
        <w:rPr>
          <w:sz w:val="24"/>
          <w:szCs w:val="24"/>
        </w:rPr>
        <w:t xml:space="preserve">s </w:t>
      </w:r>
      <w:r w:rsidR="00223ABF">
        <w:rPr>
          <w:spacing w:val="-1"/>
          <w:sz w:val="24"/>
          <w:szCs w:val="24"/>
        </w:rPr>
        <w:t>ca</w:t>
      </w:r>
      <w:r w:rsidR="00223ABF">
        <w:rPr>
          <w:spacing w:val="1"/>
          <w:sz w:val="24"/>
          <w:szCs w:val="24"/>
        </w:rPr>
        <w:t>l</w:t>
      </w:r>
      <w:r w:rsidR="00223ABF">
        <w:rPr>
          <w:spacing w:val="-1"/>
          <w:sz w:val="24"/>
          <w:szCs w:val="24"/>
        </w:rPr>
        <w:t>c</w:t>
      </w:r>
      <w:r w:rsidR="00223ABF">
        <w:rPr>
          <w:spacing w:val="2"/>
          <w:sz w:val="24"/>
          <w:szCs w:val="24"/>
        </w:rPr>
        <w:t>u</w:t>
      </w:r>
      <w:r w:rsidR="00223ABF">
        <w:rPr>
          <w:spacing w:val="1"/>
          <w:sz w:val="24"/>
          <w:szCs w:val="24"/>
        </w:rPr>
        <w:t>l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t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d, d</w:t>
      </w:r>
      <w:r w:rsidR="00223ABF">
        <w:rPr>
          <w:spacing w:val="1"/>
          <w:sz w:val="24"/>
          <w:szCs w:val="24"/>
        </w:rPr>
        <w:t>i</w:t>
      </w:r>
      <w:r w:rsidR="00223ABF">
        <w:rPr>
          <w:sz w:val="24"/>
          <w:szCs w:val="24"/>
        </w:rPr>
        <w:t>v</w:t>
      </w:r>
      <w:r w:rsidR="00223ABF">
        <w:rPr>
          <w:spacing w:val="1"/>
          <w:sz w:val="24"/>
          <w:szCs w:val="24"/>
        </w:rPr>
        <w:t>i</w:t>
      </w:r>
      <w:r w:rsidR="00223ABF">
        <w:rPr>
          <w:sz w:val="24"/>
          <w:szCs w:val="24"/>
        </w:rPr>
        <w:t>d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d by 1</w:t>
      </w:r>
      <w:r w:rsidR="00223ABF">
        <w:rPr>
          <w:spacing w:val="2"/>
          <w:sz w:val="24"/>
          <w:szCs w:val="24"/>
        </w:rPr>
        <w:t>0</w:t>
      </w:r>
      <w:r w:rsidR="00223ABF">
        <w:rPr>
          <w:sz w:val="24"/>
          <w:szCs w:val="24"/>
        </w:rPr>
        <w:t>.</w:t>
      </w:r>
    </w:p>
    <w:p w14:paraId="414DB650" w14:textId="732F8F75" w:rsidR="00730BD0" w:rsidRPr="00360E9F" w:rsidRDefault="00730BD0" w:rsidP="00360E9F">
      <w:pPr>
        <w:spacing w:line="357" w:lineRule="auto"/>
        <w:ind w:left="142" w:right="115"/>
        <w:rPr>
          <w:color w:val="FF0000"/>
          <w:sz w:val="24"/>
          <w:szCs w:val="24"/>
          <w:u w:val="single"/>
        </w:rPr>
      </w:pPr>
      <w:r w:rsidRPr="00360E9F">
        <w:rPr>
          <w:color w:val="FF0000"/>
          <w:sz w:val="24"/>
          <w:szCs w:val="24"/>
          <w:u w:val="single"/>
        </w:rPr>
        <w:t>23A</w:t>
      </w:r>
      <w:r w:rsidRPr="00360E9F">
        <w:rPr>
          <w:color w:val="FF0000"/>
          <w:sz w:val="24"/>
          <w:szCs w:val="24"/>
          <w:u w:val="single"/>
        </w:rPr>
        <w:tab/>
        <w:t>A further revenue element, “Pass</w:t>
      </w:r>
      <w:r w:rsidR="008512E2" w:rsidRPr="00360E9F">
        <w:rPr>
          <w:color w:val="FF0000"/>
          <w:sz w:val="24"/>
          <w:szCs w:val="24"/>
          <w:u w:val="single"/>
        </w:rPr>
        <w:t>-</w:t>
      </w:r>
      <w:r w:rsidR="00360E9F" w:rsidRPr="00360E9F">
        <w:rPr>
          <w:color w:val="FF0000"/>
          <w:sz w:val="24"/>
          <w:szCs w:val="24"/>
          <w:u w:val="single"/>
        </w:rPr>
        <w:t>t</w:t>
      </w:r>
      <w:r w:rsidRPr="00360E9F">
        <w:rPr>
          <w:color w:val="FF0000"/>
          <w:sz w:val="24"/>
          <w:szCs w:val="24"/>
          <w:u w:val="single"/>
        </w:rPr>
        <w:t>hrough Smart Meter Communication Licence Costs”, is allocated to the</w:t>
      </w:r>
      <w:r w:rsidR="00A87594" w:rsidRPr="00360E9F">
        <w:rPr>
          <w:color w:val="FF0000"/>
          <w:sz w:val="24"/>
          <w:szCs w:val="24"/>
          <w:u w:val="single"/>
        </w:rPr>
        <w:t xml:space="preserve"> LV services network level.</w:t>
      </w:r>
    </w:p>
    <w:p w14:paraId="5AA83DCA" w14:textId="77777777" w:rsidR="00A24842" w:rsidRDefault="00A24842">
      <w:pPr>
        <w:spacing w:before="6" w:line="240" w:lineRule="exact"/>
        <w:rPr>
          <w:sz w:val="24"/>
          <w:szCs w:val="24"/>
        </w:rPr>
      </w:pPr>
    </w:p>
    <w:p w14:paraId="03574A66" w14:textId="77777777" w:rsidR="00A24842" w:rsidRDefault="00223ABF">
      <w:pPr>
        <w:spacing w:line="358" w:lineRule="auto"/>
        <w:ind w:left="840" w:right="113" w:hanging="720"/>
        <w:jc w:val="both"/>
        <w:rPr>
          <w:sz w:val="24"/>
          <w:szCs w:val="24"/>
        </w:rPr>
      </w:pPr>
      <w:r>
        <w:rPr>
          <w:sz w:val="24"/>
          <w:szCs w:val="24"/>
        </w:rPr>
        <w:t>24.       The</w:t>
      </w:r>
      <w:r>
        <w:rPr>
          <w:spacing w:val="-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re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eac</w:t>
      </w:r>
      <w:r>
        <w:rPr>
          <w:sz w:val="24"/>
          <w:szCs w:val="24"/>
        </w:rPr>
        <w:t>h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-1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-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1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0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r</w:t>
      </w:r>
      <w:r>
        <w:rPr>
          <w:spacing w:val="-3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by</w:t>
      </w:r>
      <w:r>
        <w:rPr>
          <w:spacing w:val="-1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tim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nu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 of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un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 xml:space="preserve">s </w:t>
      </w:r>
      <w:r>
        <w:rPr>
          <w:spacing w:val="-1"/>
          <w:sz w:val="24"/>
          <w:szCs w:val="24"/>
        </w:rPr>
        <w:t>f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ow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ng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ough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eac</w:t>
      </w:r>
      <w:r>
        <w:rPr>
          <w:sz w:val="24"/>
          <w:szCs w:val="24"/>
        </w:rPr>
        <w:t>h 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</w:t>
      </w:r>
      <w:r>
        <w:rPr>
          <w:spacing w:val="2"/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k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oss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j</w:t>
      </w:r>
      <w:r>
        <w:rPr>
          <w:sz w:val="24"/>
          <w:szCs w:val="24"/>
        </w:rPr>
        <w:t>u</w:t>
      </w:r>
      <w:r>
        <w:rPr>
          <w:spacing w:val="-2"/>
          <w:sz w:val="24"/>
          <w:szCs w:val="24"/>
        </w:rPr>
        <w:t>s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o LV. The</w:t>
      </w:r>
      <w:r>
        <w:rPr>
          <w:spacing w:val="-1"/>
          <w:sz w:val="24"/>
          <w:szCs w:val="24"/>
        </w:rPr>
        <w:t xml:space="preserve"> re</w:t>
      </w:r>
      <w:r>
        <w:rPr>
          <w:sz w:val="24"/>
          <w:szCs w:val="24"/>
        </w:rPr>
        <w:t>su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i</w:t>
      </w:r>
      <w:r>
        <w:rPr>
          <w:sz w:val="24"/>
          <w:szCs w:val="24"/>
        </w:rPr>
        <w:t>s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 by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"R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nu</w:t>
      </w:r>
      <w:r>
        <w:rPr>
          <w:sz w:val="24"/>
          <w:szCs w:val="24"/>
        </w:rPr>
        <w:t>e</w:t>
      </w:r>
      <w:r>
        <w:rPr>
          <w:spacing w:val="4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20"/>
          <w:sz w:val="24"/>
          <w:szCs w:val="24"/>
        </w:rPr>
        <w:t xml:space="preserve"> </w:t>
      </w:r>
      <w:r>
        <w:rPr>
          <w:w w:val="111"/>
          <w:sz w:val="24"/>
          <w:szCs w:val="24"/>
        </w:rPr>
        <w:t>s</w:t>
      </w:r>
      <w:r>
        <w:rPr>
          <w:spacing w:val="1"/>
          <w:w w:val="111"/>
          <w:sz w:val="24"/>
          <w:szCs w:val="24"/>
        </w:rPr>
        <w:t>h</w:t>
      </w:r>
      <w:r>
        <w:rPr>
          <w:w w:val="111"/>
          <w:sz w:val="24"/>
          <w:szCs w:val="24"/>
        </w:rPr>
        <w:t>a</w:t>
      </w:r>
      <w:r>
        <w:rPr>
          <w:spacing w:val="-1"/>
          <w:w w:val="111"/>
          <w:sz w:val="24"/>
          <w:szCs w:val="24"/>
        </w:rPr>
        <w:t>r</w:t>
      </w:r>
      <w:r>
        <w:rPr>
          <w:w w:val="111"/>
          <w:sz w:val="24"/>
          <w:szCs w:val="24"/>
        </w:rPr>
        <w:t>e</w:t>
      </w:r>
      <w:r>
        <w:rPr>
          <w:spacing w:val="-6"/>
          <w:w w:val="111"/>
          <w:sz w:val="24"/>
          <w:szCs w:val="24"/>
        </w:rPr>
        <w:t xml:space="preserve"> </w:t>
      </w:r>
      <w:r>
        <w:rPr>
          <w:spacing w:val="1"/>
          <w:w w:val="111"/>
          <w:sz w:val="24"/>
          <w:szCs w:val="24"/>
        </w:rPr>
        <w:t>p</w:t>
      </w:r>
      <w:r>
        <w:rPr>
          <w:spacing w:val="-1"/>
          <w:w w:val="111"/>
          <w:sz w:val="24"/>
          <w:szCs w:val="24"/>
        </w:rPr>
        <w:t>e</w:t>
      </w:r>
      <w:r>
        <w:rPr>
          <w:w w:val="111"/>
          <w:sz w:val="24"/>
          <w:szCs w:val="24"/>
        </w:rPr>
        <w:t>r</w:t>
      </w:r>
      <w:r>
        <w:rPr>
          <w:spacing w:val="5"/>
          <w:w w:val="11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uni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",</w:t>
      </w:r>
      <w:r>
        <w:rPr>
          <w:spacing w:val="4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ea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w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3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.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not</w:t>
      </w:r>
      <w:r>
        <w:rPr>
          <w:spacing w:val="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sh</w:t>
      </w:r>
      <w:r>
        <w:rPr>
          <w:spacing w:val="-1"/>
          <w:sz w:val="24"/>
          <w:szCs w:val="24"/>
        </w:rPr>
        <w:t>ar</w:t>
      </w:r>
      <w:r>
        <w:rPr>
          <w:sz w:val="24"/>
          <w:szCs w:val="24"/>
        </w:rPr>
        <w:t>e</w:t>
      </w:r>
      <w:r>
        <w:rPr>
          <w:spacing w:val="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 xml:space="preserve">s </w:t>
      </w:r>
      <w:r>
        <w:rPr>
          <w:spacing w:val="-1"/>
          <w:sz w:val="24"/>
          <w:szCs w:val="24"/>
        </w:rPr>
        <w:t>re</w:t>
      </w:r>
      <w:r>
        <w:rPr>
          <w:spacing w:val="4"/>
          <w:sz w:val="24"/>
          <w:szCs w:val="24"/>
        </w:rPr>
        <w:t>-</w:t>
      </w:r>
      <w:r w:rsidR="00360E9F">
        <w:pict w14:anchorId="2F10CDB3">
          <v:shape id="_x0000_i1051" type="#_x0000_t75" style="width:189.75pt;height:12pt">
            <v:imagedata r:id="rId57" o:title=""/>
          </v:shape>
        </w:pict>
      </w:r>
      <w:r>
        <w:rPr>
          <w:spacing w:val="60"/>
          <w:sz w:val="24"/>
          <w:szCs w:val="24"/>
        </w:rPr>
        <w:t xml:space="preserve"> </w:t>
      </w:r>
      <w:r w:rsidR="00360E9F">
        <w:pict w14:anchorId="32B00C64">
          <v:shape id="_x0000_i1052" type="#_x0000_t75" style="width:177.75pt;height:12pt">
            <v:imagedata r:id="rId58" o:title=""/>
          </v:shape>
        </w:pict>
      </w:r>
      <w:r>
        <w:rPr>
          <w:sz w:val="24"/>
          <w:szCs w:val="24"/>
        </w:rPr>
        <w:t>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LV;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"/>
          <w:sz w:val="24"/>
          <w:szCs w:val="24"/>
        </w:rPr>
        <w:t xml:space="preserve"> re</w:t>
      </w:r>
      <w:r>
        <w:rPr>
          <w:sz w:val="24"/>
          <w:szCs w:val="24"/>
        </w:rPr>
        <w:t>su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i</w:t>
      </w:r>
      <w:r>
        <w:rPr>
          <w:sz w:val="24"/>
          <w:szCs w:val="24"/>
        </w:rPr>
        <w:t>s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s </w:t>
      </w:r>
      <w:r>
        <w:rPr>
          <w:spacing w:val="3"/>
          <w:sz w:val="24"/>
          <w:szCs w:val="24"/>
        </w:rPr>
        <w:t>"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nu</w:t>
      </w:r>
      <w:r>
        <w:rPr>
          <w:sz w:val="24"/>
          <w:szCs w:val="24"/>
        </w:rPr>
        <w:t>e</w:t>
      </w:r>
      <w:r>
        <w:rPr>
          <w:spacing w:val="3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ot</w:t>
      </w:r>
      <w:r>
        <w:rPr>
          <w:spacing w:val="2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13"/>
          <w:sz w:val="24"/>
          <w:szCs w:val="24"/>
        </w:rPr>
        <w:t xml:space="preserve"> </w:t>
      </w:r>
      <w:r>
        <w:rPr>
          <w:w w:val="111"/>
          <w:sz w:val="24"/>
          <w:szCs w:val="24"/>
        </w:rPr>
        <w:t>s</w:t>
      </w:r>
      <w:r>
        <w:rPr>
          <w:spacing w:val="1"/>
          <w:w w:val="111"/>
          <w:sz w:val="24"/>
          <w:szCs w:val="24"/>
        </w:rPr>
        <w:t>h</w:t>
      </w:r>
      <w:r>
        <w:rPr>
          <w:w w:val="111"/>
          <w:sz w:val="24"/>
          <w:szCs w:val="24"/>
        </w:rPr>
        <w:t>a</w:t>
      </w:r>
      <w:r>
        <w:rPr>
          <w:spacing w:val="-1"/>
          <w:w w:val="111"/>
          <w:sz w:val="24"/>
          <w:szCs w:val="24"/>
        </w:rPr>
        <w:t>r</w:t>
      </w:r>
      <w:r>
        <w:rPr>
          <w:w w:val="111"/>
          <w:sz w:val="24"/>
          <w:szCs w:val="24"/>
        </w:rPr>
        <w:t>e</w:t>
      </w:r>
      <w:r>
        <w:rPr>
          <w:spacing w:val="-11"/>
          <w:w w:val="111"/>
          <w:sz w:val="24"/>
          <w:szCs w:val="24"/>
        </w:rPr>
        <w:t xml:space="preserve"> </w:t>
      </w:r>
      <w:r>
        <w:rPr>
          <w:spacing w:val="-1"/>
          <w:w w:val="111"/>
          <w:sz w:val="24"/>
          <w:szCs w:val="24"/>
        </w:rPr>
        <w:t>p</w:t>
      </w:r>
      <w:r>
        <w:rPr>
          <w:spacing w:val="2"/>
          <w:w w:val="111"/>
          <w:sz w:val="24"/>
          <w:szCs w:val="24"/>
        </w:rPr>
        <w:t>e</w:t>
      </w:r>
      <w:r>
        <w:rPr>
          <w:w w:val="111"/>
          <w:sz w:val="24"/>
          <w:szCs w:val="24"/>
        </w:rPr>
        <w:t>r</w:t>
      </w:r>
      <w:r>
        <w:rPr>
          <w:spacing w:val="-2"/>
          <w:w w:val="111"/>
          <w:sz w:val="24"/>
          <w:szCs w:val="24"/>
        </w:rPr>
        <w:t xml:space="preserve"> </w:t>
      </w:r>
      <w:r>
        <w:rPr>
          <w:spacing w:val="1"/>
          <w:w w:val="111"/>
          <w:sz w:val="24"/>
          <w:szCs w:val="24"/>
        </w:rPr>
        <w:t>un</w:t>
      </w:r>
      <w:r>
        <w:rPr>
          <w:spacing w:val="1"/>
          <w:sz w:val="24"/>
          <w:szCs w:val="24"/>
        </w:rPr>
        <w:t>i</w:t>
      </w:r>
      <w:r>
        <w:rPr>
          <w:spacing w:val="4"/>
          <w:w w:val="120"/>
          <w:sz w:val="24"/>
          <w:szCs w:val="24"/>
        </w:rPr>
        <w:t>t</w:t>
      </w:r>
      <w:r>
        <w:rPr>
          <w:sz w:val="24"/>
          <w:szCs w:val="24"/>
        </w:rPr>
        <w:t>".</w:t>
      </w:r>
    </w:p>
    <w:p w14:paraId="46CDE0A1" w14:textId="77777777" w:rsidR="00A24842" w:rsidRDefault="00A24842">
      <w:pPr>
        <w:spacing w:before="8" w:line="240" w:lineRule="exact"/>
        <w:rPr>
          <w:sz w:val="24"/>
          <w:szCs w:val="24"/>
        </w:rPr>
      </w:pPr>
    </w:p>
    <w:p w14:paraId="632F5575" w14:textId="77777777" w:rsidR="00A24842" w:rsidRDefault="00223ABF">
      <w:pPr>
        <w:spacing w:line="359" w:lineRule="auto"/>
        <w:ind w:left="840" w:right="126" w:hanging="720"/>
        <w:jc w:val="both"/>
        <w:rPr>
          <w:sz w:val="24"/>
          <w:szCs w:val="24"/>
        </w:rPr>
      </w:pPr>
      <w:r>
        <w:rPr>
          <w:sz w:val="24"/>
          <w:szCs w:val="24"/>
        </w:rPr>
        <w:t>25.       The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O</w:t>
      </w:r>
      <w:r>
        <w:rPr>
          <w:spacing w:val="2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ar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2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2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nu</w:t>
      </w:r>
      <w:r>
        <w:rPr>
          <w:spacing w:val="1"/>
          <w:sz w:val="24"/>
          <w:szCs w:val="24"/>
        </w:rPr>
        <w:t>m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f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un</w:t>
      </w:r>
      <w:r>
        <w:rPr>
          <w:spacing w:val="-2"/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s</w:t>
      </w:r>
      <w:r>
        <w:rPr>
          <w:spacing w:val="2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f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ow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2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ough</w:t>
      </w:r>
      <w:r>
        <w:rPr>
          <w:spacing w:val="2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>h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2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oss</w:t>
      </w:r>
      <w:r>
        <w:rPr>
          <w:spacing w:val="-1"/>
          <w:sz w:val="24"/>
          <w:szCs w:val="24"/>
        </w:rPr>
        <w:t>-a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j</w:t>
      </w:r>
      <w:r>
        <w:rPr>
          <w:sz w:val="24"/>
          <w:szCs w:val="24"/>
        </w:rPr>
        <w:t>us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o LV,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n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 s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ps.</w:t>
      </w:r>
    </w:p>
    <w:p w14:paraId="29EE4298" w14:textId="77777777" w:rsidR="00A24842" w:rsidRDefault="00A24842">
      <w:pPr>
        <w:spacing w:before="10" w:line="240" w:lineRule="exact"/>
        <w:rPr>
          <w:sz w:val="24"/>
          <w:szCs w:val="24"/>
        </w:rPr>
      </w:pPr>
    </w:p>
    <w:p w14:paraId="347D99EF" w14:textId="77777777" w:rsidR="00A24842" w:rsidRDefault="00223ABF">
      <w:pPr>
        <w:ind w:left="120"/>
        <w:rPr>
          <w:sz w:val="24"/>
          <w:szCs w:val="24"/>
        </w:rPr>
      </w:pPr>
      <w:r>
        <w:rPr>
          <w:sz w:val="24"/>
          <w:szCs w:val="24"/>
        </w:rPr>
        <w:t>26.       The</w:t>
      </w:r>
      <w:r>
        <w:rPr>
          <w:spacing w:val="-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st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-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l</w:t>
      </w:r>
      <w:r>
        <w:rPr>
          <w:spacing w:val="2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e</w:t>
      </w:r>
      <w:r>
        <w:rPr>
          <w:spacing w:val="-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j</w:t>
      </w:r>
      <w:r>
        <w:rPr>
          <w:sz w:val="24"/>
          <w:szCs w:val="24"/>
        </w:rPr>
        <w:t>us</w:t>
      </w:r>
      <w:r>
        <w:rPr>
          <w:spacing w:val="1"/>
          <w:sz w:val="24"/>
          <w:szCs w:val="24"/>
        </w:rPr>
        <w:t>tm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-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fac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un</w:t>
      </w:r>
      <w:r>
        <w:rPr>
          <w:spacing w:val="-2"/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s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r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bu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LV,</w:t>
      </w:r>
      <w:r>
        <w:rPr>
          <w:spacing w:val="-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-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V</w:t>
      </w:r>
      <w:r>
        <w:rPr>
          <w:spacing w:val="-8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</w:p>
    <w:p w14:paraId="5187420F" w14:textId="77777777" w:rsidR="00A24842" w:rsidRDefault="00A24842">
      <w:pPr>
        <w:spacing w:before="7" w:line="120" w:lineRule="exact"/>
        <w:rPr>
          <w:sz w:val="13"/>
          <w:szCs w:val="13"/>
        </w:rPr>
      </w:pPr>
    </w:p>
    <w:p w14:paraId="4CFE2A4A" w14:textId="77777777" w:rsidR="00A24842" w:rsidRDefault="00223ABF">
      <w:pPr>
        <w:spacing w:line="569" w:lineRule="auto"/>
        <w:ind w:left="984" w:right="848" w:hanging="144"/>
        <w:rPr>
          <w:sz w:val="24"/>
          <w:szCs w:val="24"/>
        </w:rPr>
      </w:pPr>
      <w:r>
        <w:rPr>
          <w:sz w:val="24"/>
          <w:szCs w:val="24"/>
        </w:rPr>
        <w:t xml:space="preserve">EHV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132kV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n 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sp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1"/>
          <w:sz w:val="24"/>
          <w:szCs w:val="24"/>
        </w:rPr>
        <w:t xml:space="preserve"> e</w:t>
      </w:r>
      <w:r>
        <w:rPr>
          <w:spacing w:val="2"/>
          <w:sz w:val="24"/>
          <w:szCs w:val="24"/>
        </w:rPr>
        <w:t>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 of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LV,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HV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2"/>
          <w:sz w:val="24"/>
          <w:szCs w:val="24"/>
        </w:rPr>
        <w:t>E</w:t>
      </w:r>
      <w:r>
        <w:rPr>
          <w:spacing w:val="-3"/>
          <w:sz w:val="24"/>
          <w:szCs w:val="24"/>
        </w:rPr>
        <w:t>H</w:t>
      </w:r>
      <w:r>
        <w:rPr>
          <w:sz w:val="24"/>
          <w:szCs w:val="24"/>
        </w:rPr>
        <w:t>V</w:t>
      </w:r>
      <w:r>
        <w:rPr>
          <w:spacing w:val="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a</w:t>
      </w:r>
      <w:r>
        <w:rPr>
          <w:sz w:val="24"/>
          <w:szCs w:val="24"/>
        </w:rPr>
        <w:t>nd 132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V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 xml:space="preserve">s.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) </w:t>
      </w:r>
      <w:r>
        <w:rPr>
          <w:spacing w:val="5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un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s 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bu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-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 xml:space="preserve">V,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"/>
          <w:sz w:val="24"/>
          <w:szCs w:val="24"/>
        </w:rPr>
        <w:t xml:space="preserve"> a</w:t>
      </w:r>
      <w:r>
        <w:rPr>
          <w:sz w:val="24"/>
          <w:szCs w:val="24"/>
        </w:rPr>
        <w:t>d</w:t>
      </w:r>
      <w:r>
        <w:rPr>
          <w:spacing w:val="-2"/>
          <w:sz w:val="24"/>
          <w:szCs w:val="24"/>
        </w:rPr>
        <w:t>j</w:t>
      </w:r>
      <w:r>
        <w:rPr>
          <w:sz w:val="24"/>
          <w:szCs w:val="24"/>
        </w:rPr>
        <w:t>us</w:t>
      </w:r>
      <w:r>
        <w:rPr>
          <w:spacing w:val="3"/>
          <w:sz w:val="24"/>
          <w:szCs w:val="24"/>
        </w:rPr>
        <w:t>t</w:t>
      </w:r>
      <w:r>
        <w:rPr>
          <w:spacing w:val="-2"/>
          <w:sz w:val="24"/>
          <w:szCs w:val="24"/>
        </w:rPr>
        <w:t>m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fac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or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s 1 </w:t>
      </w:r>
      <w:r>
        <w:rPr>
          <w:spacing w:val="2"/>
          <w:sz w:val="24"/>
          <w:szCs w:val="24"/>
        </w:rPr>
        <w:t>(</w:t>
      </w:r>
      <w:r>
        <w:rPr>
          <w:sz w:val="24"/>
          <w:szCs w:val="24"/>
        </w:rPr>
        <w:t>on</w:t>
      </w:r>
      <w:r>
        <w:rPr>
          <w:spacing w:val="-3"/>
          <w:sz w:val="24"/>
          <w:szCs w:val="24"/>
        </w:rPr>
        <w:t>e</w:t>
      </w:r>
      <w:r>
        <w:rPr>
          <w:spacing w:val="2"/>
          <w:sz w:val="24"/>
          <w:szCs w:val="24"/>
        </w:rPr>
        <w:t>)</w:t>
      </w:r>
      <w:r>
        <w:rPr>
          <w:sz w:val="24"/>
          <w:szCs w:val="24"/>
        </w:rPr>
        <w:t>.</w:t>
      </w:r>
    </w:p>
    <w:p w14:paraId="4DA947DA" w14:textId="77777777" w:rsidR="00A24842" w:rsidRDefault="00223ABF">
      <w:pPr>
        <w:spacing w:before="11" w:line="360" w:lineRule="auto"/>
        <w:ind w:left="1344" w:right="121" w:hanging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b) </w:t>
      </w:r>
      <w:r>
        <w:rPr>
          <w:spacing w:val="3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un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bu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H</w:t>
      </w:r>
      <w:r>
        <w:rPr>
          <w:spacing w:val="2"/>
          <w:sz w:val="24"/>
          <w:szCs w:val="24"/>
        </w:rPr>
        <w:t>V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j</w:t>
      </w:r>
      <w:r>
        <w:rPr>
          <w:sz w:val="24"/>
          <w:szCs w:val="24"/>
        </w:rPr>
        <w:t>us</w:t>
      </w:r>
      <w:r>
        <w:rPr>
          <w:spacing w:val="1"/>
          <w:sz w:val="24"/>
          <w:szCs w:val="24"/>
        </w:rPr>
        <w:t>tm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fac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or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0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(zer</w:t>
      </w:r>
      <w:r>
        <w:rPr>
          <w:sz w:val="24"/>
          <w:szCs w:val="24"/>
        </w:rPr>
        <w:t>o)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r</w:t>
      </w:r>
      <w:r>
        <w:rPr>
          <w:spacing w:val="-3"/>
          <w:sz w:val="24"/>
          <w:szCs w:val="24"/>
        </w:rPr>
        <w:t>e</w:t>
      </w:r>
      <w:r>
        <w:rPr>
          <w:sz w:val="24"/>
          <w:szCs w:val="24"/>
        </w:rPr>
        <w:t>sp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t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LV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 xml:space="preserve">,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2"/>
          <w:sz w:val="24"/>
          <w:szCs w:val="24"/>
        </w:rPr>
        <w:t>(</w:t>
      </w:r>
      <w:r>
        <w:rPr>
          <w:sz w:val="24"/>
          <w:szCs w:val="24"/>
        </w:rPr>
        <w:t>U +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0.5*Los</w:t>
      </w:r>
      <w:r>
        <w:rPr>
          <w:spacing w:val="3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s)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/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(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+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Loss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)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t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 xml:space="preserve">s, </w:t>
      </w:r>
      <w:r>
        <w:rPr>
          <w:spacing w:val="2"/>
          <w:sz w:val="24"/>
          <w:szCs w:val="24"/>
        </w:rPr>
        <w:t>w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U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nu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un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s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s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bu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1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LV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us</w:t>
      </w:r>
      <w:r>
        <w:rPr>
          <w:spacing w:val="-1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f</w:t>
      </w:r>
      <w:r>
        <w:rPr>
          <w:spacing w:val="-1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f</w:t>
      </w:r>
      <w:r>
        <w:rPr>
          <w:spacing w:val="-1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nu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un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s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r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bu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HV p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us 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</w:t>
      </w:r>
      <w:r>
        <w:rPr>
          <w:spacing w:val="-1"/>
          <w:sz w:val="24"/>
          <w:szCs w:val="24"/>
        </w:rPr>
        <w:t>ar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nu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un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s d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s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r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bu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V</w:t>
      </w:r>
      <w:r>
        <w:rPr>
          <w:spacing w:val="-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 132</w:t>
      </w:r>
      <w:r>
        <w:rPr>
          <w:spacing w:val="2"/>
          <w:sz w:val="24"/>
          <w:szCs w:val="24"/>
        </w:rPr>
        <w:t>kV</w:t>
      </w:r>
      <w:r>
        <w:rPr>
          <w:sz w:val="24"/>
          <w:szCs w:val="24"/>
        </w:rPr>
        <w:t>.</w:t>
      </w:r>
    </w:p>
    <w:p w14:paraId="72365068" w14:textId="77777777" w:rsidR="00A24842" w:rsidRDefault="00A24842">
      <w:pPr>
        <w:spacing w:before="3" w:line="240" w:lineRule="exact"/>
        <w:rPr>
          <w:sz w:val="24"/>
          <w:szCs w:val="24"/>
        </w:rPr>
      </w:pPr>
    </w:p>
    <w:p w14:paraId="28B79A4C" w14:textId="77777777" w:rsidR="00A24842" w:rsidRDefault="00223ABF">
      <w:pPr>
        <w:ind w:left="943" w:right="116"/>
        <w:jc w:val="center"/>
        <w:rPr>
          <w:sz w:val="24"/>
          <w:szCs w:val="24"/>
        </w:rPr>
      </w:pP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) </w:t>
      </w:r>
      <w:r>
        <w:rPr>
          <w:spacing w:val="5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un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s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bu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EHV,</w:t>
      </w:r>
      <w:r>
        <w:rPr>
          <w:spacing w:val="-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j</w:t>
      </w:r>
      <w:r>
        <w:rPr>
          <w:sz w:val="24"/>
          <w:szCs w:val="24"/>
        </w:rPr>
        <w:t>u</w:t>
      </w:r>
      <w:r>
        <w:rPr>
          <w:spacing w:val="-2"/>
          <w:sz w:val="24"/>
          <w:szCs w:val="24"/>
        </w:rPr>
        <w:t>s</w:t>
      </w:r>
      <w:r>
        <w:rPr>
          <w:spacing w:val="3"/>
          <w:sz w:val="24"/>
          <w:szCs w:val="24"/>
        </w:rPr>
        <w:t>t</w:t>
      </w:r>
      <w:r>
        <w:rPr>
          <w:spacing w:val="-2"/>
          <w:sz w:val="24"/>
          <w:szCs w:val="24"/>
        </w:rPr>
        <w:t>m</w:t>
      </w:r>
      <w:r>
        <w:rPr>
          <w:spacing w:val="2"/>
          <w:sz w:val="24"/>
          <w:szCs w:val="24"/>
        </w:rPr>
        <w:t>en</w:t>
      </w:r>
      <w:r>
        <w:rPr>
          <w:sz w:val="24"/>
          <w:szCs w:val="24"/>
        </w:rPr>
        <w:t>t</w:t>
      </w:r>
      <w:r>
        <w:rPr>
          <w:spacing w:val="-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fac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or</w:t>
      </w:r>
      <w:r>
        <w:rPr>
          <w:spacing w:val="-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0</w:t>
      </w:r>
      <w:r>
        <w:rPr>
          <w:spacing w:val="-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(zer</w:t>
      </w:r>
      <w:r>
        <w:rPr>
          <w:sz w:val="24"/>
          <w:szCs w:val="24"/>
        </w:rPr>
        <w:t>o)</w:t>
      </w:r>
      <w:r>
        <w:rPr>
          <w:spacing w:val="-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sp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t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LV</w:t>
      </w:r>
    </w:p>
    <w:p w14:paraId="26A71A78" w14:textId="77777777" w:rsidR="00A24842" w:rsidRDefault="00A24842">
      <w:pPr>
        <w:spacing w:before="9" w:line="120" w:lineRule="exact"/>
        <w:rPr>
          <w:sz w:val="13"/>
          <w:szCs w:val="13"/>
        </w:rPr>
      </w:pPr>
    </w:p>
    <w:p w14:paraId="73AF44A8" w14:textId="77777777" w:rsidR="00A24842" w:rsidRDefault="00223ABF">
      <w:pPr>
        <w:ind w:left="1306" w:right="129"/>
        <w:jc w:val="center"/>
        <w:rPr>
          <w:sz w:val="24"/>
          <w:szCs w:val="24"/>
        </w:rPr>
      </w:pP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HV</w:t>
      </w:r>
      <w:r>
        <w:rPr>
          <w:spacing w:val="9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pacing w:val="-2"/>
          <w:sz w:val="24"/>
          <w:szCs w:val="24"/>
        </w:rPr>
        <w:t>s</w:t>
      </w:r>
      <w:r>
        <w:rPr>
          <w:sz w:val="24"/>
          <w:szCs w:val="24"/>
        </w:rPr>
        <w:t>,</w:t>
      </w:r>
      <w:r>
        <w:rPr>
          <w:spacing w:val="1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7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(</w:t>
      </w:r>
      <w:r>
        <w:rPr>
          <w:sz w:val="24"/>
          <w:szCs w:val="24"/>
        </w:rPr>
        <w:t>U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+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0.25*Loss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s)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/</w:t>
      </w:r>
      <w:r>
        <w:rPr>
          <w:spacing w:val="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(</w:t>
      </w:r>
      <w:r>
        <w:rPr>
          <w:sz w:val="24"/>
          <w:szCs w:val="24"/>
        </w:rPr>
        <w:t>U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+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Lo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s)</w:t>
      </w:r>
      <w:r>
        <w:rPr>
          <w:spacing w:val="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sp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t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V</w:t>
      </w:r>
      <w:r>
        <w:rPr>
          <w:spacing w:val="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</w:p>
    <w:p w14:paraId="25E9E3C8" w14:textId="77777777" w:rsidR="00A24842" w:rsidRDefault="00A24842">
      <w:pPr>
        <w:spacing w:before="7" w:line="120" w:lineRule="exact"/>
        <w:rPr>
          <w:sz w:val="13"/>
          <w:szCs w:val="13"/>
        </w:rPr>
      </w:pPr>
    </w:p>
    <w:p w14:paraId="18D44826" w14:textId="77777777" w:rsidR="00A24842" w:rsidRDefault="00223ABF">
      <w:pPr>
        <w:ind w:left="1344"/>
        <w:rPr>
          <w:sz w:val="24"/>
          <w:szCs w:val="24"/>
        </w:rPr>
      </w:pPr>
      <w:r>
        <w:rPr>
          <w:sz w:val="24"/>
          <w:szCs w:val="24"/>
        </w:rPr>
        <w:t xml:space="preserve">132kV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, wh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U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ef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bov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.</w:t>
      </w:r>
    </w:p>
    <w:p w14:paraId="22E0A123" w14:textId="77777777" w:rsidR="00A24842" w:rsidRDefault="00A24842">
      <w:pPr>
        <w:spacing w:before="9" w:line="160" w:lineRule="exact"/>
        <w:rPr>
          <w:sz w:val="17"/>
          <w:szCs w:val="17"/>
        </w:rPr>
      </w:pPr>
    </w:p>
    <w:p w14:paraId="1E92928F" w14:textId="77777777" w:rsidR="00A24842" w:rsidRDefault="00A24842">
      <w:pPr>
        <w:spacing w:line="200" w:lineRule="exact"/>
      </w:pPr>
    </w:p>
    <w:p w14:paraId="780D3F6D" w14:textId="77777777" w:rsidR="00A24842" w:rsidRDefault="00223ABF">
      <w:pPr>
        <w:spacing w:line="358" w:lineRule="auto"/>
        <w:ind w:left="840" w:right="121" w:hanging="720"/>
        <w:jc w:val="both"/>
        <w:rPr>
          <w:sz w:val="24"/>
          <w:szCs w:val="24"/>
        </w:rPr>
        <w:sectPr w:rsidR="00A24842">
          <w:pgSz w:w="11920" w:h="16840"/>
          <w:pgMar w:top="520" w:right="1280" w:bottom="280" w:left="1320" w:header="310" w:footer="754" w:gutter="0"/>
          <w:cols w:space="720"/>
        </w:sectPr>
      </w:pPr>
      <w:r>
        <w:rPr>
          <w:sz w:val="24"/>
          <w:szCs w:val="24"/>
        </w:rPr>
        <w:lastRenderedPageBreak/>
        <w:t>27.       The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ond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-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l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,</w:t>
      </w:r>
      <w:r>
        <w:rPr>
          <w:spacing w:val="-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-8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>h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8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V,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HV,</w:t>
      </w:r>
      <w:r>
        <w:rPr>
          <w:spacing w:val="-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EHV</w:t>
      </w:r>
      <w:r>
        <w:rPr>
          <w:spacing w:val="-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132kV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w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sum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odu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t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>r</w:t>
      </w:r>
      <w:r>
        <w:rPr>
          <w:spacing w:val="-3"/>
          <w:sz w:val="24"/>
          <w:szCs w:val="24"/>
        </w:rPr>
        <w:t>e</w:t>
      </w:r>
      <w:r>
        <w:rPr>
          <w:sz w:val="24"/>
          <w:szCs w:val="24"/>
        </w:rPr>
        <w:t>e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j</w:t>
      </w:r>
      <w:r>
        <w:rPr>
          <w:sz w:val="24"/>
          <w:szCs w:val="24"/>
        </w:rPr>
        <w:t>us</w:t>
      </w:r>
      <w:r>
        <w:rPr>
          <w:spacing w:val="1"/>
          <w:sz w:val="24"/>
          <w:szCs w:val="24"/>
        </w:rPr>
        <w:t>tm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fac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un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b</w:t>
      </w:r>
      <w:r>
        <w:rPr>
          <w:spacing w:val="-5"/>
          <w:sz w:val="24"/>
          <w:szCs w:val="24"/>
        </w:rPr>
        <w:t>u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eac</w:t>
      </w:r>
      <w:r>
        <w:rPr>
          <w:sz w:val="24"/>
          <w:szCs w:val="24"/>
        </w:rPr>
        <w:t>h</w:t>
      </w:r>
    </w:p>
    <w:p w14:paraId="2F4743BE" w14:textId="77777777" w:rsidR="00A24842" w:rsidRDefault="00A24842">
      <w:pPr>
        <w:spacing w:line="200" w:lineRule="exact"/>
      </w:pPr>
    </w:p>
    <w:p w14:paraId="5BFE8F56" w14:textId="77777777" w:rsidR="00A24842" w:rsidRDefault="00A24842">
      <w:pPr>
        <w:spacing w:line="200" w:lineRule="exact"/>
      </w:pPr>
    </w:p>
    <w:p w14:paraId="4FCDC2BD" w14:textId="77777777" w:rsidR="00A24842" w:rsidRDefault="00A24842">
      <w:pPr>
        <w:spacing w:line="200" w:lineRule="exact"/>
      </w:pPr>
    </w:p>
    <w:p w14:paraId="23B4A71A" w14:textId="77777777" w:rsidR="00A24842" w:rsidRDefault="00A24842">
      <w:pPr>
        <w:spacing w:before="20" w:line="260" w:lineRule="exact"/>
        <w:rPr>
          <w:sz w:val="26"/>
          <w:szCs w:val="26"/>
        </w:rPr>
      </w:pPr>
    </w:p>
    <w:p w14:paraId="647B4D23" w14:textId="77777777" w:rsidR="00A24842" w:rsidRDefault="00223ABF">
      <w:pPr>
        <w:spacing w:before="29" w:line="359" w:lineRule="auto"/>
        <w:ind w:left="840" w:right="118"/>
        <w:jc w:val="both"/>
        <w:rPr>
          <w:sz w:val="24"/>
          <w:szCs w:val="24"/>
        </w:rPr>
      </w:pPr>
      <w:r>
        <w:rPr>
          <w:sz w:val="24"/>
          <w:szCs w:val="24"/>
        </w:rPr>
        <w:t>of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LV,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HV,</w:t>
      </w:r>
      <w:r>
        <w:rPr>
          <w:spacing w:val="-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V</w:t>
      </w:r>
      <w:r>
        <w:rPr>
          <w:spacing w:val="-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132kV.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Th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nu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un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s,</w:t>
      </w:r>
      <w:r>
        <w:rPr>
          <w:spacing w:val="-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(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oss</w:t>
      </w:r>
      <w:r>
        <w:rPr>
          <w:spacing w:val="-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2"/>
          <w:sz w:val="24"/>
          <w:szCs w:val="24"/>
        </w:rPr>
        <w:t>j</w:t>
      </w:r>
      <w:r>
        <w:rPr>
          <w:sz w:val="24"/>
          <w:szCs w:val="24"/>
        </w:rPr>
        <w:t>us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 xml:space="preserve">LV) </w:t>
      </w:r>
      <w:r>
        <w:rPr>
          <w:spacing w:val="-1"/>
          <w:sz w:val="24"/>
          <w:szCs w:val="24"/>
        </w:rPr>
        <w:t>f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ow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1"/>
          <w:sz w:val="24"/>
          <w:szCs w:val="24"/>
        </w:rPr>
        <w:t xml:space="preserve"> t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ough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eac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 xml:space="preserve">f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 LV,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HV,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HV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132kV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w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-2"/>
          <w:sz w:val="24"/>
          <w:szCs w:val="24"/>
        </w:rPr>
        <w:t>s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he nu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 of un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(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oss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j</w:t>
      </w:r>
      <w:r>
        <w:rPr>
          <w:sz w:val="24"/>
          <w:szCs w:val="24"/>
        </w:rPr>
        <w:t>us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 LV)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ow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 xml:space="preserve">ough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LV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er</w:t>
      </w:r>
      <w:r>
        <w:rPr>
          <w:sz w:val="24"/>
          <w:szCs w:val="24"/>
        </w:rPr>
        <w:t>v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s,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LV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m</w:t>
      </w:r>
      <w:r>
        <w:rPr>
          <w:spacing w:val="2"/>
          <w:sz w:val="24"/>
          <w:szCs w:val="24"/>
        </w:rPr>
        <w:t>a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ns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he HV</w:t>
      </w:r>
      <w:r>
        <w:rPr>
          <w:spacing w:val="1"/>
          <w:sz w:val="24"/>
          <w:szCs w:val="24"/>
        </w:rPr>
        <w:t>/</w:t>
      </w:r>
      <w:r>
        <w:rPr>
          <w:sz w:val="24"/>
          <w:szCs w:val="24"/>
        </w:rPr>
        <w:t>LV 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k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 xml:space="preserve">s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a</w:t>
      </w:r>
      <w:r>
        <w:rPr>
          <w:sz w:val="24"/>
          <w:szCs w:val="24"/>
        </w:rPr>
        <w:t xml:space="preserve">s 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nu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ow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 xml:space="preserve">ng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h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L</w:t>
      </w:r>
      <w:r>
        <w:rPr>
          <w:sz w:val="24"/>
          <w:szCs w:val="24"/>
        </w:rPr>
        <w:t>V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2"/>
          <w:sz w:val="24"/>
          <w:szCs w:val="24"/>
        </w:rPr>
        <w:t>r</w:t>
      </w:r>
      <w:r>
        <w:rPr>
          <w:spacing w:val="-2"/>
          <w:sz w:val="24"/>
          <w:szCs w:val="24"/>
        </w:rPr>
        <w:t>k</w:t>
      </w:r>
      <w:r>
        <w:rPr>
          <w:sz w:val="24"/>
          <w:szCs w:val="24"/>
        </w:rPr>
        <w:t>.</w:t>
      </w:r>
    </w:p>
    <w:p w14:paraId="694B167F" w14:textId="77777777" w:rsidR="00A24842" w:rsidRDefault="00A24842">
      <w:pPr>
        <w:spacing w:before="7" w:line="240" w:lineRule="exact"/>
        <w:rPr>
          <w:sz w:val="24"/>
          <w:szCs w:val="24"/>
        </w:rPr>
      </w:pPr>
    </w:p>
    <w:p w14:paraId="00AAFDBA" w14:textId="77777777" w:rsidR="00A24842" w:rsidRDefault="00223ABF">
      <w:pPr>
        <w:spacing w:line="359" w:lineRule="auto"/>
        <w:ind w:left="840" w:right="117" w:hanging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28.      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w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l</w:t>
      </w:r>
      <w:r>
        <w:rPr>
          <w:sz w:val="24"/>
          <w:szCs w:val="24"/>
        </w:rPr>
        <w:t>,</w:t>
      </w:r>
      <w:r>
        <w:rPr>
          <w:spacing w:val="7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DNO</w:t>
      </w:r>
      <w:r>
        <w:rPr>
          <w:spacing w:val="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ar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1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erce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ag</w:t>
      </w:r>
      <w:r>
        <w:rPr>
          <w:sz w:val="24"/>
          <w:szCs w:val="24"/>
        </w:rPr>
        <w:t>e</w:t>
      </w:r>
      <w:r>
        <w:rPr>
          <w:spacing w:val="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6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[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nue</w:t>
      </w:r>
      <w:r>
        <w:rPr>
          <w:spacing w:val="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 sh</w:t>
      </w:r>
      <w:r>
        <w:rPr>
          <w:spacing w:val="-1"/>
          <w:sz w:val="24"/>
          <w:szCs w:val="24"/>
        </w:rPr>
        <w:t>ar</w:t>
      </w:r>
      <w:r>
        <w:rPr>
          <w:sz w:val="24"/>
          <w:szCs w:val="24"/>
        </w:rPr>
        <w:t>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un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]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p</w:t>
      </w:r>
      <w:r>
        <w:rPr>
          <w:spacing w:val="2"/>
          <w:sz w:val="24"/>
          <w:szCs w:val="24"/>
        </w:rPr>
        <w:t>r</w:t>
      </w:r>
      <w:r>
        <w:rPr>
          <w:spacing w:val="-3"/>
          <w:sz w:val="24"/>
          <w:szCs w:val="24"/>
        </w:rPr>
        <w:t>e</w:t>
      </w:r>
      <w:r>
        <w:rPr>
          <w:spacing w:val="5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s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sum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[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nue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sh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 p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un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]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acr</w:t>
      </w:r>
      <w:r>
        <w:rPr>
          <w:sz w:val="24"/>
          <w:szCs w:val="24"/>
        </w:rPr>
        <w:t>oss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l</w:t>
      </w:r>
      <w:r>
        <w:rPr>
          <w:sz w:val="24"/>
          <w:szCs w:val="24"/>
        </w:rPr>
        <w:t>l 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-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s</w:t>
      </w:r>
      <w:r>
        <w:rPr>
          <w:spacing w:val="-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-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e</w:t>
      </w:r>
      <w:r>
        <w:rPr>
          <w:spacing w:val="-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[</w:t>
      </w:r>
      <w:r>
        <w:rPr>
          <w:spacing w:val="3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not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sh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6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it</w:t>
      </w:r>
      <w:r>
        <w:rPr>
          <w:spacing w:val="-1"/>
          <w:sz w:val="24"/>
          <w:szCs w:val="24"/>
        </w:rPr>
        <w:t>]</w:t>
      </w:r>
      <w:r>
        <w:rPr>
          <w:sz w:val="24"/>
          <w:szCs w:val="24"/>
        </w:rPr>
        <w:t>.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-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su</w:t>
      </w:r>
      <w:r>
        <w:rPr>
          <w:spacing w:val="1"/>
          <w:sz w:val="24"/>
          <w:szCs w:val="24"/>
        </w:rPr>
        <w:t>lt</w:t>
      </w:r>
      <w:r>
        <w:rPr>
          <w:sz w:val="24"/>
          <w:szCs w:val="24"/>
        </w:rPr>
        <w:t>s</w:t>
      </w:r>
      <w:r>
        <w:rPr>
          <w:spacing w:val="-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6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o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s </w:t>
      </w:r>
      <w:r>
        <w:rPr>
          <w:spacing w:val="1"/>
          <w:sz w:val="24"/>
          <w:szCs w:val="24"/>
        </w:rPr>
        <w:t>"</w:t>
      </w:r>
      <w:r>
        <w:rPr>
          <w:spacing w:val="1"/>
          <w:w w:val="109"/>
          <w:sz w:val="24"/>
          <w:szCs w:val="24"/>
        </w:rPr>
        <w:t>L</w:t>
      </w:r>
      <w:r>
        <w:rPr>
          <w:sz w:val="24"/>
          <w:szCs w:val="24"/>
        </w:rPr>
        <w:t xml:space="preserve">V </w:t>
      </w:r>
      <w:r>
        <w:rPr>
          <w:spacing w:val="2"/>
          <w:sz w:val="24"/>
          <w:szCs w:val="24"/>
        </w:rPr>
        <w:t>m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>in</w:t>
      </w:r>
      <w:r>
        <w:rPr>
          <w:sz w:val="24"/>
          <w:szCs w:val="24"/>
        </w:rPr>
        <w:t>s</w:t>
      </w:r>
      <w:r>
        <w:rPr>
          <w:spacing w:val="3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s",</w:t>
      </w:r>
      <w:r>
        <w:rPr>
          <w:spacing w:val="52"/>
          <w:sz w:val="24"/>
          <w:szCs w:val="24"/>
        </w:rPr>
        <w:t xml:space="preserve"> </w:t>
      </w:r>
      <w:r>
        <w:rPr>
          <w:sz w:val="24"/>
          <w:szCs w:val="24"/>
        </w:rPr>
        <w:t>"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V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-1"/>
          <w:w w:val="133"/>
          <w:sz w:val="24"/>
          <w:szCs w:val="24"/>
        </w:rPr>
        <w:t>r</w:t>
      </w:r>
      <w:r>
        <w:rPr>
          <w:sz w:val="24"/>
          <w:szCs w:val="24"/>
        </w:rPr>
        <w:t>v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s 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a</w:t>
      </w:r>
      <w:r>
        <w:rPr>
          <w:spacing w:val="-1"/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",</w:t>
      </w:r>
      <w:r>
        <w:rPr>
          <w:spacing w:val="52"/>
          <w:sz w:val="24"/>
          <w:szCs w:val="24"/>
        </w:rPr>
        <w:t xml:space="preserve"> </w:t>
      </w:r>
      <w:r>
        <w:rPr>
          <w:sz w:val="24"/>
          <w:szCs w:val="24"/>
        </w:rPr>
        <w:t>"</w:t>
      </w:r>
      <w:r>
        <w:rPr>
          <w:spacing w:val="-2"/>
          <w:sz w:val="24"/>
          <w:szCs w:val="24"/>
        </w:rPr>
        <w:t>H</w:t>
      </w:r>
      <w:r>
        <w:rPr>
          <w:sz w:val="24"/>
          <w:szCs w:val="24"/>
        </w:rPr>
        <w:t>V</w:t>
      </w:r>
      <w:r>
        <w:rPr>
          <w:spacing w:val="1"/>
          <w:sz w:val="24"/>
          <w:szCs w:val="24"/>
        </w:rPr>
        <w:t>/L</w:t>
      </w:r>
      <w:r>
        <w:rPr>
          <w:sz w:val="24"/>
          <w:szCs w:val="24"/>
        </w:rPr>
        <w:t>V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",</w:t>
      </w:r>
      <w:r>
        <w:rPr>
          <w:spacing w:val="52"/>
          <w:sz w:val="24"/>
          <w:szCs w:val="24"/>
        </w:rPr>
        <w:t xml:space="preserve"> </w:t>
      </w:r>
      <w:r>
        <w:rPr>
          <w:sz w:val="24"/>
          <w:szCs w:val="24"/>
        </w:rPr>
        <w:t>"</w:t>
      </w:r>
      <w:r>
        <w:rPr>
          <w:spacing w:val="1"/>
          <w:sz w:val="24"/>
          <w:szCs w:val="24"/>
        </w:rPr>
        <w:t>H</w:t>
      </w:r>
      <w:r>
        <w:rPr>
          <w:sz w:val="24"/>
          <w:szCs w:val="24"/>
        </w:rPr>
        <w:t>V</w:t>
      </w:r>
      <w:r>
        <w:rPr>
          <w:spacing w:val="9"/>
          <w:sz w:val="24"/>
          <w:szCs w:val="24"/>
        </w:rPr>
        <w:t xml:space="preserve"> </w:t>
      </w:r>
      <w:r>
        <w:rPr>
          <w:w w:val="112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w w:val="112"/>
          <w:sz w:val="24"/>
          <w:szCs w:val="24"/>
        </w:rPr>
        <w:t>a</w:t>
      </w:r>
      <w:r>
        <w:rPr>
          <w:spacing w:val="-1"/>
          <w:w w:val="120"/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</w:t>
      </w:r>
      <w:r>
        <w:rPr>
          <w:spacing w:val="1"/>
          <w:w w:val="111"/>
          <w:sz w:val="24"/>
          <w:szCs w:val="24"/>
        </w:rPr>
        <w:t>n</w:t>
      </w:r>
      <w:r>
        <w:rPr>
          <w:sz w:val="24"/>
          <w:szCs w:val="24"/>
        </w:rPr>
        <w:t>"</w:t>
      </w:r>
    </w:p>
    <w:p w14:paraId="3AD47827" w14:textId="77777777" w:rsidR="00A24842" w:rsidRDefault="00223ABF">
      <w:pPr>
        <w:spacing w:before="6" w:line="260" w:lineRule="exact"/>
        <w:ind w:left="840" w:right="5013"/>
        <w:jc w:val="both"/>
        <w:rPr>
          <w:sz w:val="24"/>
          <w:szCs w:val="24"/>
        </w:rPr>
      </w:pPr>
      <w:r>
        <w:rPr>
          <w:spacing w:val="-1"/>
          <w:position w:val="-1"/>
          <w:sz w:val="24"/>
          <w:szCs w:val="24"/>
        </w:rPr>
        <w:t>a</w:t>
      </w:r>
      <w:r>
        <w:rPr>
          <w:position w:val="-1"/>
          <w:sz w:val="24"/>
          <w:szCs w:val="24"/>
        </w:rPr>
        <w:t xml:space="preserve">nd </w:t>
      </w:r>
      <w:r>
        <w:rPr>
          <w:spacing w:val="1"/>
          <w:position w:val="-1"/>
          <w:sz w:val="24"/>
          <w:szCs w:val="24"/>
        </w:rPr>
        <w:t>"EH</w:t>
      </w:r>
      <w:r>
        <w:rPr>
          <w:position w:val="-1"/>
          <w:sz w:val="24"/>
          <w:szCs w:val="24"/>
        </w:rPr>
        <w:t>V</w:t>
      </w:r>
      <w:r>
        <w:rPr>
          <w:spacing w:val="25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a</w:t>
      </w:r>
      <w:r>
        <w:rPr>
          <w:spacing w:val="1"/>
          <w:position w:val="-1"/>
          <w:sz w:val="24"/>
          <w:szCs w:val="24"/>
        </w:rPr>
        <w:t>n</w:t>
      </w:r>
      <w:r>
        <w:rPr>
          <w:position w:val="-1"/>
          <w:sz w:val="24"/>
          <w:szCs w:val="24"/>
        </w:rPr>
        <w:t>d</w:t>
      </w:r>
      <w:r>
        <w:rPr>
          <w:spacing w:val="40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132</w:t>
      </w:r>
      <w:r>
        <w:rPr>
          <w:spacing w:val="1"/>
          <w:position w:val="-1"/>
          <w:sz w:val="24"/>
          <w:szCs w:val="24"/>
        </w:rPr>
        <w:t>k</w:t>
      </w:r>
      <w:r>
        <w:rPr>
          <w:position w:val="-1"/>
          <w:sz w:val="24"/>
          <w:szCs w:val="24"/>
        </w:rPr>
        <w:t>V</w:t>
      </w:r>
      <w:r>
        <w:rPr>
          <w:spacing w:val="13"/>
          <w:position w:val="-1"/>
          <w:sz w:val="24"/>
          <w:szCs w:val="24"/>
        </w:rPr>
        <w:t xml:space="preserve"> </w:t>
      </w:r>
      <w:r>
        <w:rPr>
          <w:w w:val="112"/>
          <w:position w:val="-1"/>
          <w:sz w:val="24"/>
          <w:szCs w:val="24"/>
        </w:rPr>
        <w:t>a</w:t>
      </w:r>
      <w:r>
        <w:rPr>
          <w:spacing w:val="-2"/>
          <w:position w:val="-1"/>
          <w:sz w:val="24"/>
          <w:szCs w:val="24"/>
        </w:rPr>
        <w:t>l</w:t>
      </w:r>
      <w:r>
        <w:rPr>
          <w:spacing w:val="1"/>
          <w:position w:val="-1"/>
          <w:sz w:val="24"/>
          <w:szCs w:val="24"/>
        </w:rPr>
        <w:t>l</w:t>
      </w:r>
      <w:r>
        <w:rPr>
          <w:position w:val="-1"/>
          <w:sz w:val="24"/>
          <w:szCs w:val="24"/>
        </w:rPr>
        <w:t>o</w:t>
      </w:r>
      <w:r>
        <w:rPr>
          <w:spacing w:val="-1"/>
          <w:position w:val="-1"/>
          <w:sz w:val="24"/>
          <w:szCs w:val="24"/>
        </w:rPr>
        <w:t>c</w:t>
      </w:r>
      <w:r>
        <w:rPr>
          <w:w w:val="112"/>
          <w:position w:val="-1"/>
          <w:sz w:val="24"/>
          <w:szCs w:val="24"/>
        </w:rPr>
        <w:t>a</w:t>
      </w:r>
      <w:r>
        <w:rPr>
          <w:spacing w:val="-1"/>
          <w:w w:val="120"/>
          <w:position w:val="-1"/>
          <w:sz w:val="24"/>
          <w:szCs w:val="24"/>
        </w:rPr>
        <w:t>t</w:t>
      </w:r>
      <w:r>
        <w:rPr>
          <w:spacing w:val="1"/>
          <w:position w:val="-1"/>
          <w:sz w:val="24"/>
          <w:szCs w:val="24"/>
        </w:rPr>
        <w:t>i</w:t>
      </w:r>
      <w:r>
        <w:rPr>
          <w:position w:val="-1"/>
          <w:sz w:val="24"/>
          <w:szCs w:val="24"/>
        </w:rPr>
        <w:t>o</w:t>
      </w:r>
      <w:r>
        <w:rPr>
          <w:spacing w:val="1"/>
          <w:w w:val="111"/>
          <w:position w:val="-1"/>
          <w:sz w:val="24"/>
          <w:szCs w:val="24"/>
        </w:rPr>
        <w:t>n</w:t>
      </w:r>
      <w:r>
        <w:rPr>
          <w:position w:val="-1"/>
          <w:sz w:val="24"/>
          <w:szCs w:val="24"/>
        </w:rPr>
        <w:t>".</w:t>
      </w:r>
    </w:p>
    <w:p w14:paraId="041230C3" w14:textId="77777777" w:rsidR="00A24842" w:rsidRDefault="00A24842">
      <w:pPr>
        <w:spacing w:line="200" w:lineRule="exact"/>
      </w:pPr>
    </w:p>
    <w:p w14:paraId="48E55772" w14:textId="77777777" w:rsidR="00A24842" w:rsidRDefault="00A24842">
      <w:pPr>
        <w:spacing w:before="15" w:line="220" w:lineRule="exact"/>
        <w:rPr>
          <w:sz w:val="22"/>
          <w:szCs w:val="22"/>
        </w:rPr>
      </w:pPr>
    </w:p>
    <w:p w14:paraId="21588982" w14:textId="77777777" w:rsidR="00A24842" w:rsidRDefault="00360E9F">
      <w:pPr>
        <w:ind w:left="122"/>
      </w:pPr>
      <w:r>
        <w:pict w14:anchorId="26D8334B">
          <v:shape id="_x0000_i1053" type="#_x0000_t75" style="width:168.75pt;height:12pt">
            <v:imagedata r:id="rId59" o:title=""/>
          </v:shape>
        </w:pict>
      </w:r>
    </w:p>
    <w:p w14:paraId="5C9FF294" w14:textId="77777777" w:rsidR="00A24842" w:rsidRDefault="00A24842">
      <w:pPr>
        <w:spacing w:before="4" w:line="140" w:lineRule="exact"/>
        <w:rPr>
          <w:sz w:val="14"/>
          <w:szCs w:val="14"/>
        </w:rPr>
      </w:pPr>
    </w:p>
    <w:p w14:paraId="7F29F400" w14:textId="77777777" w:rsidR="00A24842" w:rsidRDefault="00A24842">
      <w:pPr>
        <w:spacing w:line="200" w:lineRule="exact"/>
      </w:pPr>
    </w:p>
    <w:p w14:paraId="078294D9" w14:textId="77777777" w:rsidR="00A24842" w:rsidRDefault="00223ABF">
      <w:pPr>
        <w:spacing w:before="29" w:line="359" w:lineRule="auto"/>
        <w:ind w:left="840" w:right="121" w:hanging="720"/>
        <w:jc w:val="both"/>
        <w:rPr>
          <w:sz w:val="24"/>
          <w:szCs w:val="24"/>
        </w:rPr>
      </w:pPr>
      <w:r>
        <w:rPr>
          <w:sz w:val="24"/>
          <w:szCs w:val="24"/>
        </w:rPr>
        <w:t>29.       The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DNO</w:t>
      </w:r>
      <w:r>
        <w:rPr>
          <w:spacing w:val="-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ar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7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[</w:t>
      </w:r>
      <w:r>
        <w:rPr>
          <w:sz w:val="24"/>
          <w:szCs w:val="24"/>
        </w:rPr>
        <w:t>HV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2"/>
          <w:sz w:val="24"/>
          <w:szCs w:val="24"/>
        </w:rPr>
        <w:t>i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t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op</w:t>
      </w:r>
      <w:r>
        <w:rPr>
          <w:spacing w:val="2"/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t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on]</w:t>
      </w:r>
      <w:r>
        <w:rPr>
          <w:spacing w:val="-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-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[</w:t>
      </w:r>
      <w:r>
        <w:rPr>
          <w:sz w:val="24"/>
          <w:szCs w:val="24"/>
        </w:rPr>
        <w:t>LV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2"/>
          <w:sz w:val="24"/>
          <w:szCs w:val="24"/>
        </w:rPr>
        <w:t>i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t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opo</w:t>
      </w:r>
      <w:r>
        <w:rPr>
          <w:spacing w:val="2"/>
          <w:sz w:val="24"/>
          <w:szCs w:val="24"/>
        </w:rPr>
        <w:t>r</w:t>
      </w:r>
      <w:r>
        <w:rPr>
          <w:spacing w:val="-2"/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on]</w:t>
      </w:r>
      <w:r>
        <w:rPr>
          <w:spacing w:val="-8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 xml:space="preserve">on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proofErr w:type="gramEnd"/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ti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of </w:t>
      </w:r>
      <w:r>
        <w:rPr>
          <w:spacing w:val="1"/>
          <w:sz w:val="24"/>
          <w:szCs w:val="24"/>
        </w:rPr>
        <w:t>RR</w:t>
      </w:r>
      <w:r>
        <w:rPr>
          <w:sz w:val="24"/>
          <w:szCs w:val="24"/>
        </w:rPr>
        <w:t>P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op</w:t>
      </w:r>
      <w:r>
        <w:rPr>
          <w:spacing w:val="-1"/>
          <w:sz w:val="24"/>
          <w:szCs w:val="24"/>
        </w:rPr>
        <w:t>era</w:t>
      </w:r>
      <w:r>
        <w:rPr>
          <w:spacing w:val="-2"/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x</w:t>
      </w:r>
      <w:r>
        <w:rPr>
          <w:spacing w:val="2"/>
          <w:sz w:val="24"/>
          <w:szCs w:val="24"/>
        </w:rPr>
        <w:t>pe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e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oss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out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 p</w:t>
      </w:r>
      <w:r>
        <w:rPr>
          <w:spacing w:val="-1"/>
          <w:sz w:val="24"/>
          <w:szCs w:val="24"/>
        </w:rPr>
        <w:t>ara</w:t>
      </w:r>
      <w:r>
        <w:rPr>
          <w:sz w:val="24"/>
          <w:szCs w:val="24"/>
        </w:rPr>
        <w:t>g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phs 6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 7 of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s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>u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(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ef</w:t>
      </w:r>
      <w:r>
        <w:rPr>
          <w:spacing w:val="2"/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j</w:t>
      </w:r>
      <w:r>
        <w:rPr>
          <w:sz w:val="24"/>
          <w:szCs w:val="24"/>
        </w:rPr>
        <w:t>u</w:t>
      </w:r>
      <w:r>
        <w:rPr>
          <w:spacing w:val="-2"/>
          <w:sz w:val="24"/>
          <w:szCs w:val="24"/>
        </w:rPr>
        <w:t>s</w:t>
      </w:r>
      <w:r>
        <w:rPr>
          <w:spacing w:val="3"/>
          <w:sz w:val="24"/>
          <w:szCs w:val="24"/>
        </w:rPr>
        <w:t>t</w:t>
      </w:r>
      <w:r>
        <w:rPr>
          <w:spacing w:val="-2"/>
          <w:sz w:val="24"/>
          <w:szCs w:val="24"/>
        </w:rPr>
        <w:t>m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-1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p</w:t>
      </w:r>
      <w:r>
        <w:rPr>
          <w:spacing w:val="-2"/>
          <w:sz w:val="24"/>
          <w:szCs w:val="24"/>
        </w:rPr>
        <w:t>i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</w:t>
      </w:r>
      <w:proofErr w:type="spellEnd"/>
      <w:r>
        <w:rPr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ra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s 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e)</w:t>
      </w:r>
      <w:r>
        <w:rPr>
          <w:sz w:val="24"/>
          <w:szCs w:val="24"/>
        </w:rPr>
        <w:t xml:space="preserve">.  </w:t>
      </w:r>
      <w:r>
        <w:rPr>
          <w:spacing w:val="1"/>
          <w:sz w:val="24"/>
          <w:szCs w:val="24"/>
        </w:rPr>
        <w:t>B</w:t>
      </w:r>
      <w:r>
        <w:rPr>
          <w:spacing w:val="-1"/>
          <w:sz w:val="24"/>
          <w:szCs w:val="24"/>
        </w:rPr>
        <w:t>ef</w:t>
      </w:r>
      <w:r>
        <w:rPr>
          <w:spacing w:val="2"/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s 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u</w:t>
      </w:r>
      <w:r>
        <w:rPr>
          <w:spacing w:val="-2"/>
          <w:sz w:val="24"/>
          <w:szCs w:val="24"/>
        </w:rPr>
        <w:t>l</w:t>
      </w:r>
      <w:r>
        <w:rPr>
          <w:spacing w:val="2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 xml:space="preserve">on 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s p</w:t>
      </w:r>
      <w:r>
        <w:rPr>
          <w:spacing w:val="-1"/>
          <w:sz w:val="24"/>
          <w:szCs w:val="24"/>
        </w:rPr>
        <w:t>erf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d,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ny 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ve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f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gu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t</w:t>
      </w:r>
      <w:r>
        <w:rPr>
          <w:sz w:val="24"/>
          <w:szCs w:val="24"/>
        </w:rPr>
        <w:t xml:space="preserve">o </w:t>
      </w:r>
      <w:r>
        <w:rPr>
          <w:spacing w:val="2"/>
          <w:sz w:val="24"/>
          <w:szCs w:val="24"/>
        </w:rPr>
        <w:t>z</w:t>
      </w:r>
      <w:r>
        <w:rPr>
          <w:spacing w:val="-1"/>
          <w:sz w:val="24"/>
          <w:szCs w:val="24"/>
        </w:rPr>
        <w:t>er</w:t>
      </w:r>
      <w:r>
        <w:rPr>
          <w:sz w:val="24"/>
          <w:szCs w:val="24"/>
        </w:rPr>
        <w:t>o.</w:t>
      </w:r>
    </w:p>
    <w:p w14:paraId="3794EB3A" w14:textId="77777777" w:rsidR="00A24842" w:rsidRDefault="00A24842">
      <w:pPr>
        <w:spacing w:before="7" w:line="240" w:lineRule="exact"/>
        <w:rPr>
          <w:sz w:val="24"/>
          <w:szCs w:val="24"/>
        </w:rPr>
      </w:pPr>
    </w:p>
    <w:p w14:paraId="6710D1DB" w14:textId="77777777" w:rsidR="00A24842" w:rsidRDefault="00360E9F">
      <w:pPr>
        <w:spacing w:line="360" w:lineRule="auto"/>
        <w:ind w:left="840" w:right="116" w:hanging="720"/>
        <w:jc w:val="both"/>
        <w:rPr>
          <w:sz w:val="24"/>
          <w:szCs w:val="24"/>
        </w:rPr>
      </w:pPr>
      <w:r>
        <w:pict w14:anchorId="4F348B5A">
          <v:group id="_x0000_s1218" style="position:absolute;left:0;text-align:left;margin-left:208.05pt;margin-top:45.15pt;width:5.8pt;height:8.05pt;z-index:-2264;mso-position-horizontal-relative:page" coordorigin="4161,903" coordsize="116,161">
            <v:shape id="_x0000_s1221" style="position:absolute;left:4169;top:910;width:67;height:146" coordorigin="4169,910" coordsize="67,146" path="m4178,944r8,-2l4190,937r3,-5l4198,927r2,-5l4202,918r3,-8l4207,910r,36l4234,946r,8l4207,954r,76l4210,1035r2,5l4217,1042r5,l4226,1040r5,-5l4236,1035r-2,7l4231,1047r-7,3l4219,1054r-5,3l4207,1057r-5,-3l4200,1052r-5,-2l4190,1045r,-5l4188,1035r,-81l4169,954r,-5l4174,946r4,-2xe" fillcolor="black" stroked="f">
              <v:path arrowok="t"/>
            </v:shape>
            <v:shape id="_x0000_s1220" style="position:absolute;left:4243;top:944;width:26;height:113" coordorigin="4243,944" coordsize="26,113" path="m4262,1057r,-39l4262,1028r3,5l4270,1057r-8,xe" fillcolor="black" stroked="f">
              <v:path arrowok="t"/>
            </v:shape>
            <v:shape id="_x0000_s1219" style="position:absolute;left:4243;top:944;width:26;height:113" coordorigin="4243,944" coordsize="26,113" path="m4325,1033r2,5l4330,1042r4,-2l4339,1038r5,-3l4344,1040r-10,10l4327,1057r-12,l4310,1052r-2,-2l4306,1045r,-7l4294,1047r-8,5l4284,1052r-5,2l4274,1057r-4,l4265,1033r2,2l4272,1040r5,2l4286,1042r10,-4l4306,1030r,-40l4294,994r-10,3l4282,999r-8,3l4270,1006r-3,3l4265,1014r-3,4l4262,1057r-7,-3l4250,1047r-4,-5l4243,1035r,-12l4246,1018r2,-4l4250,1009r8,-5l4265,999r2,-1l4283,990r23,-8l4306,968r-3,-7l4301,956r-5,-5l4274,951r-4,5l4267,961r,17l4262,980r-4,2l4253,980r-3,-5l4248,970r,-7l4253,956r7,-5l4265,946r12,-2l4306,944r7,5l4318,951r2,3l4322,958r3,5l4325,1033xe" fillcolor="black" stroked="f">
              <v:path arrowok="t"/>
            </v:shape>
            <w10:wrap anchorx="page"/>
          </v:group>
        </w:pict>
      </w:r>
      <w:r>
        <w:pict w14:anchorId="2DD2E3FF">
          <v:group id="_x0000_s1212" style="position:absolute;left:0;text-align:left;margin-left:216.85pt;margin-top:43.95pt;width:12.15pt;height:9.25pt;z-index:-2263;mso-position-horizontal-relative:page" coordorigin="4337,879" coordsize="243,185">
            <v:shape id="_x0000_s1217" style="position:absolute;left:4344;top:886;width:110;height:170" coordorigin="4344,886" coordsize="110,170" path="m4442,956r9,18l4454,994r,11l4448,1025r-13,15l4426,1052r-12,5l4394,1057r-7,-3l4380,1052r-5,-2l4368,1047r-7,-5l4361,906r-5,-5l4351,901r-5,2l4344,898r31,-12l4380,886r,80l4390,951r12,-7l4414,944r-12,17l4397,961r-5,2l4390,966r-5,2l4380,973r,65l4385,1040r5,5l4392,1045r5,2l4402,1050r12,l4421,1045r5,-7l4433,1028r2,-10l4435,990r-2,-12l4426,970r,-26l4435,949r7,7xe" fillcolor="black" stroked="f">
              <v:path arrowok="t"/>
            </v:shape>
            <v:shape id="_x0000_s1216" style="position:absolute;left:4344;top:886;width:110;height:170" coordorigin="4344,886" coordsize="110,170" path="m4426,970r-5,-7l4414,961r-12,l4414,944r12,l4426,970xe" fillcolor="black" stroked="f">
              <v:path arrowok="t"/>
            </v:shape>
            <v:shape id="_x0000_s1215" style="position:absolute;left:4469;top:886;width:53;height:168" coordorigin="4469,886" coordsize="53,168" path="m4500,886r5,l4505,1040r2,5l4512,1047r5,3l4522,1050r,4l4469,1054r,-4l4474,1050r4,-3l4483,1045r3,-5l4486,906r-5,-5l4476,901r-5,2l4469,898r31,-12xe" fillcolor="black" stroked="f">
              <v:path arrowok="t"/>
            </v:shape>
            <v:shape id="_x0000_s1214" style="position:absolute;left:4536;top:944;width:36;height:113" coordorigin="4536,944" coordsize="36,113" path="m4572,951r-5,3l4562,958r-4,5l4553,970r7,-21l4572,944r,7xe" fillcolor="black" stroked="f">
              <v:path arrowok="t"/>
            </v:shape>
            <v:shape id="_x0000_s1213" style="position:absolute;left:4536;top:944;width:36;height:113" coordorigin="4536,944" coordsize="36,113" path="m4572,1033r10,5l4601,1038r5,-3l4610,1033r8,-5l4620,1023r5,-9l4627,1014r-2,12l4620,1035r-7,10l4606,1052r-10,5l4570,1057r-10,-5l4550,1040r,-1l4539,1023r-3,-21l4536,995r5,-21l4550,958r10,-9l4553,970r,10l4603,980r,-7l4601,968r,-5l4598,961r-2,-5l4591,954r-2,-3l4572,951r,-7l4598,944r10,2l4615,954r7,9l4627,973r,14l4553,987r,15l4558,1014r7,9l4572,1033xe" fillcolor="black" stroked="f">
              <v:path arrowok="t"/>
            </v:shape>
            <w10:wrap anchorx="page"/>
          </v:group>
        </w:pict>
      </w:r>
      <w:r w:rsidR="00223ABF">
        <w:rPr>
          <w:sz w:val="24"/>
          <w:szCs w:val="24"/>
        </w:rPr>
        <w:t>30.       The</w:t>
      </w:r>
      <w:r w:rsidR="00223ABF">
        <w:rPr>
          <w:spacing w:val="42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"H</w:t>
      </w:r>
      <w:r w:rsidR="00223ABF">
        <w:rPr>
          <w:sz w:val="24"/>
          <w:szCs w:val="24"/>
        </w:rPr>
        <w:t>V</w:t>
      </w:r>
      <w:r w:rsidR="00223ABF">
        <w:rPr>
          <w:spacing w:val="55"/>
          <w:sz w:val="24"/>
          <w:szCs w:val="24"/>
        </w:rPr>
        <w:t xml:space="preserve"> </w:t>
      </w:r>
      <w:r w:rsidR="00223ABF">
        <w:rPr>
          <w:spacing w:val="1"/>
          <w:w w:val="109"/>
          <w:sz w:val="24"/>
          <w:szCs w:val="24"/>
        </w:rPr>
        <w:t>di</w:t>
      </w:r>
      <w:r w:rsidR="00223ABF">
        <w:rPr>
          <w:spacing w:val="-1"/>
          <w:w w:val="109"/>
          <w:sz w:val="24"/>
          <w:szCs w:val="24"/>
        </w:rPr>
        <w:t>rec</w:t>
      </w:r>
      <w:r w:rsidR="00223ABF">
        <w:rPr>
          <w:w w:val="109"/>
          <w:sz w:val="24"/>
          <w:szCs w:val="24"/>
        </w:rPr>
        <w:t>t</w:t>
      </w:r>
      <w:r w:rsidR="00223ABF">
        <w:rPr>
          <w:spacing w:val="40"/>
          <w:w w:val="109"/>
          <w:sz w:val="24"/>
          <w:szCs w:val="24"/>
        </w:rPr>
        <w:t xml:space="preserve"> </w:t>
      </w:r>
      <w:r w:rsidR="00223ABF">
        <w:rPr>
          <w:spacing w:val="1"/>
          <w:w w:val="109"/>
          <w:sz w:val="24"/>
          <w:szCs w:val="24"/>
        </w:rPr>
        <w:t>p</w:t>
      </w:r>
      <w:r w:rsidR="00223ABF">
        <w:rPr>
          <w:spacing w:val="-1"/>
          <w:w w:val="109"/>
          <w:sz w:val="24"/>
          <w:szCs w:val="24"/>
        </w:rPr>
        <w:t>r</w:t>
      </w:r>
      <w:r w:rsidR="00223ABF">
        <w:rPr>
          <w:w w:val="109"/>
          <w:sz w:val="24"/>
          <w:szCs w:val="24"/>
        </w:rPr>
        <w:t>o</w:t>
      </w:r>
      <w:r w:rsidR="00223ABF">
        <w:rPr>
          <w:spacing w:val="-1"/>
          <w:w w:val="109"/>
          <w:sz w:val="24"/>
          <w:szCs w:val="24"/>
        </w:rPr>
        <w:t>p</w:t>
      </w:r>
      <w:r w:rsidR="00223ABF">
        <w:rPr>
          <w:spacing w:val="2"/>
          <w:w w:val="109"/>
          <w:sz w:val="24"/>
          <w:szCs w:val="24"/>
        </w:rPr>
        <w:t>o</w:t>
      </w:r>
      <w:r w:rsidR="00223ABF">
        <w:rPr>
          <w:spacing w:val="-1"/>
          <w:w w:val="109"/>
          <w:sz w:val="24"/>
          <w:szCs w:val="24"/>
        </w:rPr>
        <w:t>r</w:t>
      </w:r>
      <w:r w:rsidR="00223ABF">
        <w:rPr>
          <w:spacing w:val="2"/>
          <w:w w:val="109"/>
          <w:sz w:val="24"/>
          <w:szCs w:val="24"/>
        </w:rPr>
        <w:t>t</w:t>
      </w:r>
      <w:r w:rsidR="00223ABF">
        <w:rPr>
          <w:spacing w:val="-2"/>
          <w:w w:val="109"/>
          <w:sz w:val="24"/>
          <w:szCs w:val="24"/>
        </w:rPr>
        <w:t>i</w:t>
      </w:r>
      <w:r w:rsidR="00223ABF">
        <w:rPr>
          <w:w w:val="109"/>
          <w:sz w:val="24"/>
          <w:szCs w:val="24"/>
        </w:rPr>
        <w:t>o</w:t>
      </w:r>
      <w:r w:rsidR="00223ABF">
        <w:rPr>
          <w:spacing w:val="3"/>
          <w:w w:val="109"/>
          <w:sz w:val="24"/>
          <w:szCs w:val="24"/>
        </w:rPr>
        <w:t>n</w:t>
      </w:r>
      <w:r w:rsidR="00223ABF">
        <w:rPr>
          <w:w w:val="109"/>
          <w:sz w:val="24"/>
          <w:szCs w:val="24"/>
        </w:rPr>
        <w:t>"</w:t>
      </w:r>
      <w:r w:rsidR="00223ABF">
        <w:rPr>
          <w:spacing w:val="44"/>
          <w:w w:val="109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i</w:t>
      </w:r>
      <w:r w:rsidR="00223ABF">
        <w:rPr>
          <w:sz w:val="24"/>
          <w:szCs w:val="24"/>
        </w:rPr>
        <w:t>s</w:t>
      </w:r>
      <w:r w:rsidR="00223ABF">
        <w:rPr>
          <w:spacing w:val="43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he</w:t>
      </w:r>
      <w:r w:rsidR="00223ABF">
        <w:rPr>
          <w:spacing w:val="42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ra</w:t>
      </w:r>
      <w:r w:rsidR="00223ABF">
        <w:rPr>
          <w:spacing w:val="1"/>
          <w:sz w:val="24"/>
          <w:szCs w:val="24"/>
        </w:rPr>
        <w:t>ti</w:t>
      </w:r>
      <w:r w:rsidR="00223ABF">
        <w:rPr>
          <w:sz w:val="24"/>
          <w:szCs w:val="24"/>
        </w:rPr>
        <w:t>o</w:t>
      </w:r>
      <w:r w:rsidR="00223ABF">
        <w:rPr>
          <w:spacing w:val="43"/>
          <w:sz w:val="24"/>
          <w:szCs w:val="24"/>
        </w:rPr>
        <w:t xml:space="preserve"> </w:t>
      </w:r>
      <w:r w:rsidR="00223ABF">
        <w:rPr>
          <w:sz w:val="24"/>
          <w:szCs w:val="24"/>
        </w:rPr>
        <w:t>of</w:t>
      </w:r>
      <w:r w:rsidR="00223ABF">
        <w:rPr>
          <w:spacing w:val="40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he</w:t>
      </w:r>
      <w:r w:rsidR="00223ABF">
        <w:rPr>
          <w:spacing w:val="42"/>
          <w:sz w:val="24"/>
          <w:szCs w:val="24"/>
        </w:rPr>
        <w:t xml:space="preserve"> </w:t>
      </w:r>
      <w:r w:rsidR="00223ABF">
        <w:rPr>
          <w:sz w:val="24"/>
          <w:szCs w:val="24"/>
        </w:rPr>
        <w:t>sum</w:t>
      </w:r>
      <w:r w:rsidR="00223ABF">
        <w:rPr>
          <w:spacing w:val="44"/>
          <w:sz w:val="24"/>
          <w:szCs w:val="24"/>
        </w:rPr>
        <w:t xml:space="preserve"> </w:t>
      </w:r>
      <w:r w:rsidR="00223ABF">
        <w:rPr>
          <w:sz w:val="24"/>
          <w:szCs w:val="24"/>
        </w:rPr>
        <w:t>of</w:t>
      </w:r>
      <w:r w:rsidR="00223ABF">
        <w:rPr>
          <w:spacing w:val="42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he</w:t>
      </w:r>
      <w:r w:rsidR="00223ABF">
        <w:rPr>
          <w:spacing w:val="42"/>
          <w:sz w:val="24"/>
          <w:szCs w:val="24"/>
        </w:rPr>
        <w:t xml:space="preserve"> </w:t>
      </w:r>
      <w:r w:rsidR="00223ABF">
        <w:rPr>
          <w:sz w:val="24"/>
          <w:szCs w:val="24"/>
        </w:rPr>
        <w:t>op</w:t>
      </w:r>
      <w:r w:rsidR="00223ABF">
        <w:rPr>
          <w:spacing w:val="-1"/>
          <w:sz w:val="24"/>
          <w:szCs w:val="24"/>
        </w:rPr>
        <w:t>era</w:t>
      </w:r>
      <w:r w:rsidR="00223ABF">
        <w:rPr>
          <w:spacing w:val="1"/>
          <w:sz w:val="24"/>
          <w:szCs w:val="24"/>
        </w:rPr>
        <w:t>ti</w:t>
      </w:r>
      <w:r w:rsidR="00223ABF">
        <w:rPr>
          <w:sz w:val="24"/>
          <w:szCs w:val="24"/>
        </w:rPr>
        <w:t>ng</w:t>
      </w:r>
      <w:r w:rsidR="00223ABF">
        <w:rPr>
          <w:spacing w:val="46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xp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nd</w:t>
      </w:r>
      <w:r w:rsidR="00223ABF">
        <w:rPr>
          <w:spacing w:val="1"/>
          <w:sz w:val="24"/>
          <w:szCs w:val="24"/>
        </w:rPr>
        <w:t>it</w:t>
      </w:r>
      <w:r w:rsidR="00223ABF">
        <w:rPr>
          <w:sz w:val="24"/>
          <w:szCs w:val="24"/>
        </w:rPr>
        <w:t>u</w:t>
      </w:r>
      <w:r w:rsidR="00223ABF">
        <w:rPr>
          <w:spacing w:val="-1"/>
          <w:sz w:val="24"/>
          <w:szCs w:val="24"/>
        </w:rPr>
        <w:t>r</w:t>
      </w:r>
      <w:r w:rsidR="00223ABF">
        <w:rPr>
          <w:sz w:val="24"/>
          <w:szCs w:val="24"/>
        </w:rPr>
        <w:t xml:space="preserve">e 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ll</w:t>
      </w:r>
      <w:r w:rsidR="00223ABF">
        <w:rPr>
          <w:sz w:val="24"/>
          <w:szCs w:val="24"/>
        </w:rPr>
        <w:t>o</w:t>
      </w:r>
      <w:r w:rsidR="00223ABF">
        <w:rPr>
          <w:spacing w:val="-1"/>
          <w:sz w:val="24"/>
          <w:szCs w:val="24"/>
        </w:rPr>
        <w:t>ca</w:t>
      </w:r>
      <w:r w:rsidR="00223ABF">
        <w:rPr>
          <w:spacing w:val="1"/>
          <w:sz w:val="24"/>
          <w:szCs w:val="24"/>
        </w:rPr>
        <w:t>t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d</w:t>
      </w:r>
      <w:r w:rsidR="00223ABF">
        <w:rPr>
          <w:spacing w:val="53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o</w:t>
      </w:r>
      <w:r w:rsidR="00223ABF">
        <w:rPr>
          <w:spacing w:val="53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he</w:t>
      </w:r>
      <w:r w:rsidR="00223ABF">
        <w:rPr>
          <w:spacing w:val="52"/>
          <w:sz w:val="24"/>
          <w:szCs w:val="24"/>
        </w:rPr>
        <w:t xml:space="preserve"> </w:t>
      </w:r>
      <w:r w:rsidR="00223ABF">
        <w:rPr>
          <w:spacing w:val="2"/>
          <w:sz w:val="24"/>
          <w:szCs w:val="24"/>
        </w:rPr>
        <w:t>H</w:t>
      </w:r>
      <w:r w:rsidR="00223ABF">
        <w:rPr>
          <w:sz w:val="24"/>
          <w:szCs w:val="24"/>
        </w:rPr>
        <w:t>V</w:t>
      </w:r>
      <w:r w:rsidR="00223ABF">
        <w:rPr>
          <w:spacing w:val="50"/>
          <w:sz w:val="24"/>
          <w:szCs w:val="24"/>
        </w:rPr>
        <w:t xml:space="preserve"> </w:t>
      </w:r>
      <w:r w:rsidR="00223ABF">
        <w:rPr>
          <w:sz w:val="24"/>
          <w:szCs w:val="24"/>
        </w:rPr>
        <w:t>n</w:t>
      </w:r>
      <w:r w:rsidR="00223ABF">
        <w:rPr>
          <w:spacing w:val="-1"/>
          <w:sz w:val="24"/>
          <w:szCs w:val="24"/>
        </w:rPr>
        <w:t>e</w:t>
      </w:r>
      <w:r w:rsidR="00223ABF">
        <w:rPr>
          <w:spacing w:val="3"/>
          <w:sz w:val="24"/>
          <w:szCs w:val="24"/>
        </w:rPr>
        <w:t>t</w:t>
      </w:r>
      <w:r w:rsidR="00223ABF">
        <w:rPr>
          <w:spacing w:val="2"/>
          <w:sz w:val="24"/>
          <w:szCs w:val="24"/>
        </w:rPr>
        <w:t>w</w:t>
      </w:r>
      <w:r w:rsidR="00223ABF">
        <w:rPr>
          <w:sz w:val="24"/>
          <w:szCs w:val="24"/>
        </w:rPr>
        <w:t>o</w:t>
      </w:r>
      <w:r w:rsidR="00223ABF">
        <w:rPr>
          <w:spacing w:val="-3"/>
          <w:sz w:val="24"/>
          <w:szCs w:val="24"/>
        </w:rPr>
        <w:t>r</w:t>
      </w:r>
      <w:r w:rsidR="00223ABF">
        <w:rPr>
          <w:sz w:val="24"/>
          <w:szCs w:val="24"/>
        </w:rPr>
        <w:t>k</w:t>
      </w:r>
      <w:r w:rsidR="00223ABF">
        <w:rPr>
          <w:spacing w:val="53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l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v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l</w:t>
      </w:r>
      <w:r w:rsidR="00223ABF">
        <w:rPr>
          <w:spacing w:val="54"/>
          <w:sz w:val="24"/>
          <w:szCs w:val="24"/>
        </w:rPr>
        <w:t xml:space="preserve"> </w:t>
      </w:r>
      <w:r w:rsidR="00223ABF">
        <w:rPr>
          <w:spacing w:val="2"/>
          <w:sz w:val="24"/>
          <w:szCs w:val="24"/>
        </w:rPr>
        <w:t>a</w:t>
      </w:r>
      <w:r w:rsidR="00223ABF">
        <w:rPr>
          <w:spacing w:val="-1"/>
          <w:sz w:val="24"/>
          <w:szCs w:val="24"/>
        </w:rPr>
        <w:t>cr</w:t>
      </w:r>
      <w:r w:rsidR="00223ABF">
        <w:rPr>
          <w:sz w:val="24"/>
          <w:szCs w:val="24"/>
        </w:rPr>
        <w:t>oss</w:t>
      </w:r>
      <w:r w:rsidR="00223ABF">
        <w:rPr>
          <w:spacing w:val="58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he</w:t>
      </w:r>
      <w:r w:rsidR="00223ABF">
        <w:rPr>
          <w:spacing w:val="54"/>
          <w:sz w:val="24"/>
          <w:szCs w:val="24"/>
        </w:rPr>
        <w:t xml:space="preserve"> </w:t>
      </w:r>
      <w:r w:rsidR="00223ABF">
        <w:rPr>
          <w:spacing w:val="2"/>
          <w:sz w:val="24"/>
          <w:szCs w:val="24"/>
        </w:rPr>
        <w:t>e</w:t>
      </w:r>
      <w:r w:rsidR="00223ABF">
        <w:rPr>
          <w:sz w:val="24"/>
          <w:szCs w:val="24"/>
        </w:rPr>
        <w:t>xp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nd</w:t>
      </w:r>
      <w:r w:rsidR="00223ABF">
        <w:rPr>
          <w:spacing w:val="1"/>
          <w:sz w:val="24"/>
          <w:szCs w:val="24"/>
        </w:rPr>
        <w:t>it</w:t>
      </w:r>
      <w:r w:rsidR="00223ABF">
        <w:rPr>
          <w:sz w:val="24"/>
          <w:szCs w:val="24"/>
        </w:rPr>
        <w:t>u</w:t>
      </w:r>
      <w:r w:rsidR="00223ABF">
        <w:rPr>
          <w:spacing w:val="-1"/>
          <w:sz w:val="24"/>
          <w:szCs w:val="24"/>
        </w:rPr>
        <w:t>r</w:t>
      </w:r>
      <w:r w:rsidR="00223ABF">
        <w:rPr>
          <w:sz w:val="24"/>
          <w:szCs w:val="24"/>
        </w:rPr>
        <w:t>e</w:t>
      </w:r>
      <w:r w:rsidR="00223ABF">
        <w:rPr>
          <w:spacing w:val="52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ca</w:t>
      </w:r>
      <w:r w:rsidR="00223ABF">
        <w:rPr>
          <w:spacing w:val="1"/>
          <w:sz w:val="24"/>
          <w:szCs w:val="24"/>
        </w:rPr>
        <w:t>t</w:t>
      </w:r>
      <w:r w:rsidR="00223ABF">
        <w:rPr>
          <w:spacing w:val="2"/>
          <w:sz w:val="24"/>
          <w:szCs w:val="24"/>
        </w:rPr>
        <w:t>e</w:t>
      </w:r>
      <w:r w:rsidR="00223ABF">
        <w:rPr>
          <w:sz w:val="24"/>
          <w:szCs w:val="24"/>
        </w:rPr>
        <w:t>go</w:t>
      </w:r>
      <w:r w:rsidR="00223ABF">
        <w:rPr>
          <w:spacing w:val="-3"/>
          <w:sz w:val="24"/>
          <w:szCs w:val="24"/>
        </w:rPr>
        <w:t>r</w:t>
      </w:r>
      <w:r w:rsidR="00223ABF">
        <w:rPr>
          <w:spacing w:val="1"/>
          <w:sz w:val="24"/>
          <w:szCs w:val="24"/>
        </w:rPr>
        <w:t>i</w:t>
      </w:r>
      <w:r w:rsidR="00223ABF">
        <w:rPr>
          <w:spacing w:val="2"/>
          <w:sz w:val="24"/>
          <w:szCs w:val="24"/>
        </w:rPr>
        <w:t>e</w:t>
      </w:r>
      <w:r w:rsidR="00223ABF">
        <w:rPr>
          <w:sz w:val="24"/>
          <w:szCs w:val="24"/>
        </w:rPr>
        <w:t>s</w:t>
      </w:r>
      <w:r w:rsidR="00223ABF">
        <w:rPr>
          <w:spacing w:val="51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i</w:t>
      </w:r>
      <w:r w:rsidR="00223ABF">
        <w:rPr>
          <w:spacing w:val="2"/>
          <w:sz w:val="24"/>
          <w:szCs w:val="24"/>
        </w:rPr>
        <w:t>d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n</w:t>
      </w:r>
      <w:r w:rsidR="00223ABF">
        <w:rPr>
          <w:spacing w:val="1"/>
          <w:sz w:val="24"/>
          <w:szCs w:val="24"/>
        </w:rPr>
        <w:t>ti</w:t>
      </w:r>
      <w:r w:rsidR="00223ABF">
        <w:rPr>
          <w:spacing w:val="-1"/>
          <w:sz w:val="24"/>
          <w:szCs w:val="24"/>
        </w:rPr>
        <w:t>f</w:t>
      </w:r>
      <w:r w:rsidR="00223ABF">
        <w:rPr>
          <w:spacing w:val="1"/>
          <w:sz w:val="24"/>
          <w:szCs w:val="24"/>
        </w:rPr>
        <w:t>i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d</w:t>
      </w:r>
      <w:r w:rsidR="00223ABF">
        <w:rPr>
          <w:spacing w:val="53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a</w:t>
      </w:r>
      <w:r w:rsidR="00223ABF">
        <w:rPr>
          <w:sz w:val="24"/>
          <w:szCs w:val="24"/>
        </w:rPr>
        <w:t xml:space="preserve">s </w:t>
      </w:r>
      <w:r>
        <w:pict w14:anchorId="0E81817C">
          <v:shape id="_x0000_i1054" type="#_x0000_t75" style="width:94.5pt;height:9pt">
            <v:imagedata r:id="rId60" o:title=""/>
          </v:shape>
        </w:pict>
      </w:r>
      <w:r w:rsidR="00223ABF">
        <w:rPr>
          <w:position w:val="1"/>
          <w:sz w:val="24"/>
          <w:szCs w:val="24"/>
        </w:rPr>
        <w:t xml:space="preserve">           </w:t>
      </w:r>
      <w:r w:rsidR="00223ABF">
        <w:rPr>
          <w:spacing w:val="1"/>
          <w:position w:val="1"/>
          <w:sz w:val="24"/>
          <w:szCs w:val="24"/>
        </w:rPr>
        <w:t>i</w:t>
      </w:r>
      <w:r w:rsidR="00223ABF">
        <w:rPr>
          <w:position w:val="1"/>
          <w:sz w:val="24"/>
          <w:szCs w:val="24"/>
        </w:rPr>
        <w:t>n p</w:t>
      </w:r>
      <w:r w:rsidR="00223ABF">
        <w:rPr>
          <w:spacing w:val="-1"/>
          <w:position w:val="1"/>
          <w:sz w:val="24"/>
          <w:szCs w:val="24"/>
        </w:rPr>
        <w:t>ara</w:t>
      </w:r>
      <w:r w:rsidR="00223ABF">
        <w:rPr>
          <w:position w:val="1"/>
          <w:sz w:val="24"/>
          <w:szCs w:val="24"/>
        </w:rPr>
        <w:t>g</w:t>
      </w:r>
      <w:r w:rsidR="00223ABF">
        <w:rPr>
          <w:spacing w:val="-1"/>
          <w:position w:val="1"/>
          <w:sz w:val="24"/>
          <w:szCs w:val="24"/>
        </w:rPr>
        <w:t>ra</w:t>
      </w:r>
      <w:r w:rsidR="00223ABF">
        <w:rPr>
          <w:position w:val="1"/>
          <w:sz w:val="24"/>
          <w:szCs w:val="24"/>
        </w:rPr>
        <w:t xml:space="preserve">ph 6 </w:t>
      </w:r>
      <w:r w:rsidR="00223ABF">
        <w:rPr>
          <w:spacing w:val="-1"/>
          <w:position w:val="1"/>
          <w:sz w:val="24"/>
          <w:szCs w:val="24"/>
        </w:rPr>
        <w:t>(</w:t>
      </w:r>
      <w:r w:rsidR="00223ABF">
        <w:rPr>
          <w:spacing w:val="2"/>
          <w:position w:val="1"/>
          <w:sz w:val="24"/>
          <w:szCs w:val="24"/>
        </w:rPr>
        <w:t>A</w:t>
      </w:r>
      <w:r w:rsidR="00223ABF">
        <w:rPr>
          <w:spacing w:val="1"/>
          <w:position w:val="1"/>
          <w:sz w:val="24"/>
          <w:szCs w:val="24"/>
        </w:rPr>
        <w:t>ll</w:t>
      </w:r>
      <w:r w:rsidR="00223ABF">
        <w:rPr>
          <w:position w:val="1"/>
          <w:sz w:val="24"/>
          <w:szCs w:val="24"/>
        </w:rPr>
        <w:t>o</w:t>
      </w:r>
      <w:r w:rsidR="00223ABF">
        <w:rPr>
          <w:spacing w:val="-1"/>
          <w:position w:val="1"/>
          <w:sz w:val="24"/>
          <w:szCs w:val="24"/>
        </w:rPr>
        <w:t>ca</w:t>
      </w:r>
      <w:r w:rsidR="00223ABF">
        <w:rPr>
          <w:spacing w:val="3"/>
          <w:position w:val="1"/>
          <w:sz w:val="24"/>
          <w:szCs w:val="24"/>
        </w:rPr>
        <w:t>t</w:t>
      </w:r>
      <w:r w:rsidR="00223ABF">
        <w:rPr>
          <w:spacing w:val="1"/>
          <w:position w:val="1"/>
          <w:sz w:val="24"/>
          <w:szCs w:val="24"/>
        </w:rPr>
        <w:t>i</w:t>
      </w:r>
      <w:r w:rsidR="00223ABF">
        <w:rPr>
          <w:position w:val="1"/>
          <w:sz w:val="24"/>
          <w:szCs w:val="24"/>
        </w:rPr>
        <w:t xml:space="preserve">on </w:t>
      </w:r>
      <w:r w:rsidR="00223ABF">
        <w:rPr>
          <w:spacing w:val="-1"/>
          <w:position w:val="1"/>
          <w:sz w:val="24"/>
          <w:szCs w:val="24"/>
        </w:rPr>
        <w:t>r</w:t>
      </w:r>
      <w:r w:rsidR="00223ABF">
        <w:rPr>
          <w:position w:val="1"/>
          <w:sz w:val="24"/>
          <w:szCs w:val="24"/>
        </w:rPr>
        <w:t>u</w:t>
      </w:r>
      <w:r w:rsidR="00223ABF">
        <w:rPr>
          <w:spacing w:val="1"/>
          <w:position w:val="1"/>
          <w:sz w:val="24"/>
          <w:szCs w:val="24"/>
        </w:rPr>
        <w:t>l</w:t>
      </w:r>
      <w:r w:rsidR="00223ABF">
        <w:rPr>
          <w:spacing w:val="-1"/>
          <w:position w:val="1"/>
          <w:sz w:val="24"/>
          <w:szCs w:val="24"/>
        </w:rPr>
        <w:t>e</w:t>
      </w:r>
      <w:r w:rsidR="00223ABF">
        <w:rPr>
          <w:position w:val="1"/>
          <w:sz w:val="24"/>
          <w:szCs w:val="24"/>
        </w:rPr>
        <w:t>s)</w:t>
      </w:r>
      <w:r w:rsidR="00223ABF">
        <w:rPr>
          <w:spacing w:val="-1"/>
          <w:position w:val="1"/>
          <w:sz w:val="24"/>
          <w:szCs w:val="24"/>
        </w:rPr>
        <w:t xml:space="preserve"> </w:t>
      </w:r>
      <w:r w:rsidR="00223ABF">
        <w:rPr>
          <w:spacing w:val="1"/>
          <w:position w:val="1"/>
          <w:sz w:val="24"/>
          <w:szCs w:val="24"/>
        </w:rPr>
        <w:t>t</w:t>
      </w:r>
      <w:r w:rsidR="00223ABF">
        <w:rPr>
          <w:position w:val="1"/>
          <w:sz w:val="24"/>
          <w:szCs w:val="24"/>
        </w:rPr>
        <w:t xml:space="preserve">o </w:t>
      </w:r>
      <w:r w:rsidR="00223ABF">
        <w:rPr>
          <w:spacing w:val="1"/>
          <w:position w:val="1"/>
          <w:sz w:val="24"/>
          <w:szCs w:val="24"/>
        </w:rPr>
        <w:t>t</w:t>
      </w:r>
      <w:r w:rsidR="00223ABF">
        <w:rPr>
          <w:position w:val="1"/>
          <w:sz w:val="24"/>
          <w:szCs w:val="24"/>
        </w:rPr>
        <w:t>he</w:t>
      </w:r>
      <w:r w:rsidR="00223ABF">
        <w:rPr>
          <w:spacing w:val="-3"/>
          <w:position w:val="1"/>
          <w:sz w:val="24"/>
          <w:szCs w:val="24"/>
        </w:rPr>
        <w:t xml:space="preserve"> </w:t>
      </w:r>
      <w:r w:rsidR="00223ABF">
        <w:rPr>
          <w:position w:val="1"/>
          <w:sz w:val="24"/>
          <w:szCs w:val="24"/>
        </w:rPr>
        <w:t>sum</w:t>
      </w:r>
      <w:r w:rsidR="00223ABF">
        <w:rPr>
          <w:spacing w:val="1"/>
          <w:position w:val="1"/>
          <w:sz w:val="24"/>
          <w:szCs w:val="24"/>
        </w:rPr>
        <w:t xml:space="preserve"> </w:t>
      </w:r>
      <w:r w:rsidR="00223ABF">
        <w:rPr>
          <w:position w:val="1"/>
          <w:sz w:val="24"/>
          <w:szCs w:val="24"/>
        </w:rPr>
        <w:t>of</w:t>
      </w:r>
      <w:r w:rsidR="00223ABF">
        <w:rPr>
          <w:spacing w:val="-3"/>
          <w:position w:val="1"/>
          <w:sz w:val="24"/>
          <w:szCs w:val="24"/>
        </w:rPr>
        <w:t xml:space="preserve"> </w:t>
      </w:r>
      <w:r w:rsidR="00223ABF">
        <w:rPr>
          <w:spacing w:val="-2"/>
          <w:position w:val="1"/>
          <w:sz w:val="24"/>
          <w:szCs w:val="24"/>
        </w:rPr>
        <w:t>t</w:t>
      </w:r>
      <w:r w:rsidR="00223ABF">
        <w:rPr>
          <w:position w:val="1"/>
          <w:sz w:val="24"/>
          <w:szCs w:val="24"/>
        </w:rPr>
        <w:t>he</w:t>
      </w:r>
      <w:r w:rsidR="00223ABF">
        <w:rPr>
          <w:spacing w:val="-1"/>
          <w:position w:val="1"/>
          <w:sz w:val="24"/>
          <w:szCs w:val="24"/>
        </w:rPr>
        <w:t xml:space="preserve"> </w:t>
      </w:r>
      <w:r w:rsidR="00223ABF">
        <w:rPr>
          <w:position w:val="1"/>
          <w:sz w:val="24"/>
          <w:szCs w:val="24"/>
        </w:rPr>
        <w:t>op</w:t>
      </w:r>
      <w:r w:rsidR="00223ABF">
        <w:rPr>
          <w:spacing w:val="-1"/>
          <w:position w:val="1"/>
          <w:sz w:val="24"/>
          <w:szCs w:val="24"/>
        </w:rPr>
        <w:t>era</w:t>
      </w:r>
      <w:r w:rsidR="00223ABF">
        <w:rPr>
          <w:spacing w:val="1"/>
          <w:position w:val="1"/>
          <w:sz w:val="24"/>
          <w:szCs w:val="24"/>
        </w:rPr>
        <w:t>ti</w:t>
      </w:r>
      <w:r w:rsidR="00223ABF">
        <w:rPr>
          <w:position w:val="1"/>
          <w:sz w:val="24"/>
          <w:szCs w:val="24"/>
        </w:rPr>
        <w:t xml:space="preserve">ng </w:t>
      </w:r>
      <w:proofErr w:type="gramStart"/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xp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nd</w:t>
      </w:r>
      <w:r w:rsidR="00223ABF">
        <w:rPr>
          <w:spacing w:val="1"/>
          <w:sz w:val="24"/>
          <w:szCs w:val="24"/>
        </w:rPr>
        <w:t>it</w:t>
      </w:r>
      <w:r w:rsidR="00223ABF">
        <w:rPr>
          <w:sz w:val="24"/>
          <w:szCs w:val="24"/>
        </w:rPr>
        <w:t>u</w:t>
      </w:r>
      <w:r w:rsidR="00223ABF">
        <w:rPr>
          <w:spacing w:val="-1"/>
          <w:sz w:val="24"/>
          <w:szCs w:val="24"/>
        </w:rPr>
        <w:t>r</w:t>
      </w:r>
      <w:r w:rsidR="00223ABF">
        <w:rPr>
          <w:sz w:val="24"/>
          <w:szCs w:val="24"/>
        </w:rPr>
        <w:t xml:space="preserve">e </w:t>
      </w:r>
      <w:r w:rsidR="00223ABF">
        <w:rPr>
          <w:spacing w:val="16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ll</w:t>
      </w:r>
      <w:r w:rsidR="00223ABF">
        <w:rPr>
          <w:sz w:val="24"/>
          <w:szCs w:val="24"/>
        </w:rPr>
        <w:t>o</w:t>
      </w:r>
      <w:r w:rsidR="00223ABF">
        <w:rPr>
          <w:spacing w:val="-1"/>
          <w:sz w:val="24"/>
          <w:szCs w:val="24"/>
        </w:rPr>
        <w:t>ca</w:t>
      </w:r>
      <w:r w:rsidR="00223ABF">
        <w:rPr>
          <w:spacing w:val="-2"/>
          <w:sz w:val="24"/>
          <w:szCs w:val="24"/>
        </w:rPr>
        <w:t>t</w:t>
      </w:r>
      <w:r w:rsidR="00223ABF">
        <w:rPr>
          <w:spacing w:val="2"/>
          <w:sz w:val="24"/>
          <w:szCs w:val="24"/>
        </w:rPr>
        <w:t>e</w:t>
      </w:r>
      <w:r w:rsidR="00223ABF">
        <w:rPr>
          <w:sz w:val="24"/>
          <w:szCs w:val="24"/>
        </w:rPr>
        <w:t>d</w:t>
      </w:r>
      <w:proofErr w:type="gramEnd"/>
      <w:r w:rsidR="00223ABF">
        <w:rPr>
          <w:sz w:val="24"/>
          <w:szCs w:val="24"/>
        </w:rPr>
        <w:t xml:space="preserve"> </w:t>
      </w:r>
      <w:r w:rsidR="00223ABF">
        <w:rPr>
          <w:spacing w:val="14"/>
          <w:sz w:val="24"/>
          <w:szCs w:val="24"/>
        </w:rPr>
        <w:t xml:space="preserve"> </w:t>
      </w:r>
      <w:r w:rsidR="00223ABF">
        <w:rPr>
          <w:spacing w:val="-2"/>
          <w:sz w:val="24"/>
          <w:szCs w:val="24"/>
        </w:rPr>
        <w:t>t</w:t>
      </w:r>
      <w:r w:rsidR="00223ABF">
        <w:rPr>
          <w:sz w:val="24"/>
          <w:szCs w:val="24"/>
        </w:rPr>
        <w:t xml:space="preserve">o </w:t>
      </w:r>
      <w:r w:rsidR="00223ABF">
        <w:rPr>
          <w:spacing w:val="17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 xml:space="preserve">he </w:t>
      </w:r>
      <w:r w:rsidR="00223ABF">
        <w:rPr>
          <w:spacing w:val="14"/>
          <w:sz w:val="24"/>
          <w:szCs w:val="24"/>
        </w:rPr>
        <w:t xml:space="preserve"> </w:t>
      </w:r>
      <w:r w:rsidR="00223ABF">
        <w:rPr>
          <w:sz w:val="24"/>
          <w:szCs w:val="24"/>
        </w:rPr>
        <w:t xml:space="preserve">HV </w:t>
      </w:r>
      <w:r w:rsidR="00223ABF">
        <w:rPr>
          <w:spacing w:val="14"/>
          <w:sz w:val="24"/>
          <w:szCs w:val="24"/>
        </w:rPr>
        <w:t xml:space="preserve"> </w:t>
      </w:r>
      <w:r w:rsidR="00223ABF">
        <w:rPr>
          <w:spacing w:val="2"/>
          <w:sz w:val="24"/>
          <w:szCs w:val="24"/>
        </w:rPr>
        <w:t>n</w:t>
      </w:r>
      <w:r w:rsidR="00223ABF">
        <w:rPr>
          <w:spacing w:val="-1"/>
          <w:sz w:val="24"/>
          <w:szCs w:val="24"/>
        </w:rPr>
        <w:t>e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wo</w:t>
      </w:r>
      <w:r w:rsidR="00223ABF">
        <w:rPr>
          <w:spacing w:val="-1"/>
          <w:sz w:val="24"/>
          <w:szCs w:val="24"/>
        </w:rPr>
        <w:t>r</w:t>
      </w:r>
      <w:r w:rsidR="00223ABF">
        <w:rPr>
          <w:sz w:val="24"/>
          <w:szCs w:val="24"/>
        </w:rPr>
        <w:t xml:space="preserve">k </w:t>
      </w:r>
      <w:r w:rsidR="00223ABF">
        <w:rPr>
          <w:spacing w:val="14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l</w:t>
      </w:r>
      <w:r w:rsidR="00223ABF">
        <w:rPr>
          <w:spacing w:val="-1"/>
          <w:sz w:val="24"/>
          <w:szCs w:val="24"/>
        </w:rPr>
        <w:t>e</w:t>
      </w:r>
      <w:r w:rsidR="00223ABF">
        <w:rPr>
          <w:spacing w:val="2"/>
          <w:sz w:val="24"/>
          <w:szCs w:val="24"/>
        </w:rPr>
        <w:t>v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 xml:space="preserve">l </w:t>
      </w:r>
      <w:r w:rsidR="00223ABF">
        <w:rPr>
          <w:spacing w:val="18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acr</w:t>
      </w:r>
      <w:r w:rsidR="00223ABF">
        <w:rPr>
          <w:sz w:val="24"/>
          <w:szCs w:val="24"/>
        </w:rPr>
        <w:t xml:space="preserve">oss </w:t>
      </w:r>
      <w:r w:rsidR="00223ABF">
        <w:rPr>
          <w:spacing w:val="17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-2"/>
          <w:sz w:val="24"/>
          <w:szCs w:val="24"/>
        </w:rPr>
        <w:t>l</w:t>
      </w:r>
      <w:r w:rsidR="00223ABF">
        <w:rPr>
          <w:sz w:val="24"/>
          <w:szCs w:val="24"/>
        </w:rPr>
        <w:t xml:space="preserve">l </w:t>
      </w:r>
      <w:r w:rsidR="00223ABF">
        <w:rPr>
          <w:spacing w:val="15"/>
          <w:sz w:val="24"/>
          <w:szCs w:val="24"/>
        </w:rPr>
        <w:t xml:space="preserve"> </w:t>
      </w:r>
      <w:r w:rsidR="00223ABF">
        <w:rPr>
          <w:sz w:val="24"/>
          <w:szCs w:val="24"/>
        </w:rPr>
        <w:t>op</w:t>
      </w:r>
      <w:r w:rsidR="00223ABF">
        <w:rPr>
          <w:spacing w:val="-1"/>
          <w:sz w:val="24"/>
          <w:szCs w:val="24"/>
        </w:rPr>
        <w:t>e</w:t>
      </w:r>
      <w:r w:rsidR="00223ABF">
        <w:rPr>
          <w:spacing w:val="2"/>
          <w:sz w:val="24"/>
          <w:szCs w:val="24"/>
        </w:rPr>
        <w:t>r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ti</w:t>
      </w:r>
      <w:r w:rsidR="00223ABF">
        <w:rPr>
          <w:sz w:val="24"/>
          <w:szCs w:val="24"/>
        </w:rPr>
        <w:t xml:space="preserve">ng </w:t>
      </w:r>
      <w:r w:rsidR="00223ABF">
        <w:rPr>
          <w:spacing w:val="14"/>
          <w:sz w:val="24"/>
          <w:szCs w:val="24"/>
        </w:rPr>
        <w:t xml:space="preserve"> </w:t>
      </w:r>
      <w:r w:rsidR="00223ABF">
        <w:rPr>
          <w:spacing w:val="2"/>
          <w:sz w:val="24"/>
          <w:szCs w:val="24"/>
        </w:rPr>
        <w:t>e</w:t>
      </w:r>
      <w:r w:rsidR="00223ABF">
        <w:rPr>
          <w:sz w:val="24"/>
          <w:szCs w:val="24"/>
        </w:rPr>
        <w:t>xp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nd</w:t>
      </w:r>
      <w:r w:rsidR="00223ABF">
        <w:rPr>
          <w:spacing w:val="1"/>
          <w:sz w:val="24"/>
          <w:szCs w:val="24"/>
        </w:rPr>
        <w:t>it</w:t>
      </w:r>
      <w:r w:rsidR="00223ABF">
        <w:rPr>
          <w:sz w:val="24"/>
          <w:szCs w:val="24"/>
        </w:rPr>
        <w:t>u</w:t>
      </w:r>
      <w:r w:rsidR="00223ABF">
        <w:rPr>
          <w:spacing w:val="-1"/>
          <w:sz w:val="24"/>
          <w:szCs w:val="24"/>
        </w:rPr>
        <w:t>r</w:t>
      </w:r>
      <w:r w:rsidR="00223ABF">
        <w:rPr>
          <w:sz w:val="24"/>
          <w:szCs w:val="24"/>
        </w:rPr>
        <w:t xml:space="preserve">e </w:t>
      </w:r>
      <w:r w:rsidR="00223ABF">
        <w:rPr>
          <w:spacing w:val="-1"/>
          <w:sz w:val="24"/>
          <w:szCs w:val="24"/>
        </w:rPr>
        <w:t>ca</w:t>
      </w:r>
      <w:r w:rsidR="00223ABF">
        <w:rPr>
          <w:spacing w:val="1"/>
          <w:sz w:val="24"/>
          <w:szCs w:val="24"/>
        </w:rPr>
        <w:t>t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go</w:t>
      </w:r>
      <w:r w:rsidR="00223ABF">
        <w:rPr>
          <w:spacing w:val="-1"/>
          <w:sz w:val="24"/>
          <w:szCs w:val="24"/>
        </w:rPr>
        <w:t>r</w:t>
      </w:r>
      <w:r w:rsidR="00223ABF">
        <w:rPr>
          <w:spacing w:val="1"/>
          <w:sz w:val="24"/>
          <w:szCs w:val="24"/>
        </w:rPr>
        <w:t>i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s.</w:t>
      </w:r>
    </w:p>
    <w:p w14:paraId="0B4FAAD5" w14:textId="77777777" w:rsidR="00A24842" w:rsidRDefault="00A24842">
      <w:pPr>
        <w:spacing w:before="3" w:line="240" w:lineRule="exact"/>
        <w:rPr>
          <w:sz w:val="24"/>
          <w:szCs w:val="24"/>
        </w:rPr>
      </w:pPr>
    </w:p>
    <w:p w14:paraId="0A5972EA" w14:textId="77777777" w:rsidR="00A24842" w:rsidRDefault="00223ABF">
      <w:pPr>
        <w:spacing w:line="358" w:lineRule="auto"/>
        <w:ind w:left="840" w:right="116" w:hanging="720"/>
        <w:jc w:val="both"/>
        <w:rPr>
          <w:sz w:val="24"/>
          <w:szCs w:val="24"/>
        </w:rPr>
      </w:pPr>
      <w:r>
        <w:rPr>
          <w:sz w:val="24"/>
          <w:szCs w:val="24"/>
        </w:rPr>
        <w:t>31.       The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"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V</w:t>
      </w:r>
      <w:r>
        <w:rPr>
          <w:spacing w:val="58"/>
          <w:sz w:val="24"/>
          <w:szCs w:val="24"/>
        </w:rPr>
        <w:t xml:space="preserve"> </w:t>
      </w:r>
      <w:r>
        <w:rPr>
          <w:spacing w:val="1"/>
          <w:w w:val="109"/>
          <w:sz w:val="24"/>
          <w:szCs w:val="24"/>
        </w:rPr>
        <w:t>di</w:t>
      </w:r>
      <w:r>
        <w:rPr>
          <w:spacing w:val="-1"/>
          <w:w w:val="109"/>
          <w:sz w:val="24"/>
          <w:szCs w:val="24"/>
        </w:rPr>
        <w:t>rec</w:t>
      </w:r>
      <w:r>
        <w:rPr>
          <w:w w:val="109"/>
          <w:sz w:val="24"/>
          <w:szCs w:val="24"/>
        </w:rPr>
        <w:t>t</w:t>
      </w:r>
      <w:r>
        <w:rPr>
          <w:spacing w:val="43"/>
          <w:w w:val="109"/>
          <w:sz w:val="24"/>
          <w:szCs w:val="24"/>
        </w:rPr>
        <w:t xml:space="preserve"> </w:t>
      </w:r>
      <w:r>
        <w:rPr>
          <w:spacing w:val="1"/>
          <w:w w:val="109"/>
          <w:sz w:val="24"/>
          <w:szCs w:val="24"/>
        </w:rPr>
        <w:t>p</w:t>
      </w:r>
      <w:r>
        <w:rPr>
          <w:spacing w:val="-1"/>
          <w:w w:val="109"/>
          <w:sz w:val="24"/>
          <w:szCs w:val="24"/>
        </w:rPr>
        <w:t>r</w:t>
      </w:r>
      <w:r>
        <w:rPr>
          <w:w w:val="109"/>
          <w:sz w:val="24"/>
          <w:szCs w:val="24"/>
        </w:rPr>
        <w:t>o</w:t>
      </w:r>
      <w:r>
        <w:rPr>
          <w:spacing w:val="-1"/>
          <w:w w:val="109"/>
          <w:sz w:val="24"/>
          <w:szCs w:val="24"/>
        </w:rPr>
        <w:t>p</w:t>
      </w:r>
      <w:r>
        <w:rPr>
          <w:w w:val="109"/>
          <w:sz w:val="24"/>
          <w:szCs w:val="24"/>
        </w:rPr>
        <w:t>o</w:t>
      </w:r>
      <w:r>
        <w:rPr>
          <w:spacing w:val="-1"/>
          <w:w w:val="109"/>
          <w:sz w:val="24"/>
          <w:szCs w:val="24"/>
        </w:rPr>
        <w:t>r</w:t>
      </w:r>
      <w:r>
        <w:rPr>
          <w:spacing w:val="2"/>
          <w:w w:val="109"/>
          <w:sz w:val="24"/>
          <w:szCs w:val="24"/>
        </w:rPr>
        <w:t>t</w:t>
      </w:r>
      <w:r>
        <w:rPr>
          <w:spacing w:val="-2"/>
          <w:w w:val="109"/>
          <w:sz w:val="24"/>
          <w:szCs w:val="24"/>
        </w:rPr>
        <w:t>i</w:t>
      </w:r>
      <w:r>
        <w:rPr>
          <w:w w:val="109"/>
          <w:sz w:val="24"/>
          <w:szCs w:val="24"/>
        </w:rPr>
        <w:t>o</w:t>
      </w:r>
      <w:r>
        <w:rPr>
          <w:spacing w:val="3"/>
          <w:w w:val="109"/>
          <w:sz w:val="24"/>
          <w:szCs w:val="24"/>
        </w:rPr>
        <w:t>n</w:t>
      </w:r>
      <w:r>
        <w:rPr>
          <w:w w:val="109"/>
          <w:sz w:val="24"/>
          <w:szCs w:val="24"/>
        </w:rPr>
        <w:t>"</w:t>
      </w:r>
      <w:r>
        <w:rPr>
          <w:spacing w:val="46"/>
          <w:w w:val="109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4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4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4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4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s</w:t>
      </w:r>
      <w:r>
        <w:rPr>
          <w:sz w:val="24"/>
          <w:szCs w:val="24"/>
        </w:rPr>
        <w:t>um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4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op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r</w:t>
      </w:r>
      <w:r>
        <w:rPr>
          <w:spacing w:val="-3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ng</w:t>
      </w:r>
      <w:r>
        <w:rPr>
          <w:spacing w:val="4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xp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e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2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2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LV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v</w:t>
      </w:r>
      <w:r>
        <w:rPr>
          <w:spacing w:val="1"/>
          <w:sz w:val="24"/>
          <w:szCs w:val="24"/>
        </w:rPr>
        <w:t>i</w:t>
      </w:r>
      <w:r>
        <w:rPr>
          <w:spacing w:val="-3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or</w:t>
      </w:r>
      <w:r>
        <w:rPr>
          <w:spacing w:val="2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LV</w:t>
      </w:r>
      <w:r>
        <w:rPr>
          <w:spacing w:val="2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ns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3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2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s</w:t>
      </w:r>
      <w:r>
        <w:rPr>
          <w:spacing w:val="2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acr</w:t>
      </w:r>
      <w:r>
        <w:rPr>
          <w:sz w:val="24"/>
          <w:szCs w:val="24"/>
        </w:rPr>
        <w:t>oss</w:t>
      </w:r>
      <w:r>
        <w:rPr>
          <w:spacing w:val="2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xp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2"/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e </w:t>
      </w:r>
      <w:r w:rsidR="00360E9F">
        <w:pict w14:anchorId="19512F57">
          <v:shape id="_x0000_i1055" type="#_x0000_t75" style="width:237.75pt;height:12pt">
            <v:imagedata r:id="rId61" o:title=""/>
          </v:shape>
        </w:pict>
      </w:r>
      <w:r>
        <w:rPr>
          <w:sz w:val="24"/>
          <w:szCs w:val="24"/>
        </w:rPr>
        <w:t xml:space="preserve"> 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ara</w:t>
      </w:r>
      <w:r>
        <w:rPr>
          <w:spacing w:val="2"/>
          <w:sz w:val="24"/>
          <w:szCs w:val="24"/>
        </w:rPr>
        <w:t>g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ph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6</w:t>
      </w:r>
      <w:r>
        <w:rPr>
          <w:spacing w:val="7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(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</w:t>
      </w:r>
      <w:r>
        <w:rPr>
          <w:spacing w:val="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s)</w:t>
      </w:r>
      <w:r>
        <w:rPr>
          <w:spacing w:val="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o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sum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1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op</w:t>
      </w:r>
      <w:r>
        <w:rPr>
          <w:spacing w:val="-1"/>
          <w:sz w:val="24"/>
          <w:szCs w:val="24"/>
        </w:rPr>
        <w:t>era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ng</w:t>
      </w:r>
      <w:r>
        <w:rPr>
          <w:spacing w:val="-1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xp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1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1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e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LV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er</w:t>
      </w:r>
      <w:r>
        <w:rPr>
          <w:sz w:val="24"/>
          <w:szCs w:val="24"/>
        </w:rPr>
        <w:t>v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or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LV</w:t>
      </w:r>
      <w:r>
        <w:rPr>
          <w:spacing w:val="-1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m</w:t>
      </w:r>
      <w:r>
        <w:rPr>
          <w:spacing w:val="2"/>
          <w:sz w:val="24"/>
          <w:szCs w:val="24"/>
        </w:rPr>
        <w:t>a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s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w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ks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acr</w:t>
      </w:r>
      <w:r>
        <w:rPr>
          <w:sz w:val="24"/>
          <w:szCs w:val="24"/>
        </w:rPr>
        <w:t>oss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op</w:t>
      </w:r>
      <w:r>
        <w:rPr>
          <w:spacing w:val="-1"/>
          <w:sz w:val="24"/>
          <w:szCs w:val="24"/>
        </w:rPr>
        <w:t>era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ng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xp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2"/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go</w:t>
      </w:r>
      <w:r>
        <w:rPr>
          <w:spacing w:val="-3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e</w:t>
      </w:r>
      <w:r>
        <w:rPr>
          <w:spacing w:val="-2"/>
          <w:sz w:val="24"/>
          <w:szCs w:val="24"/>
        </w:rPr>
        <w:t>s</w:t>
      </w:r>
      <w:r>
        <w:rPr>
          <w:sz w:val="24"/>
          <w:szCs w:val="24"/>
        </w:rPr>
        <w:t>.</w:t>
      </w:r>
    </w:p>
    <w:p w14:paraId="249A4411" w14:textId="77777777" w:rsidR="00A24842" w:rsidRDefault="00A24842">
      <w:pPr>
        <w:spacing w:before="8" w:line="240" w:lineRule="exact"/>
        <w:rPr>
          <w:sz w:val="24"/>
          <w:szCs w:val="24"/>
        </w:rPr>
      </w:pPr>
    </w:p>
    <w:p w14:paraId="4D31F779" w14:textId="77777777" w:rsidR="00A24842" w:rsidRDefault="00223ABF">
      <w:pPr>
        <w:spacing w:line="359" w:lineRule="auto"/>
        <w:ind w:left="840" w:right="119" w:hanging="720"/>
        <w:jc w:val="both"/>
        <w:rPr>
          <w:sz w:val="24"/>
          <w:szCs w:val="24"/>
        </w:rPr>
      </w:pPr>
      <w:r>
        <w:rPr>
          <w:sz w:val="24"/>
          <w:szCs w:val="24"/>
        </w:rPr>
        <w:t>32.       The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O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ar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</w:t>
      </w:r>
      <w:r>
        <w:rPr>
          <w:spacing w:val="-2"/>
          <w:sz w:val="24"/>
          <w:szCs w:val="24"/>
        </w:rPr>
        <w:t>l</w:t>
      </w:r>
      <w:r>
        <w:rPr>
          <w:spacing w:val="2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 xml:space="preserve">s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[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 xml:space="preserve">V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 132kV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rec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ost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opo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on]</w:t>
      </w:r>
      <w:r>
        <w:rPr>
          <w:spacing w:val="2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 xml:space="preserve">on 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f</w:t>
      </w:r>
      <w:proofErr w:type="gramEnd"/>
      <w:r>
        <w:rPr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</w:t>
      </w:r>
      <w:r>
        <w:rPr>
          <w:spacing w:val="-10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f</w:t>
      </w:r>
      <w:r>
        <w:rPr>
          <w:spacing w:val="-1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RR</w:t>
      </w:r>
      <w:r>
        <w:rPr>
          <w:sz w:val="24"/>
          <w:szCs w:val="24"/>
        </w:rPr>
        <w:t>P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op</w:t>
      </w:r>
      <w:r>
        <w:rPr>
          <w:spacing w:val="2"/>
          <w:sz w:val="24"/>
          <w:szCs w:val="24"/>
        </w:rPr>
        <w:t>er</w:t>
      </w:r>
      <w:r>
        <w:rPr>
          <w:spacing w:val="-3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ng</w:t>
      </w:r>
      <w:r>
        <w:rPr>
          <w:spacing w:val="-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xp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10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a</w:t>
      </w:r>
      <w:r>
        <w:rPr>
          <w:spacing w:val="-1"/>
          <w:sz w:val="24"/>
          <w:szCs w:val="24"/>
        </w:rPr>
        <w:t>cr</w:t>
      </w:r>
      <w:r>
        <w:rPr>
          <w:sz w:val="24"/>
          <w:szCs w:val="24"/>
        </w:rPr>
        <w:t>oss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-1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s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out</w:t>
      </w:r>
      <w:r>
        <w:rPr>
          <w:spacing w:val="-9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ara</w:t>
      </w:r>
      <w:r>
        <w:rPr>
          <w:sz w:val="24"/>
          <w:szCs w:val="24"/>
        </w:rPr>
        <w:t>g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phs</w:t>
      </w:r>
    </w:p>
    <w:p w14:paraId="10EFB8BF" w14:textId="77777777" w:rsidR="00A24842" w:rsidRDefault="00223ABF">
      <w:pPr>
        <w:spacing w:before="5" w:line="360" w:lineRule="auto"/>
        <w:ind w:left="840" w:right="113"/>
        <w:jc w:val="both"/>
        <w:rPr>
          <w:sz w:val="24"/>
          <w:szCs w:val="24"/>
        </w:rPr>
        <w:sectPr w:rsidR="00A24842">
          <w:pgSz w:w="11920" w:h="16840"/>
          <w:pgMar w:top="520" w:right="1280" w:bottom="280" w:left="1320" w:header="310" w:footer="754" w:gutter="0"/>
          <w:cols w:space="720"/>
        </w:sectPr>
      </w:pPr>
      <w:r>
        <w:rPr>
          <w:sz w:val="24"/>
          <w:szCs w:val="24"/>
        </w:rPr>
        <w:t>6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12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du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(</w:t>
      </w:r>
      <w:r>
        <w:rPr>
          <w:sz w:val="24"/>
          <w:szCs w:val="24"/>
        </w:rPr>
        <w:t>b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</w:t>
      </w:r>
      <w:r>
        <w:rPr>
          <w:spacing w:val="-3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j</w:t>
      </w:r>
      <w:r>
        <w:rPr>
          <w:sz w:val="24"/>
          <w:szCs w:val="24"/>
        </w:rPr>
        <w:t>us</w:t>
      </w:r>
      <w:r>
        <w:rPr>
          <w:spacing w:val="1"/>
          <w:sz w:val="24"/>
          <w:szCs w:val="24"/>
        </w:rPr>
        <w:t>tm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it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li</w:t>
      </w:r>
      <w:r>
        <w:rPr>
          <w:spacing w:val="-1"/>
          <w:sz w:val="24"/>
          <w:szCs w:val="24"/>
        </w:rPr>
        <w:t>za</w:t>
      </w:r>
      <w:r>
        <w:rPr>
          <w:spacing w:val="-2"/>
          <w:sz w:val="24"/>
          <w:szCs w:val="24"/>
        </w:rPr>
        <w:t>t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 xml:space="preserve">on </w:t>
      </w:r>
      <w:r>
        <w:rPr>
          <w:spacing w:val="2"/>
          <w:sz w:val="24"/>
          <w:szCs w:val="24"/>
        </w:rPr>
        <w:t>r</w:t>
      </w:r>
      <w:r>
        <w:rPr>
          <w:spacing w:val="-3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 xml:space="preserve">s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e)</w:t>
      </w:r>
      <w:r>
        <w:rPr>
          <w:sz w:val="24"/>
          <w:szCs w:val="24"/>
        </w:rPr>
        <w:t xml:space="preserve">. </w:t>
      </w:r>
      <w:r>
        <w:rPr>
          <w:spacing w:val="1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B</w:t>
      </w:r>
      <w:r>
        <w:rPr>
          <w:spacing w:val="-1"/>
          <w:sz w:val="24"/>
          <w:szCs w:val="24"/>
        </w:rPr>
        <w:t>ef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 xml:space="preserve">e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</w:t>
      </w:r>
      <w:r>
        <w:rPr>
          <w:spacing w:val="-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erf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r</w:t>
      </w:r>
      <w:r>
        <w:rPr>
          <w:spacing w:val="-2"/>
          <w:sz w:val="24"/>
          <w:szCs w:val="24"/>
        </w:rPr>
        <w:t>m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d,</w:t>
      </w:r>
      <w:r>
        <w:rPr>
          <w:spacing w:val="-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t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ve</w:t>
      </w:r>
      <w:r>
        <w:rPr>
          <w:spacing w:val="-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gu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-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ze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o.</w:t>
      </w:r>
      <w:r>
        <w:rPr>
          <w:spacing w:val="48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"</w:t>
      </w:r>
      <w:r>
        <w:rPr>
          <w:spacing w:val="1"/>
          <w:sz w:val="24"/>
          <w:szCs w:val="24"/>
        </w:rPr>
        <w:t>EH</w:t>
      </w:r>
      <w:r>
        <w:rPr>
          <w:sz w:val="24"/>
          <w:szCs w:val="24"/>
        </w:rPr>
        <w:t>V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d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132</w:t>
      </w:r>
      <w:r>
        <w:rPr>
          <w:spacing w:val="-1"/>
          <w:w w:val="111"/>
          <w:sz w:val="24"/>
          <w:szCs w:val="24"/>
        </w:rPr>
        <w:t>k</w:t>
      </w:r>
      <w:r>
        <w:rPr>
          <w:sz w:val="24"/>
          <w:szCs w:val="24"/>
        </w:rPr>
        <w:t xml:space="preserve">V </w:t>
      </w:r>
      <w:r>
        <w:rPr>
          <w:spacing w:val="1"/>
          <w:w w:val="109"/>
          <w:sz w:val="24"/>
          <w:szCs w:val="24"/>
        </w:rPr>
        <w:t>di</w:t>
      </w:r>
      <w:r>
        <w:rPr>
          <w:spacing w:val="-1"/>
          <w:w w:val="109"/>
          <w:sz w:val="24"/>
          <w:szCs w:val="24"/>
        </w:rPr>
        <w:t>rec</w:t>
      </w:r>
      <w:r>
        <w:rPr>
          <w:w w:val="109"/>
          <w:sz w:val="24"/>
          <w:szCs w:val="24"/>
        </w:rPr>
        <w:t>t</w:t>
      </w:r>
      <w:r>
        <w:rPr>
          <w:spacing w:val="1"/>
          <w:w w:val="10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ost</w:t>
      </w:r>
      <w:r>
        <w:rPr>
          <w:spacing w:val="13"/>
          <w:sz w:val="24"/>
          <w:szCs w:val="24"/>
        </w:rPr>
        <w:t xml:space="preserve"> </w:t>
      </w:r>
      <w:r>
        <w:rPr>
          <w:spacing w:val="1"/>
          <w:w w:val="109"/>
          <w:sz w:val="24"/>
          <w:szCs w:val="24"/>
        </w:rPr>
        <w:t>p</w:t>
      </w:r>
      <w:r>
        <w:rPr>
          <w:spacing w:val="-1"/>
          <w:w w:val="109"/>
          <w:sz w:val="24"/>
          <w:szCs w:val="24"/>
        </w:rPr>
        <w:t>r</w:t>
      </w:r>
      <w:r>
        <w:rPr>
          <w:w w:val="109"/>
          <w:sz w:val="24"/>
          <w:szCs w:val="24"/>
        </w:rPr>
        <w:t>o</w:t>
      </w:r>
      <w:r>
        <w:rPr>
          <w:spacing w:val="-1"/>
          <w:w w:val="109"/>
          <w:sz w:val="24"/>
          <w:szCs w:val="24"/>
        </w:rPr>
        <w:t>p</w:t>
      </w:r>
      <w:r>
        <w:rPr>
          <w:w w:val="109"/>
          <w:sz w:val="24"/>
          <w:szCs w:val="24"/>
        </w:rPr>
        <w:t>o</w:t>
      </w:r>
      <w:r>
        <w:rPr>
          <w:spacing w:val="2"/>
          <w:w w:val="109"/>
          <w:sz w:val="24"/>
          <w:szCs w:val="24"/>
        </w:rPr>
        <w:t>rt</w:t>
      </w:r>
      <w:r>
        <w:rPr>
          <w:spacing w:val="-2"/>
          <w:w w:val="109"/>
          <w:sz w:val="24"/>
          <w:szCs w:val="24"/>
        </w:rPr>
        <w:t>i</w:t>
      </w:r>
      <w:r>
        <w:rPr>
          <w:w w:val="109"/>
          <w:sz w:val="24"/>
          <w:szCs w:val="24"/>
        </w:rPr>
        <w:t>o</w:t>
      </w:r>
      <w:r>
        <w:rPr>
          <w:spacing w:val="3"/>
          <w:w w:val="109"/>
          <w:sz w:val="24"/>
          <w:szCs w:val="24"/>
        </w:rPr>
        <w:t>n</w:t>
      </w:r>
      <w:r>
        <w:rPr>
          <w:w w:val="109"/>
          <w:sz w:val="24"/>
          <w:szCs w:val="24"/>
        </w:rPr>
        <w:t>"</w:t>
      </w:r>
      <w:r>
        <w:rPr>
          <w:spacing w:val="1"/>
          <w:w w:val="109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r</w:t>
      </w:r>
      <w:r>
        <w:rPr>
          <w:spacing w:val="-3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of 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e sum</w:t>
      </w:r>
      <w:r>
        <w:rPr>
          <w:spacing w:val="2"/>
          <w:sz w:val="24"/>
          <w:szCs w:val="24"/>
        </w:rPr>
        <w:t xml:space="preserve"> o</w:t>
      </w:r>
      <w:r>
        <w:rPr>
          <w:sz w:val="24"/>
          <w:szCs w:val="24"/>
        </w:rPr>
        <w:t xml:space="preserve">f 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e op</w:t>
      </w:r>
      <w:r>
        <w:rPr>
          <w:spacing w:val="2"/>
          <w:sz w:val="24"/>
          <w:szCs w:val="24"/>
        </w:rPr>
        <w:t>er</w:t>
      </w:r>
      <w:r>
        <w:rPr>
          <w:spacing w:val="-3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 xml:space="preserve">ng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xp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3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3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3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EHV</w:t>
      </w:r>
      <w:r>
        <w:rPr>
          <w:spacing w:val="3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132kV</w:t>
      </w:r>
      <w:r>
        <w:rPr>
          <w:spacing w:val="36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3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3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ac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oss</w:t>
      </w:r>
      <w:r>
        <w:rPr>
          <w:spacing w:val="3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3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xp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</w:p>
    <w:p w14:paraId="578F3E6B" w14:textId="77777777" w:rsidR="00A24842" w:rsidRDefault="00A24842">
      <w:pPr>
        <w:spacing w:line="200" w:lineRule="exact"/>
      </w:pPr>
    </w:p>
    <w:p w14:paraId="2D5A7034" w14:textId="77777777" w:rsidR="00A24842" w:rsidRDefault="00A24842">
      <w:pPr>
        <w:spacing w:line="200" w:lineRule="exact"/>
      </w:pPr>
    </w:p>
    <w:p w14:paraId="018F52DC" w14:textId="77777777" w:rsidR="00A24842" w:rsidRDefault="00A24842">
      <w:pPr>
        <w:spacing w:line="200" w:lineRule="exact"/>
      </w:pPr>
    </w:p>
    <w:p w14:paraId="726A7ED6" w14:textId="77777777" w:rsidR="00A24842" w:rsidRDefault="00A24842">
      <w:pPr>
        <w:spacing w:before="20" w:line="260" w:lineRule="exact"/>
        <w:rPr>
          <w:sz w:val="26"/>
          <w:szCs w:val="26"/>
        </w:rPr>
      </w:pPr>
    </w:p>
    <w:p w14:paraId="7A90CB6E" w14:textId="77777777" w:rsidR="00A24842" w:rsidRDefault="00223ABF">
      <w:pPr>
        <w:spacing w:before="29" w:line="359" w:lineRule="auto"/>
        <w:ind w:left="840" w:right="119"/>
        <w:rPr>
          <w:sz w:val="24"/>
          <w:szCs w:val="24"/>
        </w:rPr>
      </w:pPr>
      <w:proofErr w:type="spellStart"/>
      <w:r>
        <w:rPr>
          <w:spacing w:val="-1"/>
          <w:position w:val="1"/>
          <w:sz w:val="24"/>
          <w:szCs w:val="24"/>
        </w:rPr>
        <w:t>ca</w:t>
      </w:r>
      <w:r>
        <w:rPr>
          <w:spacing w:val="1"/>
          <w:position w:val="1"/>
          <w:sz w:val="24"/>
          <w:szCs w:val="24"/>
        </w:rPr>
        <w:t>t</w:t>
      </w:r>
      <w:r>
        <w:rPr>
          <w:spacing w:val="-1"/>
          <w:position w:val="1"/>
          <w:sz w:val="24"/>
          <w:szCs w:val="24"/>
        </w:rPr>
        <w:t>e</w:t>
      </w:r>
      <w:r>
        <w:rPr>
          <w:position w:val="1"/>
          <w:sz w:val="24"/>
          <w:szCs w:val="24"/>
        </w:rPr>
        <w:t>go</w:t>
      </w:r>
      <w:r>
        <w:rPr>
          <w:spacing w:val="-1"/>
          <w:position w:val="1"/>
          <w:sz w:val="24"/>
          <w:szCs w:val="24"/>
        </w:rPr>
        <w:t>r</w:t>
      </w:r>
      <w:r>
        <w:rPr>
          <w:spacing w:val="1"/>
          <w:position w:val="1"/>
          <w:sz w:val="24"/>
          <w:szCs w:val="24"/>
        </w:rPr>
        <w:t>i</w:t>
      </w:r>
      <w:r>
        <w:rPr>
          <w:spacing w:val="4"/>
          <w:position w:val="1"/>
          <w:sz w:val="24"/>
          <w:szCs w:val="24"/>
        </w:rPr>
        <w:t>e</w:t>
      </w:r>
      <w:proofErr w:type="spellEnd"/>
      <w:r w:rsidR="00360E9F">
        <w:pict w14:anchorId="5A91E669">
          <v:shape id="_x0000_i1056" type="#_x0000_t75" style="width:193.5pt;height:9pt">
            <v:imagedata r:id="rId62" o:title=""/>
          </v:shape>
        </w:pict>
      </w:r>
      <w:r>
        <w:rPr>
          <w:position w:val="1"/>
          <w:sz w:val="24"/>
          <w:szCs w:val="24"/>
        </w:rPr>
        <w:t xml:space="preserve"> </w:t>
      </w:r>
      <w:r>
        <w:rPr>
          <w:spacing w:val="8"/>
          <w:position w:val="1"/>
          <w:sz w:val="24"/>
          <w:szCs w:val="24"/>
        </w:rPr>
        <w:t xml:space="preserve"> </w:t>
      </w:r>
      <w:r>
        <w:rPr>
          <w:spacing w:val="1"/>
          <w:position w:val="1"/>
          <w:sz w:val="24"/>
          <w:szCs w:val="24"/>
        </w:rPr>
        <w:t>i</w:t>
      </w:r>
      <w:r>
        <w:rPr>
          <w:position w:val="1"/>
          <w:sz w:val="24"/>
          <w:szCs w:val="24"/>
        </w:rPr>
        <w:t>n</w:t>
      </w:r>
      <w:r>
        <w:rPr>
          <w:spacing w:val="7"/>
          <w:position w:val="1"/>
          <w:sz w:val="24"/>
          <w:szCs w:val="24"/>
        </w:rPr>
        <w:t xml:space="preserve"> </w:t>
      </w:r>
      <w:r>
        <w:rPr>
          <w:position w:val="1"/>
          <w:sz w:val="24"/>
          <w:szCs w:val="24"/>
        </w:rPr>
        <w:t>p</w:t>
      </w:r>
      <w:r>
        <w:rPr>
          <w:spacing w:val="-1"/>
          <w:position w:val="1"/>
          <w:sz w:val="24"/>
          <w:szCs w:val="24"/>
        </w:rPr>
        <w:t>ara</w:t>
      </w:r>
      <w:r>
        <w:rPr>
          <w:spacing w:val="2"/>
          <w:position w:val="1"/>
          <w:sz w:val="24"/>
          <w:szCs w:val="24"/>
        </w:rPr>
        <w:t>g</w:t>
      </w:r>
      <w:r>
        <w:rPr>
          <w:spacing w:val="-1"/>
          <w:position w:val="1"/>
          <w:sz w:val="24"/>
          <w:szCs w:val="24"/>
        </w:rPr>
        <w:t>ra</w:t>
      </w:r>
      <w:r>
        <w:rPr>
          <w:position w:val="1"/>
          <w:sz w:val="24"/>
          <w:szCs w:val="24"/>
        </w:rPr>
        <w:t>ph</w:t>
      </w:r>
      <w:r>
        <w:rPr>
          <w:spacing w:val="7"/>
          <w:position w:val="1"/>
          <w:sz w:val="24"/>
          <w:szCs w:val="24"/>
        </w:rPr>
        <w:t xml:space="preserve"> </w:t>
      </w:r>
      <w:r>
        <w:rPr>
          <w:position w:val="1"/>
          <w:sz w:val="24"/>
          <w:szCs w:val="24"/>
        </w:rPr>
        <w:t>6</w:t>
      </w:r>
      <w:r>
        <w:rPr>
          <w:spacing w:val="7"/>
          <w:position w:val="1"/>
          <w:sz w:val="24"/>
          <w:szCs w:val="24"/>
        </w:rPr>
        <w:t xml:space="preserve"> </w:t>
      </w:r>
      <w:r>
        <w:rPr>
          <w:spacing w:val="2"/>
          <w:position w:val="1"/>
          <w:sz w:val="24"/>
          <w:szCs w:val="24"/>
        </w:rPr>
        <w:t>(</w:t>
      </w:r>
      <w:r>
        <w:rPr>
          <w:position w:val="1"/>
          <w:sz w:val="24"/>
          <w:szCs w:val="24"/>
        </w:rPr>
        <w:t>A</w:t>
      </w:r>
      <w:r>
        <w:rPr>
          <w:spacing w:val="1"/>
          <w:position w:val="1"/>
          <w:sz w:val="24"/>
          <w:szCs w:val="24"/>
        </w:rPr>
        <w:t>ll</w:t>
      </w:r>
      <w:r>
        <w:rPr>
          <w:position w:val="1"/>
          <w:sz w:val="24"/>
          <w:szCs w:val="24"/>
        </w:rPr>
        <w:t>o</w:t>
      </w:r>
      <w:r>
        <w:rPr>
          <w:spacing w:val="2"/>
          <w:position w:val="1"/>
          <w:sz w:val="24"/>
          <w:szCs w:val="24"/>
        </w:rPr>
        <w:t>c</w:t>
      </w:r>
      <w:r>
        <w:rPr>
          <w:spacing w:val="-1"/>
          <w:position w:val="1"/>
          <w:sz w:val="24"/>
          <w:szCs w:val="24"/>
        </w:rPr>
        <w:t>a</w:t>
      </w:r>
      <w:r>
        <w:rPr>
          <w:spacing w:val="1"/>
          <w:position w:val="1"/>
          <w:sz w:val="24"/>
          <w:szCs w:val="24"/>
        </w:rPr>
        <w:t>ti</w:t>
      </w:r>
      <w:r>
        <w:rPr>
          <w:position w:val="1"/>
          <w:sz w:val="24"/>
          <w:szCs w:val="24"/>
        </w:rPr>
        <w:t>on</w:t>
      </w:r>
      <w:r>
        <w:rPr>
          <w:spacing w:val="7"/>
          <w:position w:val="1"/>
          <w:sz w:val="24"/>
          <w:szCs w:val="24"/>
        </w:rPr>
        <w:t xml:space="preserve"> </w:t>
      </w:r>
      <w:r>
        <w:rPr>
          <w:spacing w:val="-1"/>
          <w:position w:val="1"/>
          <w:sz w:val="24"/>
          <w:szCs w:val="24"/>
        </w:rPr>
        <w:t>r</w:t>
      </w:r>
      <w:r>
        <w:rPr>
          <w:position w:val="1"/>
          <w:sz w:val="24"/>
          <w:szCs w:val="24"/>
        </w:rPr>
        <w:t>u</w:t>
      </w:r>
      <w:r>
        <w:rPr>
          <w:spacing w:val="1"/>
          <w:position w:val="1"/>
          <w:sz w:val="24"/>
          <w:szCs w:val="24"/>
        </w:rPr>
        <w:t>l</w:t>
      </w:r>
      <w:r>
        <w:rPr>
          <w:spacing w:val="-1"/>
          <w:position w:val="1"/>
          <w:sz w:val="24"/>
          <w:szCs w:val="24"/>
        </w:rPr>
        <w:t>e</w:t>
      </w:r>
      <w:r>
        <w:rPr>
          <w:position w:val="1"/>
          <w:sz w:val="24"/>
          <w:szCs w:val="24"/>
        </w:rPr>
        <w:t>s)</w:t>
      </w:r>
      <w:r>
        <w:rPr>
          <w:spacing w:val="6"/>
          <w:position w:val="1"/>
          <w:sz w:val="24"/>
          <w:szCs w:val="24"/>
        </w:rPr>
        <w:t xml:space="preserve"> </w:t>
      </w:r>
      <w:r>
        <w:rPr>
          <w:spacing w:val="1"/>
          <w:position w:val="1"/>
          <w:sz w:val="24"/>
          <w:szCs w:val="24"/>
        </w:rPr>
        <w:t>t</w:t>
      </w:r>
      <w:r>
        <w:rPr>
          <w:position w:val="1"/>
          <w:sz w:val="24"/>
          <w:szCs w:val="24"/>
        </w:rPr>
        <w:t xml:space="preserve">o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sum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1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op</w:t>
      </w:r>
      <w:r>
        <w:rPr>
          <w:spacing w:val="-1"/>
          <w:sz w:val="24"/>
          <w:szCs w:val="24"/>
        </w:rPr>
        <w:t>era</w:t>
      </w:r>
      <w:r>
        <w:rPr>
          <w:spacing w:val="-2"/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1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xp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1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1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19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EHV</w:t>
      </w:r>
      <w:r>
        <w:rPr>
          <w:spacing w:val="1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132kV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1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</w:p>
    <w:p w14:paraId="1FD931B9" w14:textId="77777777" w:rsidR="00A24842" w:rsidRDefault="00223ABF">
      <w:pPr>
        <w:spacing w:before="7" w:line="260" w:lineRule="exact"/>
        <w:ind w:left="840"/>
        <w:rPr>
          <w:sz w:val="24"/>
          <w:szCs w:val="24"/>
        </w:rPr>
      </w:pPr>
      <w:r>
        <w:rPr>
          <w:spacing w:val="-1"/>
          <w:position w:val="-1"/>
          <w:sz w:val="24"/>
          <w:szCs w:val="24"/>
        </w:rPr>
        <w:t>acr</w:t>
      </w:r>
      <w:r>
        <w:rPr>
          <w:position w:val="-1"/>
          <w:sz w:val="24"/>
          <w:szCs w:val="24"/>
        </w:rPr>
        <w:t xml:space="preserve">oss </w:t>
      </w:r>
      <w:r>
        <w:rPr>
          <w:spacing w:val="-1"/>
          <w:position w:val="-1"/>
          <w:sz w:val="24"/>
          <w:szCs w:val="24"/>
        </w:rPr>
        <w:t>a</w:t>
      </w:r>
      <w:r>
        <w:rPr>
          <w:spacing w:val="1"/>
          <w:position w:val="-1"/>
          <w:sz w:val="24"/>
          <w:szCs w:val="24"/>
        </w:rPr>
        <w:t>l</w:t>
      </w:r>
      <w:r>
        <w:rPr>
          <w:position w:val="-1"/>
          <w:sz w:val="24"/>
          <w:szCs w:val="24"/>
        </w:rPr>
        <w:t>l</w:t>
      </w:r>
      <w:r>
        <w:rPr>
          <w:spacing w:val="1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op</w:t>
      </w:r>
      <w:r>
        <w:rPr>
          <w:spacing w:val="2"/>
          <w:position w:val="-1"/>
          <w:sz w:val="24"/>
          <w:szCs w:val="24"/>
        </w:rPr>
        <w:t>e</w:t>
      </w:r>
      <w:r>
        <w:rPr>
          <w:spacing w:val="-1"/>
          <w:position w:val="-1"/>
          <w:sz w:val="24"/>
          <w:szCs w:val="24"/>
        </w:rPr>
        <w:t>ra</w:t>
      </w:r>
      <w:r>
        <w:rPr>
          <w:spacing w:val="1"/>
          <w:position w:val="-1"/>
          <w:sz w:val="24"/>
          <w:szCs w:val="24"/>
        </w:rPr>
        <w:t>ti</w:t>
      </w:r>
      <w:r>
        <w:rPr>
          <w:position w:val="-1"/>
          <w:sz w:val="24"/>
          <w:szCs w:val="24"/>
        </w:rPr>
        <w:t xml:space="preserve">ng </w:t>
      </w:r>
      <w:r>
        <w:rPr>
          <w:spacing w:val="-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>xp</w:t>
      </w:r>
      <w:r>
        <w:rPr>
          <w:spacing w:val="2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>nd</w:t>
      </w:r>
      <w:r>
        <w:rPr>
          <w:spacing w:val="-2"/>
          <w:position w:val="-1"/>
          <w:sz w:val="24"/>
          <w:szCs w:val="24"/>
        </w:rPr>
        <w:t>i</w:t>
      </w:r>
      <w:r>
        <w:rPr>
          <w:spacing w:val="3"/>
          <w:position w:val="-1"/>
          <w:sz w:val="24"/>
          <w:szCs w:val="24"/>
        </w:rPr>
        <w:t>t</w:t>
      </w:r>
      <w:r>
        <w:rPr>
          <w:position w:val="-1"/>
          <w:sz w:val="24"/>
          <w:szCs w:val="24"/>
        </w:rPr>
        <w:t>u</w:t>
      </w:r>
      <w:r>
        <w:rPr>
          <w:spacing w:val="-1"/>
          <w:position w:val="-1"/>
          <w:sz w:val="24"/>
          <w:szCs w:val="24"/>
        </w:rPr>
        <w:t>r</w:t>
      </w:r>
      <w:r>
        <w:rPr>
          <w:position w:val="-1"/>
          <w:sz w:val="24"/>
          <w:szCs w:val="24"/>
        </w:rPr>
        <w:t>e</w:t>
      </w:r>
      <w:r>
        <w:rPr>
          <w:spacing w:val="-3"/>
          <w:position w:val="-1"/>
          <w:sz w:val="24"/>
          <w:szCs w:val="24"/>
        </w:rPr>
        <w:t xml:space="preserve"> </w:t>
      </w:r>
      <w:r>
        <w:rPr>
          <w:spacing w:val="-1"/>
          <w:position w:val="-1"/>
          <w:sz w:val="24"/>
          <w:szCs w:val="24"/>
        </w:rPr>
        <w:t>ca</w:t>
      </w:r>
      <w:r>
        <w:rPr>
          <w:spacing w:val="1"/>
          <w:position w:val="-1"/>
          <w:sz w:val="24"/>
          <w:szCs w:val="24"/>
        </w:rPr>
        <w:t>t</w:t>
      </w:r>
      <w:r>
        <w:rPr>
          <w:spacing w:val="2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>go</w:t>
      </w:r>
      <w:r>
        <w:rPr>
          <w:spacing w:val="2"/>
          <w:position w:val="-1"/>
          <w:sz w:val="24"/>
          <w:szCs w:val="24"/>
        </w:rPr>
        <w:t>r</w:t>
      </w:r>
      <w:r>
        <w:rPr>
          <w:spacing w:val="-2"/>
          <w:position w:val="-1"/>
          <w:sz w:val="24"/>
          <w:szCs w:val="24"/>
        </w:rPr>
        <w:t>i</w:t>
      </w:r>
      <w:r>
        <w:rPr>
          <w:spacing w:val="-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>s.</w:t>
      </w:r>
    </w:p>
    <w:p w14:paraId="6A555C4C" w14:textId="77777777" w:rsidR="00A24842" w:rsidRDefault="00A24842">
      <w:pPr>
        <w:spacing w:line="200" w:lineRule="exact"/>
      </w:pPr>
    </w:p>
    <w:p w14:paraId="67C2C47F" w14:textId="77777777" w:rsidR="00A24842" w:rsidRDefault="00A24842">
      <w:pPr>
        <w:spacing w:before="15" w:line="220" w:lineRule="exact"/>
        <w:rPr>
          <w:sz w:val="22"/>
          <w:szCs w:val="22"/>
        </w:rPr>
      </w:pPr>
    </w:p>
    <w:p w14:paraId="35F923C3" w14:textId="77777777" w:rsidR="00A24842" w:rsidRDefault="00360E9F">
      <w:pPr>
        <w:ind w:left="117"/>
      </w:pPr>
      <w:r>
        <w:pict w14:anchorId="2A4120C3">
          <v:shape id="_x0000_s1208" type="#_x0000_t75" style="position:absolute;left:0;text-align:left;margin-left:137.85pt;margin-top:53.15pt;width:165.15pt;height:11.65pt;z-index:-2261;mso-position-horizontal-relative:page">
            <v:imagedata r:id="rId63" o:title=""/>
            <w10:wrap anchorx="page"/>
          </v:shape>
        </w:pict>
      </w:r>
      <w:r>
        <w:pict w14:anchorId="1F92B1C8">
          <v:shape id="_x0000_i1057" type="#_x0000_t75" style="width:76.5pt;height:12pt">
            <v:imagedata r:id="rId64" o:title=""/>
          </v:shape>
        </w:pict>
      </w:r>
    </w:p>
    <w:p w14:paraId="31DDD1B3" w14:textId="77777777" w:rsidR="00A24842" w:rsidRDefault="00A24842">
      <w:pPr>
        <w:spacing w:before="4" w:line="140" w:lineRule="exact"/>
        <w:rPr>
          <w:sz w:val="14"/>
          <w:szCs w:val="14"/>
        </w:rPr>
      </w:pPr>
    </w:p>
    <w:p w14:paraId="25C27C0C" w14:textId="77777777" w:rsidR="00A24842" w:rsidRDefault="00A24842">
      <w:pPr>
        <w:spacing w:line="200" w:lineRule="exact"/>
      </w:pPr>
    </w:p>
    <w:p w14:paraId="311D9ECB" w14:textId="77777777" w:rsidR="00A24842" w:rsidRDefault="00223ABF">
      <w:pPr>
        <w:spacing w:before="29"/>
        <w:ind w:right="162"/>
        <w:jc w:val="right"/>
        <w:rPr>
          <w:sz w:val="24"/>
          <w:szCs w:val="24"/>
        </w:rPr>
      </w:pPr>
      <w:r>
        <w:rPr>
          <w:sz w:val="24"/>
          <w:szCs w:val="24"/>
        </w:rPr>
        <w:t>33.       The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DNO</w:t>
      </w:r>
      <w:r>
        <w:rPr>
          <w:spacing w:val="1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ar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l</w:t>
      </w:r>
      <w:r>
        <w:rPr>
          <w:sz w:val="24"/>
          <w:szCs w:val="24"/>
        </w:rPr>
        <w:t>l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1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8"/>
          <w:sz w:val="24"/>
          <w:szCs w:val="24"/>
        </w:rPr>
        <w:t xml:space="preserve"> </w:t>
      </w:r>
      <w:r>
        <w:rPr>
          <w:spacing w:val="6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>mi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19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l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t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on</w:t>
      </w:r>
      <w:r>
        <w:rPr>
          <w:spacing w:val="1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3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1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tim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1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1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</w:p>
    <w:p w14:paraId="5861A1B2" w14:textId="77777777" w:rsidR="00A24842" w:rsidRDefault="00A24842">
      <w:pPr>
        <w:spacing w:before="7" w:line="120" w:lineRule="exact"/>
        <w:rPr>
          <w:sz w:val="13"/>
          <w:szCs w:val="13"/>
        </w:rPr>
      </w:pPr>
    </w:p>
    <w:p w14:paraId="3484FC3C" w14:textId="77777777" w:rsidR="00A24842" w:rsidRDefault="00360E9F">
      <w:pPr>
        <w:spacing w:line="260" w:lineRule="exact"/>
        <w:ind w:right="157"/>
        <w:jc w:val="right"/>
        <w:rPr>
          <w:sz w:val="24"/>
          <w:szCs w:val="24"/>
        </w:rPr>
      </w:pPr>
      <w:r>
        <w:pict w14:anchorId="59BB106F">
          <v:shape id="_x0000_s1206" type="#_x0000_t75" style="position:absolute;left:0;text-align:left;margin-left:309.95pt;margin-top:2.45pt;width:99.85pt;height:11.65pt;z-index:-2260;mso-position-horizontal-relative:page">
            <v:imagedata r:id="rId65" o:title=""/>
            <w10:wrap anchorx="page"/>
          </v:shape>
        </w:pict>
      </w:r>
      <w:r>
        <w:pict w14:anchorId="787256CD">
          <v:shape id="_x0000_i1058" type="#_x0000_t75" style="width:102.75pt;height:9pt">
            <v:imagedata r:id="rId66" o:title=""/>
          </v:shape>
        </w:pict>
      </w:r>
      <w:r w:rsidR="00223ABF">
        <w:rPr>
          <w:position w:val="-1"/>
          <w:sz w:val="24"/>
          <w:szCs w:val="24"/>
        </w:rPr>
        <w:t>-</w:t>
      </w:r>
    </w:p>
    <w:p w14:paraId="6CCD6A14" w14:textId="77777777" w:rsidR="00A24842" w:rsidRDefault="00A24842">
      <w:pPr>
        <w:spacing w:before="4" w:line="140" w:lineRule="exact"/>
        <w:rPr>
          <w:sz w:val="14"/>
          <w:szCs w:val="14"/>
        </w:rPr>
      </w:pPr>
    </w:p>
    <w:p w14:paraId="1F6B6AC4" w14:textId="77777777" w:rsidR="00A24842" w:rsidRDefault="00223ABF">
      <w:pPr>
        <w:ind w:left="840"/>
        <w:rPr>
          <w:sz w:val="24"/>
          <w:szCs w:val="24"/>
        </w:rPr>
      </w:pP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onn</w:t>
      </w:r>
      <w:r>
        <w:rPr>
          <w:spacing w:val="-1"/>
          <w:sz w:val="24"/>
          <w:szCs w:val="24"/>
        </w:rPr>
        <w:t>ec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ks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ee</w:t>
      </w:r>
      <w:r>
        <w:rPr>
          <w:spacing w:val="-2"/>
          <w:sz w:val="24"/>
          <w:szCs w:val="24"/>
        </w:rPr>
        <w:t>m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 use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by:</w:t>
      </w:r>
    </w:p>
    <w:p w14:paraId="76EBB173" w14:textId="77777777" w:rsidR="00A24842" w:rsidRDefault="00A24842">
      <w:pPr>
        <w:spacing w:before="7" w:line="160" w:lineRule="exact"/>
        <w:rPr>
          <w:sz w:val="17"/>
          <w:szCs w:val="17"/>
        </w:rPr>
      </w:pPr>
    </w:p>
    <w:p w14:paraId="4B037739" w14:textId="77777777" w:rsidR="00A24842" w:rsidRDefault="00A24842">
      <w:pPr>
        <w:spacing w:line="200" w:lineRule="exact"/>
      </w:pPr>
    </w:p>
    <w:p w14:paraId="5F0195A7" w14:textId="77777777" w:rsidR="00A24842" w:rsidRDefault="00223ABF">
      <w:pPr>
        <w:spacing w:line="360" w:lineRule="auto"/>
        <w:ind w:left="1344" w:right="116" w:hanging="360"/>
        <w:rPr>
          <w:sz w:val="24"/>
          <w:szCs w:val="24"/>
        </w:rPr>
      </w:pP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) </w:t>
      </w:r>
      <w:r>
        <w:rPr>
          <w:spacing w:val="54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er</w:t>
      </w:r>
      <w:r>
        <w:rPr>
          <w:spacing w:val="1"/>
          <w:sz w:val="24"/>
          <w:szCs w:val="24"/>
        </w:rPr>
        <w:t>mi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29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2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pacing w:val="-5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2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s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LV</w:t>
      </w:r>
      <w:r>
        <w:rPr>
          <w:spacing w:val="2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ns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us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by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4"/>
          <w:sz w:val="24"/>
          <w:szCs w:val="24"/>
        </w:rPr>
        <w:t>V</w:t>
      </w:r>
      <w:r>
        <w:rPr>
          <w:spacing w:val="-1"/>
          <w:sz w:val="24"/>
          <w:szCs w:val="24"/>
        </w:rPr>
        <w:t>-c</w:t>
      </w:r>
      <w:r>
        <w:rPr>
          <w:sz w:val="24"/>
          <w:szCs w:val="24"/>
        </w:rPr>
        <w:t>onn</w:t>
      </w:r>
      <w:r>
        <w:rPr>
          <w:spacing w:val="-1"/>
          <w:sz w:val="24"/>
          <w:szCs w:val="24"/>
        </w:rPr>
        <w:t>ec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2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m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proofErr w:type="gramStart"/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ks;</w:t>
      </w:r>
      <w:proofErr w:type="gramEnd"/>
    </w:p>
    <w:p w14:paraId="5AD7209A" w14:textId="77777777" w:rsidR="00A24842" w:rsidRDefault="00A24842">
      <w:pPr>
        <w:spacing w:before="3" w:line="240" w:lineRule="exact"/>
        <w:rPr>
          <w:sz w:val="24"/>
          <w:szCs w:val="24"/>
        </w:rPr>
      </w:pPr>
    </w:p>
    <w:p w14:paraId="0A0A943B" w14:textId="77777777" w:rsidR="00A24842" w:rsidRDefault="00223ABF">
      <w:pPr>
        <w:spacing w:line="360" w:lineRule="auto"/>
        <w:ind w:left="1344" w:right="119" w:hanging="360"/>
        <w:rPr>
          <w:sz w:val="24"/>
          <w:szCs w:val="24"/>
        </w:rPr>
      </w:pPr>
      <w:r>
        <w:rPr>
          <w:sz w:val="24"/>
          <w:szCs w:val="24"/>
        </w:rPr>
        <w:t xml:space="preserve">b) 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ng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-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 xml:space="preserve">h by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nu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1"/>
          <w:sz w:val="24"/>
          <w:szCs w:val="24"/>
        </w:rPr>
        <w:t xml:space="preserve"> e</w:t>
      </w:r>
      <w:r>
        <w:rPr>
          <w:sz w:val="24"/>
          <w:szCs w:val="24"/>
        </w:rPr>
        <w:t>nd u</w:t>
      </w:r>
      <w:r>
        <w:rPr>
          <w:spacing w:val="-2"/>
          <w:sz w:val="24"/>
          <w:szCs w:val="24"/>
        </w:rPr>
        <w:t>s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 on L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-c</w:t>
      </w:r>
      <w:r>
        <w:rPr>
          <w:sz w:val="24"/>
          <w:szCs w:val="24"/>
        </w:rPr>
        <w:t>onn</w:t>
      </w:r>
      <w:r>
        <w:rPr>
          <w:spacing w:val="-1"/>
          <w:sz w:val="24"/>
          <w:szCs w:val="24"/>
        </w:rPr>
        <w:t>ec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 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ks;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</w:p>
    <w:p w14:paraId="52E55E92" w14:textId="77777777" w:rsidR="00A24842" w:rsidRDefault="00A24842">
      <w:pPr>
        <w:spacing w:before="3" w:line="240" w:lineRule="exact"/>
        <w:rPr>
          <w:sz w:val="24"/>
          <w:szCs w:val="24"/>
        </w:rPr>
      </w:pPr>
    </w:p>
    <w:p w14:paraId="4469D74A" w14:textId="77777777" w:rsidR="00A24842" w:rsidRDefault="00223ABF">
      <w:pPr>
        <w:ind w:left="984"/>
        <w:rPr>
          <w:sz w:val="24"/>
          <w:szCs w:val="24"/>
        </w:rPr>
      </w:pP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) </w:t>
      </w:r>
      <w:r>
        <w:rPr>
          <w:spacing w:val="54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su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t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by</w:t>
      </w:r>
      <w:r>
        <w:rPr>
          <w:spacing w:val="-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era</w:t>
      </w:r>
      <w:r>
        <w:rPr>
          <w:spacing w:val="2"/>
          <w:sz w:val="24"/>
          <w:szCs w:val="24"/>
        </w:rPr>
        <w:t>g</w:t>
      </w:r>
      <w:r>
        <w:rPr>
          <w:sz w:val="24"/>
          <w:szCs w:val="24"/>
        </w:rPr>
        <w:t>e</w:t>
      </w:r>
      <w:r>
        <w:rPr>
          <w:spacing w:val="-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LV</w:t>
      </w:r>
      <w:r>
        <w:rPr>
          <w:spacing w:val="-8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ns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by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LV</w:t>
      </w:r>
      <w:r>
        <w:rPr>
          <w:spacing w:val="-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>
        <w:rPr>
          <w:spacing w:val="-2"/>
          <w:sz w:val="24"/>
          <w:szCs w:val="24"/>
        </w:rPr>
        <w:t>s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on</w:t>
      </w:r>
      <w:r>
        <w:rPr>
          <w:spacing w:val="-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DNO</w:t>
      </w:r>
    </w:p>
    <w:p w14:paraId="2B74F9F7" w14:textId="77777777" w:rsidR="00A24842" w:rsidRDefault="00A24842">
      <w:pPr>
        <w:spacing w:before="8" w:line="180" w:lineRule="exact"/>
        <w:rPr>
          <w:sz w:val="18"/>
          <w:szCs w:val="18"/>
        </w:rPr>
      </w:pPr>
    </w:p>
    <w:p w14:paraId="41A64888" w14:textId="77777777" w:rsidR="00A24842" w:rsidRDefault="00360E9F">
      <w:pPr>
        <w:ind w:left="1341"/>
      </w:pPr>
      <w:r>
        <w:pict w14:anchorId="5578E690">
          <v:shape id="_x0000_i1059" type="#_x0000_t75" style="width:121.5pt;height:12pt">
            <v:imagedata r:id="rId67" o:title=""/>
          </v:shape>
        </w:pict>
      </w:r>
    </w:p>
    <w:p w14:paraId="23394E0B" w14:textId="77777777" w:rsidR="00A24842" w:rsidRDefault="00A24842">
      <w:pPr>
        <w:spacing w:before="1" w:line="160" w:lineRule="exact"/>
        <w:rPr>
          <w:sz w:val="17"/>
          <w:szCs w:val="17"/>
        </w:rPr>
      </w:pPr>
    </w:p>
    <w:p w14:paraId="6873BE28" w14:textId="77777777" w:rsidR="00A24842" w:rsidRDefault="00A24842">
      <w:pPr>
        <w:spacing w:line="200" w:lineRule="exact"/>
      </w:pPr>
    </w:p>
    <w:p w14:paraId="3B52ED48" w14:textId="77777777" w:rsidR="00A24842" w:rsidRDefault="00223ABF">
      <w:pPr>
        <w:spacing w:line="361" w:lineRule="auto"/>
        <w:ind w:left="840" w:right="116" w:hanging="720"/>
        <w:rPr>
          <w:sz w:val="24"/>
          <w:szCs w:val="24"/>
        </w:rPr>
      </w:pPr>
      <w:r>
        <w:rPr>
          <w:sz w:val="24"/>
          <w:szCs w:val="24"/>
        </w:rPr>
        <w:t>34.       The</w:t>
      </w:r>
      <w:r>
        <w:rPr>
          <w:spacing w:val="3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tim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1"/>
          <w:sz w:val="24"/>
          <w:szCs w:val="24"/>
        </w:rPr>
        <w:t>il</w:t>
      </w:r>
      <w:r>
        <w:rPr>
          <w:sz w:val="24"/>
          <w:szCs w:val="24"/>
        </w:rPr>
        <w:t>l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be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on</w:t>
      </w:r>
      <w:r>
        <w:rPr>
          <w:spacing w:val="3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il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a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ov</w:t>
      </w:r>
      <w:r>
        <w:rPr>
          <w:spacing w:val="1"/>
          <w:sz w:val="24"/>
          <w:szCs w:val="24"/>
        </w:rPr>
        <w:t>i</w:t>
      </w:r>
      <w:r>
        <w:rPr>
          <w:spacing w:val="5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by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DNO</w:t>
      </w:r>
      <w:r>
        <w:rPr>
          <w:spacing w:val="3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ar</w:t>
      </w:r>
      <w:r>
        <w:rPr>
          <w:spacing w:val="1"/>
          <w:sz w:val="24"/>
          <w:szCs w:val="24"/>
        </w:rPr>
        <w:t>t</w:t>
      </w:r>
      <w:r>
        <w:rPr>
          <w:spacing w:val="-2"/>
          <w:sz w:val="24"/>
          <w:szCs w:val="24"/>
        </w:rPr>
        <w:t>i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3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29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I</w:t>
      </w:r>
      <w:r>
        <w:rPr>
          <w:spacing w:val="-3"/>
          <w:sz w:val="24"/>
          <w:szCs w:val="24"/>
        </w:rPr>
        <w:t>D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O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ar</w:t>
      </w:r>
      <w:r>
        <w:rPr>
          <w:spacing w:val="1"/>
          <w:sz w:val="24"/>
          <w:szCs w:val="24"/>
        </w:rPr>
        <w:t>ti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s.</w:t>
      </w:r>
    </w:p>
    <w:p w14:paraId="7765BA72" w14:textId="77777777" w:rsidR="00A24842" w:rsidRDefault="00A24842">
      <w:pPr>
        <w:spacing w:before="5" w:line="240" w:lineRule="exact"/>
        <w:rPr>
          <w:sz w:val="24"/>
          <w:szCs w:val="24"/>
        </w:rPr>
      </w:pPr>
    </w:p>
    <w:p w14:paraId="14AE98B5" w14:textId="77777777" w:rsidR="00A24842" w:rsidRDefault="00360E9F">
      <w:pPr>
        <w:spacing w:line="260" w:lineRule="exact"/>
        <w:ind w:left="120"/>
        <w:rPr>
          <w:sz w:val="24"/>
          <w:szCs w:val="24"/>
        </w:rPr>
      </w:pPr>
      <w:r>
        <w:pict w14:anchorId="1A321854">
          <v:group id="_x0000_s1198" style="position:absolute;left:0;text-align:left;margin-left:107.85pt;margin-top:202.05pt;width:24.3pt;height:9.05pt;z-index:-2262;mso-position-horizontal-relative:page;mso-position-vertical-relative:page" coordorigin="2157,4041" coordsize="486,181">
            <v:shape id="_x0000_s1203" style="position:absolute;left:2165;top:4051;width:118;height:161" coordorigin="2165,4051" coordsize="118,161" path="m2282,4061r-11,9l2253,4061r-21,-3l2225,4058r-7,3l2230,4051r17,1l2267,4055r15,6xe" fillcolor="black" stroked="f">
              <v:path arrowok="t"/>
            </v:shape>
            <v:shape id="_x0000_s1202" style="position:absolute;left:2165;top:4051;width:118;height:161" coordorigin="2165,4051" coordsize="118,161" path="m2230,4051r-12,10l2208,4063r,139l2218,4205r16,l2244,4204r19,-6l2280,4186r8,-13l2295,4154r2,-21l2295,4113r-5,-19l2280,4078r-9,-8l2282,4061r12,5l2304,4075r7,12l2314,4091r7,18l2323,4130r,1l2321,4153r-7,18l2304,4188r-9,8l2278,4205r-20,5l2234,4212r-69,l2165,4207r12,l2182,4205r2,-5l2186,4198r,-135l2182,4058r-5,-2l2165,4056r,-5l2230,4051xe" fillcolor="black" stroked="f">
              <v:path arrowok="t"/>
            </v:shape>
            <v:shape id="_x0000_s1201" style="position:absolute;left:2328;top:4051;width:173;height:163" coordorigin="2328,4051" coordsize="173,163" path="m2465,4058r-5,-2l2448,4056r,-5l2501,4051r,5l2489,4056r-3,2l2482,4063r,3l2479,4070r,144l2477,4214,2369,4085r,108l2371,4200r5,5l2381,4207r9,l2390,4212r-52,l2338,4207r12,l2354,4205r3,-3l2359,4198r,-125l2354,4068r-2,-5l2350,4063r-5,-5l2340,4058r-2,-2l2328,4056r,-5l2369,4051r101,125l2470,4063r-5,-5xe" fillcolor="black" stroked="f">
              <v:path arrowok="t"/>
            </v:shape>
            <v:shape id="_x0000_s1200" style="position:absolute;left:2515;top:4049;width:120;height:166" coordorigin="2515,4049" coordsize="120,166" path="m2636,4088r-8,-15l2618,4061r-12,-5l2578,4056r16,-7l2612,4051r19,8l2636,4088xe" fillcolor="black" stroked="f">
              <v:path arrowok="t"/>
            </v:shape>
            <v:shape id="_x0000_s1199" style="position:absolute;left:2515;top:4049;width:120;height:166" coordorigin="2515,4049" coordsize="120,166" path="m2558,4073r-9,14l2543,4106r-1,24l2542,4133r2,24l2549,4176r9,14l2568,4202r10,5l2606,4207r12,-5l2628,4190r7,-12l2641,4159r1,-24l2642,4130r-2,-23l2636,4088r-5,-29l2647,4073r13,17l2667,4110r2,20l2669,4135r-3,21l2659,4175r-12,15l2630,4204r-18,8l2592,4214r,l2571,4212r-18,-8l2537,4190r-13,-18l2517,4153r-2,-23l2515,4124r4,-20l2528,4085r14,-15l2555,4059r18,-8l2594,4049r-16,7l2566,4061r-8,12xe" fillcolor="black" stroked="f">
              <v:path arrowok="t"/>
            </v:shape>
            <w10:wrap anchorx="page" anchory="page"/>
          </v:group>
        </w:pict>
      </w:r>
      <w:r>
        <w:pict w14:anchorId="0EDC0537">
          <v:group id="_x0000_s1193" style="position:absolute;left:0;text-align:left;margin-left:108pt;margin-top:2.45pt;width:16pt;height:9.25pt;z-index:-2259;mso-position-horizontal-relative:page" coordorigin="2160,49" coordsize="320,185">
            <v:shape id="_x0000_s1197" style="position:absolute;left:2167;top:63;width:134;height:161" coordorigin="2167,63" coordsize="134,161" path="m2246,212r5,5l2254,219r12,l2266,224r-65,l2201,219r12,l2218,217r2,-5l2222,210r,-139l2189,71r-5,2l2179,75r-2,5l2174,85r-2,5l2172,97r-5,l2170,63r129,l2302,97r-5,l2297,90r-3,-5l2294,83r-2,-5l2287,75r-2,-2l2280,71r-36,l2244,205r2,5l2246,212xe" fillcolor="black" stroked="f">
              <v:path arrowok="t"/>
            </v:shape>
            <v:shape id="_x0000_s1196" style="position:absolute;left:2309;top:56;width:118;height:168" coordorigin="2309,56" coordsize="118,168" path="m2340,56r5,l2345,135r9,-9l2362,119r4,-3l2371,114r22,l2398,119r4,2l2405,126r2,7l2410,138r,67l2412,210r,5l2417,217r5,2l2426,219r,5l2374,224r,-5l2381,219r5,-2l2388,215r2,-5l2390,143r-2,-5l2386,133r-5,-5l2364,128r-2,3l2357,133r-5,2l2345,143r,67l2347,215r5,2l2357,219r5,l2362,224r-53,l2309,219r5,l2318,217r5,-2l2326,210r,-135l2321,71r-5,l2311,73r-2,-5l2340,56xe" fillcolor="black" stroked="f">
              <v:path arrowok="t"/>
            </v:shape>
            <v:shape id="_x0000_s1195" style="position:absolute;left:2434;top:114;width:38;height:113" coordorigin="2434,114" coordsize="38,113" path="m2472,121r-7,2l2460,128r-5,5l2453,140r5,-21l2470,114r2,7xe" fillcolor="black" stroked="f">
              <v:path arrowok="t"/>
            </v:shape>
            <v:shape id="_x0000_s1194" style="position:absolute;left:2434;top:114;width:38;height:113" coordorigin="2434,114" coordsize="38,113" path="m2472,203r7,4l2498,207r5,-2l2510,203r5,-5l2520,193r2,-10l2525,183r,12l2520,205r-10,10l2503,222r-9,5l2467,227r-9,-5l2448,210r-1,-1l2437,193r-3,-22l2434,165r4,-21l2448,128r10,-9l2453,140r-3,10l2501,150r,-12l2498,133r-2,-2l2494,126r-3,-3l2486,121r-14,l2470,114r26,l2506,116r7,7l2522,133r3,10l2525,157r-75,l2450,171r5,12l2462,193r10,10xe" fillcolor="black" stroked="f">
              <v:path arrowok="t"/>
            </v:shape>
            <w10:wrap anchorx="page"/>
          </v:group>
        </w:pict>
      </w:r>
      <w:r>
        <w:pict w14:anchorId="29C0D963">
          <v:group id="_x0000_s1190" style="position:absolute;left:0;text-align:left;margin-left:381.5pt;margin-top:3.05pt;width:4.55pt;height:3.1pt;z-index:-2258;mso-position-horizontal-relative:page" coordorigin="7630,61" coordsize="91,62">
            <v:shape id="_x0000_s1192" style="position:absolute;left:7630;top:61;width:91;height:62" coordorigin="7630,61" coordsize="91,62" path="m7694,87r-4,-2l7687,83r-2,-5l7685,66r2,-3l7692,61r12,l7709,63r5,5l7718,73r3,5l7721,92r-3,7l7711,107r-5,7l7699,119r-9,4l7690,116r7,-2l7704,109r2,-2l7711,102r3,-5l7714,90r-5,-5l7704,85r-5,2l7694,87xe" fillcolor="black" stroked="f">
              <v:path arrowok="t"/>
            </v:shape>
            <v:shape id="_x0000_s1191" style="position:absolute;left:7630;top:61;width:91;height:62" coordorigin="7630,61" coordsize="91,62" path="m7634,85r-4,-5l7630,68r2,-5l7637,61r12,l7654,63r4,3l7663,71r3,7l7666,92r-3,7l7656,107r-5,7l7644,119r-10,4l7634,116r10,-2l7651,109r3,-5l7656,102r2,-5l7658,90r-4,-5l7649,85r-5,2l7639,87r-5,-2xe" fillcolor="black" stroked="f">
              <v:path arrowok="t"/>
            </v:shape>
            <w10:wrap anchorx="page"/>
          </v:group>
        </w:pict>
      </w:r>
      <w:r>
        <w:pict w14:anchorId="66606C9A">
          <v:group id="_x0000_s1188" style="position:absolute;left:0;text-align:left;margin-left:387.25pt;margin-top:10pt;width:1.3pt;height:1.3pt;z-index:-2257;mso-position-horizontal-relative:page" coordorigin="7745,200" coordsize="26,26">
            <v:shape id="_x0000_s1189" style="position:absolute;left:7745;top:200;width:26;height:26" coordorigin="7745,200" coordsize="26,26" path="m7747,203r3,-3l7764,200r5,5l7771,210r,7l7766,222r-4,5l7754,227r-4,-3l7747,222r-2,-5l7745,205r2,-2xe" fillcolor="black" stroked="f">
              <v:path arrowok="t"/>
            </v:shape>
            <w10:wrap anchorx="page"/>
          </v:group>
        </w:pict>
      </w:r>
      <w:r>
        <w:pict w14:anchorId="1C332E48">
          <v:group id="_x0000_s1185" style="position:absolute;left:0;text-align:left;margin-left:71.85pt;margin-top:35.55pt;width:18.4pt;height:8.9pt;z-index:-2256;mso-position-horizontal-relative:page" coordorigin="1437,711" coordsize="368,178">
            <v:shape id="_x0000_s1187" style="position:absolute;left:1445;top:719;width:178;height:161" coordorigin="1445,719" coordsize="178,161" path="m1601,865r2,2l1608,872r5,3l1622,875r,4l1541,879r,-4l1550,875r5,-3l1560,870r2,-5l1562,803r-57,l1505,865r2,2l1512,872r5,3l1526,875r,4l1445,879r,-4l1454,875r5,-3l1464,870r2,-5l1466,731r-2,-5l1459,723r-14,l1445,719r81,l1526,723r-12,l1510,726r-3,5l1505,735r,58l1562,793r,-62l1560,728r-2,-5l1541,723r,-4l1622,719r,4l1610,723r-4,3l1603,731r-2,4l1601,865xe" fillcolor="black" stroked="f">
              <v:path arrowok="t"/>
            </v:shape>
            <v:shape id="_x0000_s1186" style="position:absolute;left:1630;top:719;width:168;height:163" coordorigin="1630,719" coordsize="168,163" path="m1709,882l1656,755r-7,-17l1644,731r-7,-8l1630,723r,-4l1706,719r,4l1692,723r-2,3l1685,728r2,5l1687,738r3,5l1694,752r32,77l1757,759r5,-9l1764,745r,-2l1766,738r,-7l1764,726r-5,-3l1745,723r,-4l1798,719r,4l1793,723r-5,3l1783,731r-5,4l1774,745r-5,14l1714,882r-5,xe" fillcolor="black" stroked="f">
              <v:path arrowok="t"/>
            </v:shape>
            <w10:wrap anchorx="page"/>
          </v:group>
        </w:pict>
      </w:r>
      <w:r>
        <w:pict w14:anchorId="72834DEE">
          <v:group id="_x0000_s1181" style="position:absolute;left:0;text-align:left;margin-left:93.1pt;margin-top:38.05pt;width:8.2pt;height:8.8pt;z-index:-2255;mso-position-horizontal-relative:page" coordorigin="1862,761" coordsize="164,176">
            <v:shape id="_x0000_s1184" style="position:absolute;left:1870;top:769;width:74;height:113" coordorigin="1870,769" coordsize="74,113" path="m1891,831r-9,-4l1879,822r-7,-7l1870,807r,-14l1872,786r7,-7l1884,771r10,-2l1915,769r5,5l1925,776r5,-2l1932,769r5,l1937,807r-5,l1927,795r-5,-9l1918,781r-5,-2l1908,776r-12,l1894,781r-3,5l1894,791r2,4l1903,800r12,7l1927,815r7,7l1939,827r3,7l1944,839r,19l1939,863r-2,7l1932,872r-5,5l1920,879r-5,3l1903,882r-7,-3l1886,875r-4,l1877,877r-3,5l1870,882r,-39l1874,843r5,10l1884,860r7,5l1896,872r7,3l1913,875r5,-3l1922,867r,-12l1918,851r-8,-5l1903,841r-12,-10xe" fillcolor="black" stroked="f">
              <v:path arrowok="t"/>
            </v:shape>
            <v:shape id="_x0000_s1183" style="position:absolute;left:1961;top:776;width:58;height:31" coordorigin="1961,776" coordsize="58,31" path="m2011,788r-5,12l2006,786r5,-7l2014,776r4,7l2011,788xe" fillcolor="black" stroked="f">
              <v:path arrowok="t"/>
            </v:shape>
            <v:shape id="_x0000_s1182" style="position:absolute;left:1961;top:776;width:58;height:31" coordorigin="1961,776" coordsize="58,31" path="m2006,771r,89l2014,870r7,5l2033,875r2,-3l2040,867r2,-7l2045,848r,-38l2042,795r-4,-4l2035,786r-5,-3l2018,783r-4,-7l2018,774r5,-5l2045,769r7,2l2059,776r5,5l2071,788r3,7l2076,805r2,10l2078,834r-2,9l2074,853r-5,10l2064,870r-7,5l2052,879r-7,3l2030,882r-7,-3l2018,877r-2,-2l2011,872r-5,-5l2006,915r3,5l2014,923r4,2l2023,925r,5l1961,930r,-5l1966,925r2,-2l1973,918r,-137l1970,779r-4,-3l1961,776r,-5l2006,771xe" fillcolor="black" stroked="f">
              <v:path arrowok="t"/>
            </v:shape>
            <w10:wrap anchorx="page"/>
          </v:group>
        </w:pict>
      </w:r>
      <w:r>
        <w:pict w14:anchorId="32519222">
          <v:group id="_x0000_s1176" style="position:absolute;left:0;text-align:left;margin-left:104.4pt;margin-top:35.45pt;width:10.95pt;height:9.05pt;z-index:-2254;mso-position-horizontal-relative:page" coordorigin="2088,709" coordsize="219,181">
            <v:shape id="_x0000_s1180" style="position:absolute;left:2095;top:719;width:58;height:161" coordorigin="2095,719" coordsize="58,161" path="m2141,719r,148l2143,870r5,2l2153,875r,4l2095,879r,-4l2100,875r2,-3l2107,867r,-139l2105,726r-5,-3l2095,723r,-4l2141,719xe" fillcolor="black" stroked="f">
              <v:path arrowok="t"/>
            </v:shape>
            <v:shape id="_x0000_s1179" style="position:absolute;left:2162;top:716;width:58;height:163" coordorigin="2162,716" coordsize="58,163" path="m2208,771r,96l2210,870r5,2l2220,875r,4l2162,879r,-4l2167,875r3,-3l2174,867r,-86l2172,779r-5,-3l2162,776r,-5l2208,771xe" fillcolor="black" stroked="f">
              <v:path arrowok="t"/>
            </v:shape>
            <v:shape id="_x0000_s1178" style="position:absolute;left:2162;top:716;width:58;height:163" coordorigin="2162,716" coordsize="58,163" path="m2208,733r,5l2206,740r-3,5l2198,747r-2,3l2186,750r-4,-3l2179,745r-2,-5l2174,738r,-10l2177,723r2,-2l2182,716r16,l2203,721r3,2l2208,728r,5xe" fillcolor="black" stroked="f">
              <v:path arrowok="t"/>
            </v:shape>
            <v:shape id="_x0000_s1177" style="position:absolute;left:2227;top:731;width:72;height:151" coordorigin="2227,731" coordsize="72,151" path="m2246,764r8,-7l2261,747r5,-7l2270,731r5,l2275,771r24,l2299,783r-24,l2275,855r3,5l2280,865r5,l2290,860r4,-7l2297,855r-5,17l2282,882r-21,l2256,879r-5,-4l2246,872r-2,-5l2242,863r,-80l2227,783r,-4l2237,771r9,-7xe" fillcolor="black" stroked="f">
              <v:path arrowok="t"/>
            </v:shape>
            <w10:wrap anchorx="page"/>
          </v:group>
        </w:pict>
      </w:r>
      <w:r w:rsidR="00223ABF">
        <w:rPr>
          <w:position w:val="-1"/>
          <w:sz w:val="24"/>
          <w:szCs w:val="24"/>
        </w:rPr>
        <w:t xml:space="preserve">35.              </w:t>
      </w:r>
      <w:r>
        <w:pict w14:anchorId="7E5FE0C3">
          <v:shape id="_x0000_i1060" type="#_x0000_t75" style="width:175.5pt;height:9pt">
            <v:imagedata r:id="rId68" o:title=""/>
          </v:shape>
        </w:pict>
      </w:r>
      <w:r w:rsidR="00223ABF">
        <w:rPr>
          <w:spacing w:val="1"/>
          <w:position w:val="-1"/>
          <w:sz w:val="24"/>
          <w:szCs w:val="24"/>
        </w:rPr>
        <w:t>L</w:t>
      </w:r>
      <w:r w:rsidR="00223ABF">
        <w:rPr>
          <w:position w:val="-1"/>
          <w:sz w:val="24"/>
          <w:szCs w:val="24"/>
        </w:rPr>
        <w:t>V</w:t>
      </w:r>
      <w:r w:rsidR="00223ABF">
        <w:rPr>
          <w:spacing w:val="13"/>
          <w:position w:val="-1"/>
          <w:sz w:val="24"/>
          <w:szCs w:val="24"/>
        </w:rPr>
        <w:t xml:space="preserve"> </w:t>
      </w:r>
      <w:r w:rsidR="00223ABF">
        <w:rPr>
          <w:spacing w:val="2"/>
          <w:position w:val="-1"/>
          <w:sz w:val="24"/>
          <w:szCs w:val="24"/>
        </w:rPr>
        <w:t>m</w:t>
      </w:r>
      <w:r w:rsidR="00223ABF">
        <w:rPr>
          <w:position w:val="-1"/>
          <w:sz w:val="24"/>
          <w:szCs w:val="24"/>
        </w:rPr>
        <w:t>a</w:t>
      </w:r>
      <w:r w:rsidR="00223ABF">
        <w:rPr>
          <w:spacing w:val="1"/>
          <w:position w:val="-1"/>
          <w:sz w:val="24"/>
          <w:szCs w:val="24"/>
        </w:rPr>
        <w:t>i</w:t>
      </w:r>
      <w:r w:rsidR="00223ABF">
        <w:rPr>
          <w:spacing w:val="-1"/>
          <w:position w:val="-1"/>
          <w:sz w:val="24"/>
          <w:szCs w:val="24"/>
        </w:rPr>
        <w:t>n</w:t>
      </w:r>
      <w:r w:rsidR="00223ABF">
        <w:rPr>
          <w:position w:val="-1"/>
          <w:sz w:val="24"/>
          <w:szCs w:val="24"/>
        </w:rPr>
        <w:t>s</w:t>
      </w:r>
      <w:r w:rsidR="00223ABF">
        <w:rPr>
          <w:spacing w:val="39"/>
          <w:position w:val="-1"/>
          <w:sz w:val="24"/>
          <w:szCs w:val="24"/>
        </w:rPr>
        <w:t xml:space="preserve"> </w:t>
      </w:r>
      <w:r w:rsidR="00223ABF">
        <w:rPr>
          <w:position w:val="-1"/>
          <w:sz w:val="24"/>
          <w:szCs w:val="24"/>
        </w:rPr>
        <w:t>s</w:t>
      </w:r>
      <w:r w:rsidR="00223ABF">
        <w:rPr>
          <w:spacing w:val="1"/>
          <w:w w:val="111"/>
          <w:position w:val="-1"/>
          <w:sz w:val="24"/>
          <w:szCs w:val="24"/>
        </w:rPr>
        <w:t>p</w:t>
      </w:r>
      <w:r w:rsidR="00223ABF">
        <w:rPr>
          <w:spacing w:val="1"/>
          <w:position w:val="-1"/>
          <w:sz w:val="24"/>
          <w:szCs w:val="24"/>
        </w:rPr>
        <w:t>li</w:t>
      </w:r>
      <w:r w:rsidR="00223ABF">
        <w:rPr>
          <w:w w:val="120"/>
          <w:position w:val="-1"/>
          <w:sz w:val="24"/>
          <w:szCs w:val="24"/>
        </w:rPr>
        <w:t>t</w:t>
      </w:r>
    </w:p>
    <w:p w14:paraId="092523CF" w14:textId="77777777" w:rsidR="00A24842" w:rsidRDefault="00A24842">
      <w:pPr>
        <w:spacing w:line="200" w:lineRule="exact"/>
      </w:pPr>
    </w:p>
    <w:p w14:paraId="70DB7DAF" w14:textId="77777777" w:rsidR="00A24842" w:rsidRDefault="00A24842">
      <w:pPr>
        <w:spacing w:line="200" w:lineRule="exact"/>
      </w:pPr>
    </w:p>
    <w:p w14:paraId="2F719956" w14:textId="77777777" w:rsidR="00A24842" w:rsidRDefault="00A24842">
      <w:pPr>
        <w:spacing w:line="200" w:lineRule="exact"/>
      </w:pPr>
    </w:p>
    <w:p w14:paraId="34144E56" w14:textId="77777777" w:rsidR="00A24842" w:rsidRDefault="00A24842">
      <w:pPr>
        <w:spacing w:line="200" w:lineRule="exact"/>
      </w:pPr>
    </w:p>
    <w:p w14:paraId="0A0E07C5" w14:textId="77777777" w:rsidR="00A24842" w:rsidRDefault="00A24842">
      <w:pPr>
        <w:spacing w:before="8" w:line="200" w:lineRule="exact"/>
      </w:pPr>
    </w:p>
    <w:p w14:paraId="574CD1D4" w14:textId="77777777" w:rsidR="00A24842" w:rsidRDefault="00223ABF">
      <w:pPr>
        <w:spacing w:before="29" w:line="359" w:lineRule="auto"/>
        <w:ind w:left="840" w:right="116" w:hanging="720"/>
        <w:jc w:val="both"/>
        <w:rPr>
          <w:sz w:val="24"/>
          <w:szCs w:val="24"/>
        </w:rPr>
      </w:pPr>
      <w:r>
        <w:rPr>
          <w:sz w:val="24"/>
          <w:szCs w:val="24"/>
        </w:rPr>
        <w:t>36.       The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DNO</w:t>
      </w:r>
      <w:r>
        <w:rPr>
          <w:spacing w:val="3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ar</w:t>
      </w:r>
      <w:r>
        <w:rPr>
          <w:spacing w:val="1"/>
          <w:sz w:val="24"/>
          <w:szCs w:val="24"/>
        </w:rPr>
        <w:t>ti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1"/>
          <w:sz w:val="24"/>
          <w:szCs w:val="24"/>
        </w:rPr>
        <w:t>il</w:t>
      </w:r>
      <w:r>
        <w:rPr>
          <w:sz w:val="24"/>
          <w:szCs w:val="24"/>
        </w:rPr>
        <w:t>l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o</w:t>
      </w:r>
      <w:r>
        <w:rPr>
          <w:spacing w:val="-3"/>
          <w:sz w:val="24"/>
          <w:szCs w:val="24"/>
        </w:rPr>
        <w:t>c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3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3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>mi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3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Ag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3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s</w:t>
      </w:r>
      <w:r>
        <w:rPr>
          <w:spacing w:val="1"/>
          <w:sz w:val="24"/>
          <w:szCs w:val="24"/>
        </w:rPr>
        <w:t>tim</w:t>
      </w:r>
      <w:r>
        <w:rPr>
          <w:spacing w:val="2"/>
          <w:sz w:val="24"/>
          <w:szCs w:val="24"/>
        </w:rPr>
        <w:t>a</w:t>
      </w:r>
      <w:r>
        <w:rPr>
          <w:spacing w:val="-2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3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he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yp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l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opo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"/>
          <w:sz w:val="24"/>
          <w:szCs w:val="24"/>
        </w:rPr>
        <w:t xml:space="preserve"> H</w:t>
      </w:r>
      <w:r>
        <w:rPr>
          <w:sz w:val="24"/>
          <w:szCs w:val="24"/>
        </w:rPr>
        <w:t>V 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k wh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ov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by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DNO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ar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se of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HV</w:t>
      </w:r>
      <w:r>
        <w:rPr>
          <w:spacing w:val="-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supp</w:t>
      </w:r>
      <w:r>
        <w:rPr>
          <w:spacing w:val="1"/>
          <w:sz w:val="24"/>
          <w:szCs w:val="24"/>
        </w:rPr>
        <w:t>li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ough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>V-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onn</w:t>
      </w:r>
      <w:r>
        <w:rPr>
          <w:spacing w:val="-1"/>
          <w:sz w:val="24"/>
          <w:szCs w:val="24"/>
        </w:rPr>
        <w:t>ec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e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Th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s 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2"/>
          <w:sz w:val="24"/>
          <w:szCs w:val="24"/>
        </w:rPr>
        <w:t>t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m</w:t>
      </w:r>
      <w:r>
        <w:rPr>
          <w:spacing w:val="2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l</w:t>
      </w:r>
      <w:r>
        <w:rPr>
          <w:sz w:val="24"/>
          <w:szCs w:val="24"/>
        </w:rPr>
        <w:t>l be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 on s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"/>
          <w:sz w:val="24"/>
          <w:szCs w:val="24"/>
        </w:rPr>
        <w:t xml:space="preserve"> a</w:t>
      </w:r>
      <w:r>
        <w:rPr>
          <w:sz w:val="24"/>
          <w:szCs w:val="24"/>
        </w:rPr>
        <w:t>v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ge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>
        <w:rPr>
          <w:spacing w:val="3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 w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l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be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3"/>
          <w:sz w:val="24"/>
          <w:szCs w:val="24"/>
        </w:rPr>
        <w:t>a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f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a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DNO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ar</w:t>
      </w:r>
      <w:r>
        <w:rPr>
          <w:spacing w:val="1"/>
          <w:sz w:val="24"/>
          <w:szCs w:val="24"/>
        </w:rPr>
        <w:t>ti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s.</w:t>
      </w:r>
    </w:p>
    <w:p w14:paraId="391A93DF" w14:textId="77777777" w:rsidR="00A24842" w:rsidRDefault="00A24842">
      <w:pPr>
        <w:spacing w:before="7" w:line="240" w:lineRule="exact"/>
        <w:rPr>
          <w:sz w:val="24"/>
          <w:szCs w:val="24"/>
        </w:rPr>
      </w:pPr>
    </w:p>
    <w:p w14:paraId="4BA7B464" w14:textId="77777777" w:rsidR="00A24842" w:rsidRDefault="00360E9F">
      <w:pPr>
        <w:ind w:left="120"/>
        <w:rPr>
          <w:sz w:val="24"/>
          <w:szCs w:val="24"/>
        </w:rPr>
      </w:pPr>
      <w:r>
        <w:pict w14:anchorId="3F3EA4CE">
          <v:group id="_x0000_s1170" style="position:absolute;left:0;text-align:left;margin-left:108pt;margin-top:2.45pt;width:16pt;height:9.25pt;z-index:-2253;mso-position-horizontal-relative:page" coordorigin="2160,49" coordsize="320,185">
            <v:shape id="_x0000_s1174" style="position:absolute;left:2167;top:63;width:134;height:161" coordorigin="2167,63" coordsize="134,161" path="m2246,214r5,3l2254,219r12,l2266,224r-65,l2201,219r12,l2218,217r2,-5l2222,210r,-140l2191,70r-2,3l2184,73r-5,2l2177,80r-3,5l2172,90r,7l2167,97r3,-34l2299,63r3,34l2297,97r,-7l2294,87r,-5l2292,78r-5,-3l2285,73r-5,-3l2244,70r,135l2246,212r,2xe" fillcolor="black" stroked="f">
              <v:path arrowok="t"/>
            </v:shape>
            <v:shape id="_x0000_s1173" style="position:absolute;left:2309;top:56;width:118;height:168" coordorigin="2309,56" coordsize="118,168" path="m2340,56r5,l2345,135r9,-9l2362,121r4,-3l2371,114r17,l2393,116r5,2l2402,121r3,7l2407,135r3,5l2410,207r2,3l2412,214r5,3l2422,219r4,l2426,224r-52,l2374,219r12,l2388,214r2,-4l2390,142r-2,-4l2386,133r-5,-5l2364,128r-2,2l2357,133r-5,5l2345,142r,70l2347,214r5,3l2357,219r5,l2362,224r-53,l2309,219r9,l2323,217r3,-5l2326,75r-5,-5l2316,70r-5,3l2309,68r31,-12xe" fillcolor="black" stroked="f">
              <v:path arrowok="t"/>
            </v:shape>
            <v:shape id="_x0000_s1172" style="position:absolute;left:2434;top:114;width:38;height:113" coordorigin="2434,114" coordsize="38,113" path="m2472,121r-7,2l2460,128r-5,5l2453,140r5,-22l2470,114r2,7xe" fillcolor="black" stroked="f">
              <v:path arrowok="t"/>
            </v:shape>
            <v:shape id="_x0000_s1171" style="position:absolute;left:2434;top:114;width:38;height:113" coordorigin="2434,114" coordsize="38,113" path="m2472,202r7,5l2498,207r5,-2l2510,202r5,-4l2520,193r2,-10l2525,186r,9l2520,205r-10,9l2503,222r-9,4l2467,226r-9,-4l2448,212r-11,-20l2434,171r,-7l2438,143r10,-15l2458,118r-5,22l2450,150r51,l2501,138r-3,-3l2496,130r-2,-4l2491,123r-5,-2l2472,121r-2,-7l2496,114r10,2l2513,126r9,7l2525,142r,15l2450,157r,14l2455,186r7,7l2472,202xe" fillcolor="black" stroked="f">
              <v:path arrowok="t"/>
            </v:shape>
            <w10:wrap anchorx="page"/>
          </v:group>
        </w:pict>
      </w:r>
      <w:r>
        <w:pict w14:anchorId="6145585D">
          <v:shape id="_x0000_s1169" type="#_x0000_t75" style="position:absolute;left:0;text-align:left;margin-left:129.25pt;margin-top:2.45pt;width:111.4pt;height:11.65pt;z-index:-2252;mso-position-horizontal-relative:page">
            <v:imagedata r:id="rId69" o:title=""/>
            <w10:wrap anchorx="page"/>
          </v:shape>
        </w:pict>
      </w:r>
      <w:r>
        <w:pict w14:anchorId="3C5BC658">
          <v:group id="_x0000_s1165" style="position:absolute;left:0;text-align:left;margin-left:283.8pt;margin-top:2.45pt;width:113.45pt;height:11.65pt;z-index:-2251;mso-position-horizontal-relative:page" coordorigin="5676,49" coordsize="2269,233">
            <v:shape id="_x0000_s1168" style="position:absolute;left:5683;top:61;width:91;height:62" coordorigin="5683,61" coordsize="91,62" path="m5743,85r-5,-5l5738,70r3,-4l5746,61r12,l5762,63r5,5l5772,73r2,5l5774,92r-2,10l5765,106r-5,8l5753,118r-10,5l5743,118r7,-4l5758,111r2,-5l5765,102r2,-5l5767,90r-5,-5l5758,85r-5,2l5748,87r-5,-2xe" fillcolor="black" stroked="f">
              <v:path arrowok="t"/>
            </v:shape>
            <v:shape id="_x0000_s1167" style="position:absolute;left:5683;top:61;width:91;height:62" coordorigin="5683,61" coordsize="91,62" path="m5688,85r-5,-5l5683,70r3,-4l5690,61r12,l5707,63r5,5l5717,73r2,5l5719,92r-2,10l5710,109r-5,7l5698,121r-10,2l5688,118r10,-4l5705,109r2,-5l5710,102r2,-5l5712,90r-5,-5l5702,85r-4,2l5693,87r-5,-2xe" fillcolor="black" stroked="f">
              <v:path arrowok="t"/>
            </v:shape>
            <v:shape id="_x0000_s1166" type="#_x0000_t75" style="position:absolute;left:5786;top:49;width:2158;height:233">
              <v:imagedata r:id="rId70" o:title=""/>
            </v:shape>
            <w10:wrap anchorx="page"/>
          </v:group>
        </w:pict>
      </w:r>
      <w:r w:rsidR="00223ABF">
        <w:rPr>
          <w:sz w:val="24"/>
          <w:szCs w:val="24"/>
        </w:rPr>
        <w:t xml:space="preserve">37.                                                  </w:t>
      </w:r>
      <w:r w:rsidR="00223ABF">
        <w:rPr>
          <w:spacing w:val="12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H</w:t>
      </w:r>
      <w:r w:rsidR="00223ABF">
        <w:rPr>
          <w:sz w:val="24"/>
          <w:szCs w:val="24"/>
        </w:rPr>
        <w:t>V</w:t>
      </w:r>
      <w:r w:rsidR="00223ABF">
        <w:rPr>
          <w:spacing w:val="12"/>
          <w:sz w:val="24"/>
          <w:szCs w:val="24"/>
        </w:rPr>
        <w:t xml:space="preserve"> </w:t>
      </w:r>
      <w:r w:rsidR="00223ABF">
        <w:rPr>
          <w:sz w:val="24"/>
          <w:szCs w:val="24"/>
        </w:rPr>
        <w:t>s</w:t>
      </w:r>
      <w:r w:rsidR="00223ABF">
        <w:rPr>
          <w:spacing w:val="1"/>
          <w:w w:val="111"/>
          <w:sz w:val="24"/>
          <w:szCs w:val="24"/>
        </w:rPr>
        <w:t>p</w:t>
      </w:r>
      <w:r w:rsidR="00223ABF">
        <w:rPr>
          <w:spacing w:val="1"/>
          <w:sz w:val="24"/>
          <w:szCs w:val="24"/>
        </w:rPr>
        <w:t>li</w:t>
      </w:r>
      <w:r w:rsidR="00223ABF">
        <w:rPr>
          <w:w w:val="120"/>
          <w:sz w:val="24"/>
          <w:szCs w:val="24"/>
        </w:rPr>
        <w:t>t</w:t>
      </w:r>
    </w:p>
    <w:p w14:paraId="7BC04D1F" w14:textId="77777777" w:rsidR="00A24842" w:rsidRDefault="00A24842">
      <w:pPr>
        <w:spacing w:before="3" w:line="160" w:lineRule="exact"/>
        <w:rPr>
          <w:sz w:val="17"/>
          <w:szCs w:val="17"/>
        </w:rPr>
      </w:pPr>
    </w:p>
    <w:p w14:paraId="1B5B9493" w14:textId="77777777" w:rsidR="00A24842" w:rsidRDefault="00A24842">
      <w:pPr>
        <w:spacing w:line="200" w:lineRule="exact"/>
      </w:pPr>
    </w:p>
    <w:p w14:paraId="235F9E0D" w14:textId="77777777" w:rsidR="00A24842" w:rsidRDefault="00360E9F">
      <w:pPr>
        <w:ind w:left="833"/>
        <w:sectPr w:rsidR="00A24842">
          <w:pgSz w:w="11920" w:h="16840"/>
          <w:pgMar w:top="520" w:right="1280" w:bottom="280" w:left="1320" w:header="310" w:footer="754" w:gutter="0"/>
          <w:cols w:space="720"/>
        </w:sectPr>
      </w:pPr>
      <w:r>
        <w:pict w14:anchorId="27D500A7">
          <v:shape id="_x0000_i1061" type="#_x0000_t75" style="width:354pt;height:54.75pt">
            <v:imagedata r:id="rId71" o:title=""/>
          </v:shape>
        </w:pict>
      </w:r>
    </w:p>
    <w:p w14:paraId="263F199D" w14:textId="77777777" w:rsidR="00A24842" w:rsidRDefault="00A24842">
      <w:pPr>
        <w:spacing w:before="2" w:line="160" w:lineRule="exact"/>
        <w:rPr>
          <w:sz w:val="16"/>
          <w:szCs w:val="16"/>
        </w:rPr>
      </w:pPr>
    </w:p>
    <w:p w14:paraId="5DC65B0C" w14:textId="77777777" w:rsidR="00A24842" w:rsidRDefault="00A24842">
      <w:pPr>
        <w:spacing w:line="200" w:lineRule="exact"/>
      </w:pPr>
    </w:p>
    <w:p w14:paraId="1D9FD259" w14:textId="77777777" w:rsidR="00A24842" w:rsidRDefault="00A24842">
      <w:pPr>
        <w:spacing w:line="200" w:lineRule="exact"/>
      </w:pPr>
    </w:p>
    <w:p w14:paraId="175564E5" w14:textId="77777777" w:rsidR="00A24842" w:rsidRDefault="00A24842">
      <w:pPr>
        <w:spacing w:line="200" w:lineRule="exact"/>
      </w:pPr>
    </w:p>
    <w:p w14:paraId="420C6063" w14:textId="77777777" w:rsidR="00A24842" w:rsidRDefault="00A24842">
      <w:pPr>
        <w:spacing w:line="200" w:lineRule="exact"/>
      </w:pPr>
    </w:p>
    <w:p w14:paraId="6FDA7C78" w14:textId="77777777" w:rsidR="00A24842" w:rsidRDefault="00360E9F">
      <w:pPr>
        <w:ind w:left="117"/>
      </w:pPr>
      <w:r>
        <w:pict w14:anchorId="3186C29D">
          <v:shape id="_x0000_i1062" type="#_x0000_t75" style="width:177pt;height:12pt">
            <v:imagedata r:id="rId72" o:title=""/>
          </v:shape>
        </w:pict>
      </w:r>
    </w:p>
    <w:p w14:paraId="2BE604E0" w14:textId="77777777" w:rsidR="00A24842" w:rsidRDefault="00A24842">
      <w:pPr>
        <w:spacing w:before="2" w:line="140" w:lineRule="exact"/>
        <w:rPr>
          <w:sz w:val="14"/>
          <w:szCs w:val="14"/>
        </w:rPr>
      </w:pPr>
    </w:p>
    <w:p w14:paraId="3255D3D3" w14:textId="77777777" w:rsidR="00A24842" w:rsidRDefault="00A24842">
      <w:pPr>
        <w:spacing w:line="200" w:lineRule="exact"/>
      </w:pPr>
    </w:p>
    <w:p w14:paraId="21AC2650" w14:textId="77777777" w:rsidR="00A24842" w:rsidRDefault="00223ABF">
      <w:pPr>
        <w:spacing w:before="29" w:line="360" w:lineRule="auto"/>
        <w:ind w:left="840" w:right="120" w:hanging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38.      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4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4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l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t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on</w:t>
      </w:r>
      <w:r>
        <w:rPr>
          <w:spacing w:val="43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4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ount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erce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us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4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4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du</w:t>
      </w:r>
      <w:r>
        <w:rPr>
          <w:spacing w:val="-2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17</w:t>
      </w:r>
      <w:r>
        <w:rPr>
          <w:spacing w:val="4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18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on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y,</w:t>
      </w:r>
      <w:r>
        <w:rPr>
          <w:spacing w:val="4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 p</w:t>
      </w:r>
      <w:r>
        <w:rPr>
          <w:spacing w:val="-1"/>
          <w:sz w:val="24"/>
          <w:szCs w:val="24"/>
        </w:rPr>
        <w:t>erce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ge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ca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 xml:space="preserve"> t</w:t>
      </w:r>
      <w:r>
        <w:rPr>
          <w:sz w:val="24"/>
          <w:szCs w:val="24"/>
        </w:rPr>
        <w:t>o</w:t>
      </w:r>
      <w:r>
        <w:rPr>
          <w:spacing w:val="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 E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V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132kV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w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 xml:space="preserve"> 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3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,</w:t>
      </w:r>
      <w:r>
        <w:rPr>
          <w:spacing w:val="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[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HV</w:t>
      </w:r>
      <w:r>
        <w:rPr>
          <w:spacing w:val="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132kV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>]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 sp</w:t>
      </w:r>
      <w:r>
        <w:rPr>
          <w:spacing w:val="1"/>
          <w:sz w:val="24"/>
          <w:szCs w:val="24"/>
        </w:rPr>
        <w:t>li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 xml:space="preserve">o </w:t>
      </w:r>
      <w:r>
        <w:rPr>
          <w:spacing w:val="-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ara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-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"/>
          <w:sz w:val="24"/>
          <w:szCs w:val="24"/>
        </w:rPr>
        <w:t xml:space="preserve"> f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ow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ng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s:</w:t>
      </w:r>
    </w:p>
    <w:p w14:paraId="64468AAD" w14:textId="77777777" w:rsidR="00A24842" w:rsidRDefault="00A24842">
      <w:pPr>
        <w:spacing w:before="6" w:line="240" w:lineRule="exact"/>
        <w:rPr>
          <w:sz w:val="24"/>
          <w:szCs w:val="24"/>
        </w:rPr>
      </w:pPr>
    </w:p>
    <w:p w14:paraId="0142F0DC" w14:textId="77777777" w:rsidR="00A24842" w:rsidRDefault="00223ABF">
      <w:pPr>
        <w:ind w:left="984"/>
        <w:rPr>
          <w:sz w:val="24"/>
          <w:szCs w:val="24"/>
        </w:rPr>
      </w:pP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) </w:t>
      </w:r>
      <w:r>
        <w:rPr>
          <w:spacing w:val="54"/>
          <w:sz w:val="24"/>
          <w:szCs w:val="24"/>
        </w:rPr>
        <w:t xml:space="preserve"> </w:t>
      </w:r>
      <w:r>
        <w:rPr>
          <w:sz w:val="24"/>
          <w:szCs w:val="24"/>
        </w:rPr>
        <w:t xml:space="preserve">132kV 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rc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 xml:space="preserve">s </w:t>
      </w:r>
      <w:r>
        <w:rPr>
          <w:spacing w:val="-1"/>
          <w:sz w:val="24"/>
          <w:szCs w:val="24"/>
        </w:rPr>
        <w:t>(</w:t>
      </w:r>
      <w:r>
        <w:rPr>
          <w:sz w:val="24"/>
          <w:szCs w:val="24"/>
        </w:rPr>
        <w:t>Eng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-1"/>
          <w:sz w:val="24"/>
          <w:szCs w:val="24"/>
        </w:rPr>
        <w:t>Wa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 on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y</w:t>
      </w:r>
      <w:proofErr w:type="gramStart"/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;</w:t>
      </w:r>
      <w:proofErr w:type="gramEnd"/>
    </w:p>
    <w:p w14:paraId="001ECB84" w14:textId="77777777" w:rsidR="00A24842" w:rsidRDefault="00A24842">
      <w:pPr>
        <w:spacing w:before="7" w:line="160" w:lineRule="exact"/>
        <w:rPr>
          <w:sz w:val="17"/>
          <w:szCs w:val="17"/>
        </w:rPr>
      </w:pPr>
    </w:p>
    <w:p w14:paraId="38724525" w14:textId="77777777" w:rsidR="00A24842" w:rsidRDefault="00A24842">
      <w:pPr>
        <w:spacing w:line="200" w:lineRule="exact"/>
      </w:pPr>
    </w:p>
    <w:p w14:paraId="12D378A4" w14:textId="77777777" w:rsidR="00A24842" w:rsidRDefault="00223ABF">
      <w:pPr>
        <w:ind w:left="984"/>
        <w:rPr>
          <w:sz w:val="24"/>
          <w:szCs w:val="24"/>
        </w:rPr>
      </w:pPr>
      <w:r>
        <w:rPr>
          <w:sz w:val="24"/>
          <w:szCs w:val="24"/>
        </w:rPr>
        <w:t xml:space="preserve">b) 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132kV</w:t>
      </w:r>
      <w:r>
        <w:rPr>
          <w:spacing w:val="1"/>
          <w:sz w:val="24"/>
          <w:szCs w:val="24"/>
        </w:rPr>
        <w:t>/</w:t>
      </w:r>
      <w:r>
        <w:rPr>
          <w:sz w:val="24"/>
          <w:szCs w:val="24"/>
        </w:rPr>
        <w:t>EHV subs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 xml:space="preserve">ons </w:t>
      </w:r>
      <w:r>
        <w:rPr>
          <w:spacing w:val="-1"/>
          <w:sz w:val="24"/>
          <w:szCs w:val="24"/>
        </w:rPr>
        <w:t>(</w:t>
      </w:r>
      <w:r>
        <w:rPr>
          <w:sz w:val="24"/>
          <w:szCs w:val="24"/>
        </w:rPr>
        <w:t>Eng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2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 on</w:t>
      </w:r>
      <w:r>
        <w:rPr>
          <w:spacing w:val="1"/>
          <w:sz w:val="24"/>
          <w:szCs w:val="24"/>
        </w:rPr>
        <w:t>l</w:t>
      </w:r>
      <w:r>
        <w:rPr>
          <w:spacing w:val="2"/>
          <w:sz w:val="24"/>
          <w:szCs w:val="24"/>
        </w:rPr>
        <w:t>y</w:t>
      </w:r>
      <w:proofErr w:type="gramStart"/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;</w:t>
      </w:r>
      <w:proofErr w:type="gramEnd"/>
    </w:p>
    <w:p w14:paraId="55C7F1A3" w14:textId="77777777" w:rsidR="00A24842" w:rsidRDefault="00A24842">
      <w:pPr>
        <w:spacing w:before="9" w:line="160" w:lineRule="exact"/>
        <w:rPr>
          <w:sz w:val="17"/>
          <w:szCs w:val="17"/>
        </w:rPr>
      </w:pPr>
    </w:p>
    <w:p w14:paraId="728DCDAF" w14:textId="77777777" w:rsidR="00A24842" w:rsidRDefault="00A24842">
      <w:pPr>
        <w:spacing w:line="200" w:lineRule="exact"/>
      </w:pPr>
    </w:p>
    <w:p w14:paraId="451899C0" w14:textId="77777777" w:rsidR="00A24842" w:rsidRDefault="00223ABF">
      <w:pPr>
        <w:ind w:left="984"/>
        <w:rPr>
          <w:sz w:val="24"/>
          <w:szCs w:val="24"/>
        </w:rPr>
      </w:pP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) </w:t>
      </w:r>
      <w:r>
        <w:rPr>
          <w:spacing w:val="54"/>
          <w:sz w:val="24"/>
          <w:szCs w:val="24"/>
        </w:rPr>
        <w:t xml:space="preserve"> </w:t>
      </w:r>
      <w:r>
        <w:rPr>
          <w:sz w:val="24"/>
          <w:szCs w:val="24"/>
        </w:rPr>
        <w:t xml:space="preserve">EHV 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rc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s;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</w:p>
    <w:p w14:paraId="5BCF393C" w14:textId="77777777" w:rsidR="00A24842" w:rsidRDefault="00A24842">
      <w:pPr>
        <w:spacing w:before="7" w:line="160" w:lineRule="exact"/>
        <w:rPr>
          <w:sz w:val="17"/>
          <w:szCs w:val="17"/>
        </w:rPr>
      </w:pPr>
    </w:p>
    <w:p w14:paraId="37D38E83" w14:textId="77777777" w:rsidR="00A24842" w:rsidRDefault="00A24842">
      <w:pPr>
        <w:spacing w:line="200" w:lineRule="exact"/>
      </w:pPr>
    </w:p>
    <w:p w14:paraId="4A0EF7A7" w14:textId="77777777" w:rsidR="00A24842" w:rsidRDefault="00223ABF">
      <w:pPr>
        <w:ind w:left="984"/>
        <w:rPr>
          <w:sz w:val="24"/>
          <w:szCs w:val="24"/>
        </w:rPr>
      </w:pPr>
      <w:r>
        <w:rPr>
          <w:sz w:val="24"/>
          <w:szCs w:val="24"/>
        </w:rPr>
        <w:t xml:space="preserve">d) 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EHV</w:t>
      </w:r>
      <w:r>
        <w:rPr>
          <w:spacing w:val="1"/>
          <w:sz w:val="24"/>
          <w:szCs w:val="24"/>
        </w:rPr>
        <w:t>/</w:t>
      </w:r>
      <w:r>
        <w:rPr>
          <w:sz w:val="24"/>
          <w:szCs w:val="24"/>
        </w:rPr>
        <w:t>HV subs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ons</w:t>
      </w:r>
    </w:p>
    <w:p w14:paraId="3B3FA71F" w14:textId="77777777" w:rsidR="00A24842" w:rsidRDefault="00A24842">
      <w:pPr>
        <w:spacing w:before="9" w:line="160" w:lineRule="exact"/>
        <w:rPr>
          <w:sz w:val="17"/>
          <w:szCs w:val="17"/>
        </w:rPr>
      </w:pPr>
    </w:p>
    <w:p w14:paraId="13FB27DB" w14:textId="77777777" w:rsidR="00A24842" w:rsidRDefault="00A24842">
      <w:pPr>
        <w:spacing w:line="200" w:lineRule="exact"/>
      </w:pPr>
    </w:p>
    <w:p w14:paraId="2534BD00" w14:textId="77777777" w:rsidR="00A24842" w:rsidRDefault="00223ABF">
      <w:pPr>
        <w:spacing w:line="360" w:lineRule="auto"/>
        <w:ind w:left="840" w:right="118" w:hanging="720"/>
        <w:jc w:val="both"/>
        <w:rPr>
          <w:sz w:val="24"/>
          <w:szCs w:val="24"/>
        </w:rPr>
      </w:pPr>
      <w:r>
        <w:rPr>
          <w:sz w:val="24"/>
          <w:szCs w:val="24"/>
        </w:rPr>
        <w:t>39.       The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O</w:t>
      </w:r>
      <w:r>
        <w:rPr>
          <w:spacing w:val="1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ar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sp</w:t>
      </w:r>
      <w:r>
        <w:rPr>
          <w:spacing w:val="1"/>
          <w:sz w:val="24"/>
          <w:szCs w:val="24"/>
        </w:rPr>
        <w:t>lit</w:t>
      </w:r>
      <w:r>
        <w:rPr>
          <w:sz w:val="24"/>
          <w:szCs w:val="24"/>
        </w:rPr>
        <w:t>s</w:t>
      </w:r>
      <w:r>
        <w:rPr>
          <w:spacing w:val="1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[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HV</w:t>
      </w:r>
      <w:r>
        <w:rPr>
          <w:spacing w:val="1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132kV</w:t>
      </w:r>
      <w:r>
        <w:rPr>
          <w:spacing w:val="1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l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ca</w:t>
      </w:r>
      <w:r>
        <w:rPr>
          <w:spacing w:val="-2"/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n]</w:t>
      </w:r>
      <w:r>
        <w:rPr>
          <w:spacing w:val="1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ara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e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rce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17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1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he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bove</w:t>
      </w:r>
      <w:r>
        <w:rPr>
          <w:spacing w:val="2"/>
          <w:sz w:val="24"/>
          <w:szCs w:val="24"/>
        </w:rPr>
        <w:t xml:space="preserve"> </w:t>
      </w:r>
      <w:proofErr w:type="gram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ss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s</w:t>
      </w:r>
      <w:proofErr w:type="gramEnd"/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on</w:t>
      </w:r>
      <w:r>
        <w:rPr>
          <w:spacing w:val="3"/>
          <w:sz w:val="24"/>
          <w:szCs w:val="24"/>
        </w:rPr>
        <w:t xml:space="preserve"> t</w:t>
      </w:r>
      <w:r>
        <w:rPr>
          <w:sz w:val="24"/>
          <w:szCs w:val="24"/>
        </w:rPr>
        <w:t>he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sh</w:t>
      </w:r>
      <w:r>
        <w:rPr>
          <w:spacing w:val="-1"/>
          <w:sz w:val="24"/>
          <w:szCs w:val="24"/>
        </w:rPr>
        <w:t>ar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pacing w:val="5"/>
          <w:sz w:val="24"/>
          <w:szCs w:val="24"/>
        </w:rPr>
        <w:t>h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MEAV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EHV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132kV 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-1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-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oun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by</w:t>
      </w:r>
      <w:r>
        <w:rPr>
          <w:spacing w:val="-1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AV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1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e</w:t>
      </w:r>
      <w:r>
        <w:rPr>
          <w:spacing w:val="-10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a</w:t>
      </w:r>
      <w:r>
        <w:rPr>
          <w:spacing w:val="-2"/>
          <w:sz w:val="24"/>
          <w:szCs w:val="24"/>
        </w:rPr>
        <w:t>s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s</w:t>
      </w:r>
      <w:r>
        <w:rPr>
          <w:spacing w:val="-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2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c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-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ea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0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f</w:t>
      </w:r>
      <w:r>
        <w:rPr>
          <w:sz w:val="24"/>
          <w:szCs w:val="24"/>
        </w:rPr>
        <w:t xml:space="preserve">our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 xml:space="preserve">s. 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2"/>
          <w:sz w:val="24"/>
          <w:szCs w:val="24"/>
        </w:rPr>
        <w:t xml:space="preserve"> D</w:t>
      </w:r>
      <w:r>
        <w:rPr>
          <w:sz w:val="24"/>
          <w:szCs w:val="24"/>
        </w:rPr>
        <w:t xml:space="preserve">NO </w:t>
      </w:r>
      <w:r>
        <w:rPr>
          <w:spacing w:val="3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r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on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proofErr w:type="gramEnd"/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V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s</w:t>
      </w:r>
      <w:r>
        <w:rPr>
          <w:spacing w:val="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of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pp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29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29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ow.   The</w:t>
      </w:r>
      <w:r>
        <w:rPr>
          <w:spacing w:val="28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su</w:t>
      </w:r>
      <w:r>
        <w:rPr>
          <w:spacing w:val="1"/>
          <w:sz w:val="24"/>
          <w:szCs w:val="24"/>
        </w:rPr>
        <w:t>lt</w:t>
      </w:r>
      <w:r>
        <w:rPr>
          <w:sz w:val="24"/>
          <w:szCs w:val="24"/>
        </w:rPr>
        <w:t>s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2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l</w:t>
      </w:r>
      <w:r>
        <w:rPr>
          <w:spacing w:val="3"/>
          <w:sz w:val="24"/>
          <w:szCs w:val="24"/>
        </w:rPr>
        <w:t>l</w:t>
      </w:r>
      <w:r>
        <w:rPr>
          <w:spacing w:val="5"/>
          <w:sz w:val="24"/>
          <w:szCs w:val="24"/>
        </w:rPr>
        <w:t>o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2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[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V</w:t>
      </w:r>
      <w:r>
        <w:rPr>
          <w:spacing w:val="2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 xml:space="preserve">132kV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on]</w:t>
      </w:r>
      <w:r>
        <w:rPr>
          <w:spacing w:val="-1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rce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g</w:t>
      </w:r>
      <w:r>
        <w:rPr>
          <w:sz w:val="24"/>
          <w:szCs w:val="24"/>
        </w:rPr>
        <w:t>e</w:t>
      </w:r>
      <w:r>
        <w:rPr>
          <w:spacing w:val="-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ons</w:t>
      </w:r>
      <w:r>
        <w:rPr>
          <w:spacing w:val="-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-1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e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f</w:t>
      </w:r>
      <w:r>
        <w:rPr>
          <w:spacing w:val="2"/>
          <w:sz w:val="24"/>
          <w:szCs w:val="24"/>
        </w:rPr>
        <w:t>fe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nt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EHV</w:t>
      </w:r>
      <w:r>
        <w:rPr>
          <w:spacing w:val="-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132kV</w:t>
      </w:r>
      <w:r>
        <w:rPr>
          <w:spacing w:val="-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s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-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l</w:t>
      </w:r>
      <w:r>
        <w:rPr>
          <w:sz w:val="24"/>
          <w:szCs w:val="24"/>
        </w:rPr>
        <w:t>s</w:t>
      </w:r>
      <w:r>
        <w:rPr>
          <w:spacing w:val="-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ar</w:t>
      </w:r>
      <w:r>
        <w:rPr>
          <w:sz w:val="24"/>
          <w:szCs w:val="24"/>
        </w:rPr>
        <w:t>e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3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"132</w:t>
      </w:r>
      <w:r>
        <w:rPr>
          <w:spacing w:val="1"/>
          <w:sz w:val="24"/>
          <w:szCs w:val="24"/>
        </w:rPr>
        <w:t>k</w:t>
      </w:r>
      <w:r>
        <w:rPr>
          <w:sz w:val="24"/>
          <w:szCs w:val="24"/>
        </w:rPr>
        <w:t>V</w:t>
      </w:r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n</w:t>
      </w:r>
      <w:proofErr w:type="gramStart"/>
      <w:r>
        <w:rPr>
          <w:sz w:val="24"/>
          <w:szCs w:val="24"/>
        </w:rPr>
        <w:t xml:space="preserve">", </w:t>
      </w:r>
      <w:r>
        <w:rPr>
          <w:spacing w:val="28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"</w:t>
      </w:r>
      <w:proofErr w:type="gramEnd"/>
      <w:r>
        <w:rPr>
          <w:sz w:val="24"/>
          <w:szCs w:val="24"/>
        </w:rPr>
        <w:t>132</w:t>
      </w:r>
      <w:r>
        <w:rPr>
          <w:spacing w:val="1"/>
          <w:sz w:val="24"/>
          <w:szCs w:val="24"/>
        </w:rPr>
        <w:t>k</w:t>
      </w:r>
      <w:r>
        <w:rPr>
          <w:sz w:val="24"/>
          <w:szCs w:val="24"/>
        </w:rPr>
        <w:t>V</w:t>
      </w:r>
      <w:r>
        <w:rPr>
          <w:spacing w:val="1"/>
          <w:sz w:val="24"/>
          <w:szCs w:val="24"/>
        </w:rPr>
        <w:t>/EH</w:t>
      </w:r>
      <w:r>
        <w:rPr>
          <w:sz w:val="24"/>
          <w:szCs w:val="24"/>
        </w:rPr>
        <w:t xml:space="preserve">V 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 xml:space="preserve">", 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"</w:t>
      </w:r>
      <w:r>
        <w:rPr>
          <w:spacing w:val="1"/>
          <w:sz w:val="24"/>
          <w:szCs w:val="24"/>
        </w:rPr>
        <w:t>EH</w:t>
      </w:r>
      <w:r>
        <w:rPr>
          <w:sz w:val="24"/>
          <w:szCs w:val="24"/>
        </w:rPr>
        <w:t>V  a</w:t>
      </w:r>
      <w:r>
        <w:rPr>
          <w:spacing w:val="1"/>
          <w:sz w:val="24"/>
          <w:szCs w:val="24"/>
        </w:rPr>
        <w:t>ll</w:t>
      </w:r>
      <w:r>
        <w:rPr>
          <w:spacing w:val="-2"/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 xml:space="preserve">" </w:t>
      </w:r>
      <w:r>
        <w:rPr>
          <w:spacing w:val="2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1"/>
          <w:sz w:val="24"/>
          <w:szCs w:val="24"/>
        </w:rPr>
        <w:t>"EH</w:t>
      </w:r>
      <w:r>
        <w:rPr>
          <w:sz w:val="24"/>
          <w:szCs w:val="24"/>
        </w:rPr>
        <w:t>V</w:t>
      </w:r>
      <w:r>
        <w:rPr>
          <w:spacing w:val="1"/>
          <w:sz w:val="24"/>
          <w:szCs w:val="24"/>
        </w:rPr>
        <w:t>/H</w:t>
      </w:r>
      <w:r>
        <w:rPr>
          <w:sz w:val="24"/>
          <w:szCs w:val="24"/>
        </w:rPr>
        <w:t>V</w:t>
      </w:r>
      <w:r>
        <w:rPr>
          <w:spacing w:val="37"/>
          <w:sz w:val="24"/>
          <w:szCs w:val="24"/>
        </w:rPr>
        <w:t xml:space="preserve"> </w:t>
      </w:r>
      <w:r>
        <w:rPr>
          <w:w w:val="112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w w:val="112"/>
          <w:sz w:val="24"/>
          <w:szCs w:val="24"/>
        </w:rPr>
        <w:t>a</w:t>
      </w:r>
      <w:r>
        <w:rPr>
          <w:spacing w:val="-1"/>
          <w:w w:val="120"/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</w:t>
      </w:r>
      <w:r>
        <w:rPr>
          <w:spacing w:val="1"/>
          <w:w w:val="111"/>
          <w:sz w:val="24"/>
          <w:szCs w:val="24"/>
        </w:rPr>
        <w:t>n</w:t>
      </w:r>
      <w:r>
        <w:rPr>
          <w:sz w:val="24"/>
          <w:szCs w:val="24"/>
        </w:rPr>
        <w:t>".</w:t>
      </w:r>
    </w:p>
    <w:p w14:paraId="73436491" w14:textId="77777777" w:rsidR="00A24842" w:rsidRDefault="00A24842">
      <w:pPr>
        <w:spacing w:before="6" w:line="240" w:lineRule="exact"/>
        <w:rPr>
          <w:sz w:val="24"/>
          <w:szCs w:val="24"/>
        </w:rPr>
      </w:pPr>
    </w:p>
    <w:p w14:paraId="7B75F806" w14:textId="77777777" w:rsidR="00A24842" w:rsidRDefault="00223ABF">
      <w:pPr>
        <w:ind w:left="120"/>
        <w:rPr>
          <w:sz w:val="24"/>
          <w:szCs w:val="24"/>
        </w:rPr>
      </w:pP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>bl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:</w:t>
      </w:r>
      <w:r>
        <w:rPr>
          <w:spacing w:val="5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M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AV</w:t>
      </w:r>
      <w:r>
        <w:rPr>
          <w:spacing w:val="2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DCM</w:t>
      </w:r>
      <w:r>
        <w:rPr>
          <w:spacing w:val="41"/>
          <w:sz w:val="24"/>
          <w:szCs w:val="24"/>
        </w:rPr>
        <w:t xml:space="preserve"> </w:t>
      </w:r>
      <w:r>
        <w:rPr>
          <w:spacing w:val="-1"/>
          <w:w w:val="107"/>
          <w:sz w:val="24"/>
          <w:szCs w:val="24"/>
        </w:rPr>
        <w:t>m</w:t>
      </w:r>
      <w:r>
        <w:rPr>
          <w:w w:val="112"/>
          <w:sz w:val="24"/>
          <w:szCs w:val="24"/>
        </w:rPr>
        <w:t>a</w:t>
      </w:r>
      <w:r>
        <w:rPr>
          <w:spacing w:val="1"/>
          <w:w w:val="111"/>
          <w:sz w:val="24"/>
          <w:szCs w:val="24"/>
        </w:rPr>
        <w:t>p</w:t>
      </w:r>
      <w:r>
        <w:rPr>
          <w:spacing w:val="-1"/>
          <w:w w:val="111"/>
          <w:sz w:val="24"/>
          <w:szCs w:val="24"/>
        </w:rPr>
        <w:t>p</w:t>
      </w:r>
      <w:r>
        <w:rPr>
          <w:spacing w:val="1"/>
          <w:sz w:val="24"/>
          <w:szCs w:val="24"/>
        </w:rPr>
        <w:t>i</w:t>
      </w:r>
      <w:r>
        <w:rPr>
          <w:spacing w:val="1"/>
          <w:w w:val="111"/>
          <w:sz w:val="24"/>
          <w:szCs w:val="24"/>
        </w:rPr>
        <w:t>n</w:t>
      </w:r>
      <w:r>
        <w:rPr>
          <w:sz w:val="24"/>
          <w:szCs w:val="24"/>
        </w:rPr>
        <w:t>g</w:t>
      </w:r>
    </w:p>
    <w:p w14:paraId="77B8E700" w14:textId="77777777" w:rsidR="00A24842" w:rsidRDefault="00A24842">
      <w:pPr>
        <w:spacing w:before="10" w:line="160" w:lineRule="exact"/>
        <w:rPr>
          <w:sz w:val="16"/>
          <w:szCs w:val="16"/>
        </w:rPr>
      </w:pPr>
    </w:p>
    <w:p w14:paraId="0B82EFB4" w14:textId="77777777" w:rsidR="00A24842" w:rsidRDefault="00A24842">
      <w:pPr>
        <w:spacing w:line="200" w:lineRule="exact"/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56"/>
        <w:gridCol w:w="1962"/>
      </w:tblGrid>
      <w:tr w:rsidR="00A24842" w14:paraId="5781A9AC" w14:textId="77777777">
        <w:trPr>
          <w:trHeight w:hRule="exact" w:val="329"/>
        </w:trPr>
        <w:tc>
          <w:tcPr>
            <w:tcW w:w="7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273E1" w14:textId="77777777" w:rsidR="00A24842" w:rsidRDefault="00223ABF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Ass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w w:val="120"/>
                <w:sz w:val="24"/>
                <w:szCs w:val="24"/>
              </w:rPr>
              <w:t>t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5F944E03" w14:textId="77777777" w:rsidR="00A24842" w:rsidRDefault="00223ABF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Ass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2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v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l</w:t>
            </w:r>
          </w:p>
        </w:tc>
      </w:tr>
      <w:tr w:rsidR="00A24842" w14:paraId="6DFD8C7F" w14:textId="77777777">
        <w:trPr>
          <w:trHeight w:hRule="exact" w:val="442"/>
        </w:trPr>
        <w:tc>
          <w:tcPr>
            <w:tcW w:w="7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70A7F" w14:textId="77777777" w:rsidR="00A24842" w:rsidRDefault="00223ABF">
            <w:pPr>
              <w:spacing w:before="55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6.6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11 kV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rc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k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po</w:t>
            </w: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oun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3A3A69E7" w14:textId="77777777" w:rsidR="00A24842" w:rsidRDefault="00223ABF">
            <w:pPr>
              <w:spacing w:before="55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EHV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HV</w:t>
            </w:r>
          </w:p>
        </w:tc>
      </w:tr>
      <w:tr w:rsidR="00A24842" w14:paraId="1ED1BF43" w14:textId="77777777">
        <w:trPr>
          <w:trHeight w:hRule="exact" w:val="442"/>
        </w:trPr>
        <w:tc>
          <w:tcPr>
            <w:tcW w:w="7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3CC37" w14:textId="77777777" w:rsidR="00A24842" w:rsidRDefault="00223ABF">
            <w:pPr>
              <w:spacing w:before="55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6.6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11 kV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rc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k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ound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oun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33BE18FF" w14:textId="77777777" w:rsidR="00A24842" w:rsidRDefault="00223ABF">
            <w:pPr>
              <w:spacing w:before="55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EHV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HV</w:t>
            </w:r>
          </w:p>
        </w:tc>
      </w:tr>
      <w:tr w:rsidR="00A24842" w14:paraId="33C8ED32" w14:textId="77777777">
        <w:trPr>
          <w:trHeight w:hRule="exact" w:val="442"/>
        </w:trPr>
        <w:tc>
          <w:tcPr>
            <w:tcW w:w="7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331E6" w14:textId="77777777" w:rsidR="00A24842" w:rsidRDefault="00223ABF">
            <w:pPr>
              <w:spacing w:before="55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 kV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rc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k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, p</w:t>
            </w:r>
            <w:r>
              <w:rPr>
                <w:spacing w:val="2"/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oun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62BE261C" w14:textId="77777777" w:rsidR="00A24842" w:rsidRDefault="00223ABF">
            <w:pPr>
              <w:spacing w:before="55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EHV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HV</w:t>
            </w:r>
          </w:p>
        </w:tc>
      </w:tr>
      <w:tr w:rsidR="00A24842" w14:paraId="64350991" w14:textId="77777777">
        <w:trPr>
          <w:trHeight w:hRule="exact" w:val="442"/>
        </w:trPr>
        <w:tc>
          <w:tcPr>
            <w:tcW w:w="7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055A8" w14:textId="77777777" w:rsidR="00A24842" w:rsidRDefault="00223ABF">
            <w:pPr>
              <w:spacing w:before="55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 kV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rc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k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pacing w:val="2"/>
                <w:sz w:val="24"/>
                <w:szCs w:val="24"/>
              </w:rPr>
              <w:t>gr</w:t>
            </w:r>
            <w:r>
              <w:rPr>
                <w:sz w:val="24"/>
                <w:szCs w:val="24"/>
              </w:rPr>
              <w:t>ound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oun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4522D43D" w14:textId="77777777" w:rsidR="00A24842" w:rsidRDefault="00223ABF">
            <w:pPr>
              <w:spacing w:before="55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EHV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HV</w:t>
            </w:r>
          </w:p>
        </w:tc>
      </w:tr>
      <w:tr w:rsidR="00A24842" w14:paraId="27E1EA15" w14:textId="77777777">
        <w:trPr>
          <w:trHeight w:hRule="exact" w:val="442"/>
        </w:trPr>
        <w:tc>
          <w:tcPr>
            <w:tcW w:w="7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CDE9C" w14:textId="77777777" w:rsidR="00A24842" w:rsidRDefault="00223ABF">
            <w:pPr>
              <w:spacing w:before="55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33kV ov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d po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li</w:t>
            </w:r>
            <w:r>
              <w:rPr>
                <w:sz w:val="24"/>
                <w:szCs w:val="24"/>
              </w:rPr>
              <w:t>ne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25B4E5D5" w14:textId="77777777" w:rsidR="00A24842" w:rsidRDefault="00223ABF">
            <w:pPr>
              <w:spacing w:before="55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EHV</w:t>
            </w:r>
          </w:p>
        </w:tc>
      </w:tr>
      <w:tr w:rsidR="00A24842" w14:paraId="1FD009D9" w14:textId="77777777">
        <w:trPr>
          <w:trHeight w:hRule="exact" w:val="444"/>
        </w:trPr>
        <w:tc>
          <w:tcPr>
            <w:tcW w:w="7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DE8F8" w14:textId="77777777" w:rsidR="00A24842" w:rsidRDefault="00223ABF">
            <w:pPr>
              <w:spacing w:before="55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33kV ov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d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ow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li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7C3F348D" w14:textId="77777777" w:rsidR="00A24842" w:rsidRDefault="00223ABF">
            <w:pPr>
              <w:spacing w:before="55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EHV</w:t>
            </w:r>
          </w:p>
        </w:tc>
      </w:tr>
      <w:tr w:rsidR="00A24842" w14:paraId="2D74CE7A" w14:textId="77777777">
        <w:trPr>
          <w:trHeight w:hRule="exact" w:val="442"/>
        </w:trPr>
        <w:tc>
          <w:tcPr>
            <w:tcW w:w="7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690CB" w14:textId="77777777" w:rsidR="00A24842" w:rsidRDefault="00223ABF">
            <w:pPr>
              <w:spacing w:before="55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66kV ov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d po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li</w:t>
            </w:r>
            <w:r>
              <w:rPr>
                <w:sz w:val="24"/>
                <w:szCs w:val="24"/>
              </w:rPr>
              <w:t>ne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7BBD6FBE" w14:textId="77777777" w:rsidR="00A24842" w:rsidRDefault="00223ABF">
            <w:pPr>
              <w:spacing w:before="55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EHV</w:t>
            </w:r>
          </w:p>
        </w:tc>
      </w:tr>
      <w:tr w:rsidR="00A24842" w14:paraId="560858B5" w14:textId="77777777">
        <w:trPr>
          <w:trHeight w:hRule="exact" w:val="442"/>
        </w:trPr>
        <w:tc>
          <w:tcPr>
            <w:tcW w:w="7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1DAEF" w14:textId="77777777" w:rsidR="00A24842" w:rsidRDefault="00223ABF">
            <w:pPr>
              <w:spacing w:before="55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66kV ov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d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ow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li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2ED90101" w14:textId="77777777" w:rsidR="00A24842" w:rsidRDefault="00223ABF">
            <w:pPr>
              <w:spacing w:before="55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EHV</w:t>
            </w:r>
          </w:p>
        </w:tc>
      </w:tr>
      <w:tr w:rsidR="00A24842" w14:paraId="0920E174" w14:textId="77777777">
        <w:trPr>
          <w:trHeight w:hRule="exact" w:val="442"/>
        </w:trPr>
        <w:tc>
          <w:tcPr>
            <w:tcW w:w="7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FED53" w14:textId="77777777" w:rsidR="00A24842" w:rsidRDefault="00223ABF">
            <w:pPr>
              <w:spacing w:before="55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33kV po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44804D43" w14:textId="77777777" w:rsidR="00A24842" w:rsidRDefault="00223ABF">
            <w:pPr>
              <w:spacing w:before="55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EHV</w:t>
            </w:r>
          </w:p>
        </w:tc>
      </w:tr>
      <w:tr w:rsidR="00A24842" w14:paraId="6185590E" w14:textId="77777777">
        <w:trPr>
          <w:trHeight w:hRule="exact" w:val="442"/>
        </w:trPr>
        <w:tc>
          <w:tcPr>
            <w:tcW w:w="7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5D803" w14:textId="77777777" w:rsidR="00A24842" w:rsidRDefault="00223ABF">
            <w:pPr>
              <w:spacing w:before="55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33kV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ow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3CECBFC2" w14:textId="77777777" w:rsidR="00A24842" w:rsidRDefault="00223ABF">
            <w:pPr>
              <w:spacing w:before="55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EHV</w:t>
            </w:r>
          </w:p>
        </w:tc>
      </w:tr>
    </w:tbl>
    <w:p w14:paraId="53B65749" w14:textId="77777777" w:rsidR="00A24842" w:rsidRDefault="00A24842">
      <w:pPr>
        <w:sectPr w:rsidR="00A24842">
          <w:pgSz w:w="11920" w:h="16840"/>
          <w:pgMar w:top="520" w:right="1280" w:bottom="280" w:left="1320" w:header="310" w:footer="754" w:gutter="0"/>
          <w:cols w:space="720"/>
        </w:sectPr>
      </w:pPr>
    </w:p>
    <w:p w14:paraId="153F6643" w14:textId="77777777" w:rsidR="00A24842" w:rsidRDefault="00A24842">
      <w:pPr>
        <w:spacing w:before="4" w:line="100" w:lineRule="exact"/>
        <w:rPr>
          <w:sz w:val="10"/>
          <w:szCs w:val="10"/>
        </w:rPr>
      </w:pPr>
    </w:p>
    <w:p w14:paraId="3C42CA8B" w14:textId="77777777" w:rsidR="00A24842" w:rsidRDefault="00A24842">
      <w:pPr>
        <w:spacing w:line="200" w:lineRule="exact"/>
      </w:pPr>
    </w:p>
    <w:p w14:paraId="696104CB" w14:textId="77777777" w:rsidR="00A24842" w:rsidRDefault="00A24842">
      <w:pPr>
        <w:spacing w:line="200" w:lineRule="exact"/>
      </w:pPr>
    </w:p>
    <w:p w14:paraId="4A01D8D4" w14:textId="77777777" w:rsidR="00A24842" w:rsidRDefault="00A24842">
      <w:pPr>
        <w:spacing w:line="200" w:lineRule="exact"/>
      </w:pPr>
    </w:p>
    <w:p w14:paraId="43E82B3C" w14:textId="77777777" w:rsidR="00A24842" w:rsidRDefault="00A24842">
      <w:pPr>
        <w:spacing w:line="200" w:lineRule="exact"/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56"/>
        <w:gridCol w:w="1962"/>
      </w:tblGrid>
      <w:tr w:rsidR="00A24842" w14:paraId="1726FD08" w14:textId="77777777">
        <w:trPr>
          <w:trHeight w:hRule="exact" w:val="443"/>
        </w:trPr>
        <w:tc>
          <w:tcPr>
            <w:tcW w:w="7056" w:type="dxa"/>
            <w:tcBorders>
              <w:top w:val="single" w:sz="5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F7E0E" w14:textId="77777777" w:rsidR="00A24842" w:rsidRDefault="00223ABF">
            <w:pPr>
              <w:spacing w:before="55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66kV po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1962" w:type="dxa"/>
            <w:tcBorders>
              <w:top w:val="single" w:sz="5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7F23B014" w14:textId="77777777" w:rsidR="00A24842" w:rsidRDefault="00223ABF">
            <w:pPr>
              <w:spacing w:before="55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EHV</w:t>
            </w:r>
          </w:p>
        </w:tc>
      </w:tr>
      <w:tr w:rsidR="00A24842" w14:paraId="09E25DA6" w14:textId="77777777">
        <w:trPr>
          <w:trHeight w:hRule="exact" w:val="442"/>
        </w:trPr>
        <w:tc>
          <w:tcPr>
            <w:tcW w:w="7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5E8DB" w14:textId="77777777" w:rsidR="00A24842" w:rsidRDefault="00223ABF">
            <w:pPr>
              <w:spacing w:before="53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66kV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ow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3C83084E" w14:textId="77777777" w:rsidR="00A24842" w:rsidRDefault="00223ABF">
            <w:pPr>
              <w:spacing w:before="53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EHV</w:t>
            </w:r>
          </w:p>
        </w:tc>
      </w:tr>
      <w:tr w:rsidR="00A24842" w14:paraId="2035C6EC" w14:textId="77777777">
        <w:trPr>
          <w:trHeight w:hRule="exact" w:val="444"/>
        </w:trPr>
        <w:tc>
          <w:tcPr>
            <w:tcW w:w="7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F5D74" w14:textId="77777777" w:rsidR="00A24842" w:rsidRDefault="00223ABF">
            <w:pPr>
              <w:spacing w:before="53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33kV und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ound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,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non</w:t>
            </w:r>
            <w:r>
              <w:rPr>
                <w:spacing w:val="-1"/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re</w:t>
            </w:r>
            <w:r>
              <w:rPr>
                <w:sz w:val="24"/>
                <w:szCs w:val="24"/>
              </w:rPr>
              <w:t>ssu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  <w:proofErr w:type="spellEnd"/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5021152A" w14:textId="77777777" w:rsidR="00A24842" w:rsidRDefault="00223ABF">
            <w:pPr>
              <w:spacing w:before="53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EHV</w:t>
            </w:r>
          </w:p>
        </w:tc>
      </w:tr>
      <w:tr w:rsidR="00A24842" w14:paraId="10E01452" w14:textId="77777777">
        <w:trPr>
          <w:trHeight w:hRule="exact" w:val="442"/>
        </w:trPr>
        <w:tc>
          <w:tcPr>
            <w:tcW w:w="7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D1D55" w14:textId="77777777" w:rsidR="00A24842" w:rsidRDefault="00223ABF">
            <w:pPr>
              <w:spacing w:before="53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33kV und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ound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,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l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59FB184C" w14:textId="77777777" w:rsidR="00A24842" w:rsidRDefault="00223ABF">
            <w:pPr>
              <w:spacing w:before="53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EHV</w:t>
            </w:r>
          </w:p>
        </w:tc>
      </w:tr>
      <w:tr w:rsidR="00A24842" w14:paraId="22E8F277" w14:textId="77777777">
        <w:trPr>
          <w:trHeight w:hRule="exact" w:val="442"/>
        </w:trPr>
        <w:tc>
          <w:tcPr>
            <w:tcW w:w="7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8592A" w14:textId="77777777" w:rsidR="00A24842" w:rsidRDefault="00223ABF">
            <w:pPr>
              <w:spacing w:before="53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33kV und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ound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,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4701961F" w14:textId="77777777" w:rsidR="00A24842" w:rsidRDefault="00223ABF">
            <w:pPr>
              <w:spacing w:before="53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EHV</w:t>
            </w:r>
          </w:p>
        </w:tc>
      </w:tr>
      <w:tr w:rsidR="00A24842" w14:paraId="0A900052" w14:textId="77777777">
        <w:trPr>
          <w:trHeight w:hRule="exact" w:val="442"/>
        </w:trPr>
        <w:tc>
          <w:tcPr>
            <w:tcW w:w="7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A727B" w14:textId="77777777" w:rsidR="00A24842" w:rsidRDefault="00223ABF">
            <w:pPr>
              <w:spacing w:before="53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66kV und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ound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,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non</w:t>
            </w:r>
            <w:r>
              <w:rPr>
                <w:spacing w:val="-1"/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re</w:t>
            </w:r>
            <w:r>
              <w:rPr>
                <w:sz w:val="24"/>
                <w:szCs w:val="24"/>
              </w:rPr>
              <w:t>ssu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  <w:proofErr w:type="spellEnd"/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6EF6BBD0" w14:textId="77777777" w:rsidR="00A24842" w:rsidRDefault="00223ABF">
            <w:pPr>
              <w:spacing w:before="53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EHV</w:t>
            </w:r>
          </w:p>
        </w:tc>
      </w:tr>
      <w:tr w:rsidR="00A24842" w14:paraId="2FC51DA2" w14:textId="77777777">
        <w:trPr>
          <w:trHeight w:hRule="exact" w:val="442"/>
        </w:trPr>
        <w:tc>
          <w:tcPr>
            <w:tcW w:w="7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8F0AD" w14:textId="77777777" w:rsidR="00A24842" w:rsidRDefault="00223ABF">
            <w:pPr>
              <w:spacing w:before="53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66kV und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ound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,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l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41E6011A" w14:textId="77777777" w:rsidR="00A24842" w:rsidRDefault="00223ABF">
            <w:pPr>
              <w:spacing w:before="53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EHV</w:t>
            </w:r>
          </w:p>
        </w:tc>
      </w:tr>
      <w:tr w:rsidR="00A24842" w14:paraId="3AA874AD" w14:textId="77777777">
        <w:trPr>
          <w:trHeight w:hRule="exact" w:val="442"/>
        </w:trPr>
        <w:tc>
          <w:tcPr>
            <w:tcW w:w="7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EABDD" w14:textId="77777777" w:rsidR="00A24842" w:rsidRDefault="00223ABF">
            <w:pPr>
              <w:spacing w:before="53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66kV und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ound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,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25E41939" w14:textId="77777777" w:rsidR="00A24842" w:rsidRDefault="00223ABF">
            <w:pPr>
              <w:spacing w:before="53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EHV</w:t>
            </w:r>
          </w:p>
        </w:tc>
      </w:tr>
      <w:tr w:rsidR="00A24842" w14:paraId="02709E29" w14:textId="77777777">
        <w:trPr>
          <w:trHeight w:hRule="exact" w:val="444"/>
        </w:trPr>
        <w:tc>
          <w:tcPr>
            <w:tcW w:w="7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0E9EF" w14:textId="77777777" w:rsidR="00A24842" w:rsidRDefault="00223ABF">
            <w:pPr>
              <w:spacing w:before="53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EHV sub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ar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ne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316B74E7" w14:textId="77777777" w:rsidR="00A24842" w:rsidRDefault="00223ABF">
            <w:pPr>
              <w:spacing w:before="53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EHV</w:t>
            </w:r>
          </w:p>
        </w:tc>
      </w:tr>
      <w:tr w:rsidR="00A24842" w14:paraId="3E7FF3E2" w14:textId="77777777">
        <w:trPr>
          <w:trHeight w:hRule="exact" w:val="442"/>
        </w:trPr>
        <w:tc>
          <w:tcPr>
            <w:tcW w:w="7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02F03" w14:textId="77777777" w:rsidR="00A24842" w:rsidRDefault="00223ABF">
            <w:pPr>
              <w:spacing w:before="53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33 kV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rc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k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doo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2BC84EB3" w14:textId="77777777" w:rsidR="00A24842" w:rsidRDefault="00223ABF">
            <w:pPr>
              <w:spacing w:before="53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132kV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EHV</w:t>
            </w:r>
          </w:p>
        </w:tc>
      </w:tr>
      <w:tr w:rsidR="00A24842" w14:paraId="42461162" w14:textId="77777777">
        <w:trPr>
          <w:trHeight w:hRule="exact" w:val="442"/>
        </w:trPr>
        <w:tc>
          <w:tcPr>
            <w:tcW w:w="7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BEA2F" w14:textId="77777777" w:rsidR="00A24842" w:rsidRDefault="00223ABF">
            <w:pPr>
              <w:spacing w:before="53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33 kV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rc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k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, o</w:t>
            </w:r>
            <w:r>
              <w:rPr>
                <w:spacing w:val="2"/>
                <w:sz w:val="24"/>
                <w:szCs w:val="24"/>
              </w:rPr>
              <w:t>u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doo</w:t>
            </w:r>
            <w:r>
              <w:rPr>
                <w:spacing w:val="2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3D13F90C" w14:textId="77777777" w:rsidR="00A24842" w:rsidRDefault="00223ABF">
            <w:pPr>
              <w:spacing w:before="53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132kV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EHV</w:t>
            </w:r>
          </w:p>
        </w:tc>
      </w:tr>
      <w:tr w:rsidR="00A24842" w14:paraId="05C7910A" w14:textId="77777777">
        <w:trPr>
          <w:trHeight w:hRule="exact" w:val="442"/>
        </w:trPr>
        <w:tc>
          <w:tcPr>
            <w:tcW w:w="7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5B625" w14:textId="77777777" w:rsidR="00A24842" w:rsidRDefault="00223ABF">
            <w:pPr>
              <w:spacing w:before="53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 kV sw</w:t>
            </w:r>
            <w:r>
              <w:rPr>
                <w:spacing w:val="1"/>
                <w:sz w:val="24"/>
                <w:szCs w:val="24"/>
              </w:rPr>
              <w:t>it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h, g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ound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pacing w:val="3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oun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7CF95F3D" w14:textId="77777777" w:rsidR="00A24842" w:rsidRDefault="00223ABF">
            <w:pPr>
              <w:spacing w:before="53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132kV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EHV</w:t>
            </w:r>
          </w:p>
        </w:tc>
      </w:tr>
      <w:tr w:rsidR="00A24842" w14:paraId="52EC35E2" w14:textId="77777777">
        <w:trPr>
          <w:trHeight w:hRule="exact" w:val="442"/>
        </w:trPr>
        <w:tc>
          <w:tcPr>
            <w:tcW w:w="7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3D312" w14:textId="77777777" w:rsidR="00A24842" w:rsidRDefault="00223ABF">
            <w:pPr>
              <w:spacing w:before="53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 kV sw</w:t>
            </w:r>
            <w:r>
              <w:rPr>
                <w:spacing w:val="1"/>
                <w:sz w:val="24"/>
                <w:szCs w:val="24"/>
              </w:rPr>
              <w:t>it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h, po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e-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ou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17953A59" w14:textId="77777777" w:rsidR="00A24842" w:rsidRDefault="00223ABF">
            <w:pPr>
              <w:spacing w:before="53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132kV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EHV</w:t>
            </w:r>
          </w:p>
        </w:tc>
      </w:tr>
      <w:tr w:rsidR="00A24842" w14:paraId="05DD8536" w14:textId="77777777">
        <w:trPr>
          <w:trHeight w:hRule="exact" w:val="442"/>
        </w:trPr>
        <w:tc>
          <w:tcPr>
            <w:tcW w:w="7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BF8DE" w14:textId="77777777" w:rsidR="00A24842" w:rsidRDefault="00223ABF">
            <w:pPr>
              <w:spacing w:before="53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33 kV 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ng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un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t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73E72759" w14:textId="77777777" w:rsidR="00A24842" w:rsidRDefault="00223ABF">
            <w:pPr>
              <w:spacing w:before="53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132kV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EHV</w:t>
            </w:r>
          </w:p>
        </w:tc>
      </w:tr>
      <w:tr w:rsidR="00A24842" w14:paraId="523A2536" w14:textId="77777777">
        <w:trPr>
          <w:trHeight w:hRule="exact" w:val="444"/>
        </w:trPr>
        <w:tc>
          <w:tcPr>
            <w:tcW w:w="7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C101B" w14:textId="77777777" w:rsidR="00A24842" w:rsidRDefault="00223ABF">
            <w:pPr>
              <w:spacing w:before="53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 kV o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sw</w:t>
            </w:r>
            <w:r>
              <w:rPr>
                <w:spacing w:val="1"/>
                <w:sz w:val="24"/>
                <w:szCs w:val="24"/>
              </w:rPr>
              <w:t>it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hg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6712AB15" w14:textId="77777777" w:rsidR="00A24842" w:rsidRDefault="00223ABF">
            <w:pPr>
              <w:spacing w:before="53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EHV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HV</w:t>
            </w:r>
          </w:p>
        </w:tc>
      </w:tr>
      <w:tr w:rsidR="00A24842" w14:paraId="3ED9C631" w14:textId="77777777">
        <w:trPr>
          <w:trHeight w:hRule="exact" w:val="442"/>
        </w:trPr>
        <w:tc>
          <w:tcPr>
            <w:tcW w:w="7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267A1" w14:textId="77777777" w:rsidR="00A24842" w:rsidRDefault="00223ABF">
            <w:pPr>
              <w:spacing w:before="53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66 kV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rc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k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doo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 xml:space="preserve">s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ou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doo</w:t>
            </w:r>
            <w:r>
              <w:rPr>
                <w:spacing w:val="2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263E4B41" w14:textId="77777777" w:rsidR="00A24842" w:rsidRDefault="00223ABF">
            <w:pPr>
              <w:spacing w:before="53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132kV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EHV</w:t>
            </w:r>
          </w:p>
        </w:tc>
      </w:tr>
      <w:tr w:rsidR="00A24842" w14:paraId="25E50FDE" w14:textId="77777777">
        <w:trPr>
          <w:trHeight w:hRule="exact" w:val="442"/>
        </w:trPr>
        <w:tc>
          <w:tcPr>
            <w:tcW w:w="7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52DE0" w14:textId="77777777" w:rsidR="00A24842" w:rsidRDefault="00223ABF">
            <w:pPr>
              <w:spacing w:before="53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 kV o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sw</w:t>
            </w:r>
            <w:r>
              <w:rPr>
                <w:spacing w:val="1"/>
                <w:sz w:val="24"/>
                <w:szCs w:val="24"/>
              </w:rPr>
              <w:t>it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hg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4D0DCFAD" w14:textId="77777777" w:rsidR="00A24842" w:rsidRDefault="00223ABF">
            <w:pPr>
              <w:spacing w:before="53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EHV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HV</w:t>
            </w:r>
          </w:p>
        </w:tc>
      </w:tr>
      <w:tr w:rsidR="00A24842" w14:paraId="5304580E" w14:textId="77777777">
        <w:trPr>
          <w:trHeight w:hRule="exact" w:val="442"/>
        </w:trPr>
        <w:tc>
          <w:tcPr>
            <w:tcW w:w="7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E8054" w14:textId="77777777" w:rsidR="00A24842" w:rsidRDefault="00223ABF">
            <w:pPr>
              <w:spacing w:before="55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33 kV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ra</w:t>
            </w:r>
            <w:r>
              <w:rPr>
                <w:sz w:val="24"/>
                <w:szCs w:val="24"/>
              </w:rPr>
              <w:t>ns</w:t>
            </w:r>
            <w:r>
              <w:rPr>
                <w:spacing w:val="-1"/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, po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2"/>
                <w:sz w:val="24"/>
                <w:szCs w:val="24"/>
              </w:rPr>
              <w:t>-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oun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5EADF7B2" w14:textId="77777777" w:rsidR="00A24842" w:rsidRDefault="00223ABF">
            <w:pPr>
              <w:spacing w:before="55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EHV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HV</w:t>
            </w:r>
          </w:p>
        </w:tc>
      </w:tr>
      <w:tr w:rsidR="00A24842" w14:paraId="327C9827" w14:textId="77777777">
        <w:trPr>
          <w:trHeight w:hRule="exact" w:val="442"/>
        </w:trPr>
        <w:tc>
          <w:tcPr>
            <w:tcW w:w="7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2FC9B" w14:textId="77777777" w:rsidR="00A24842" w:rsidRDefault="00223ABF">
            <w:pPr>
              <w:spacing w:before="55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33 kV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ra</w:t>
            </w:r>
            <w:r>
              <w:rPr>
                <w:sz w:val="24"/>
                <w:szCs w:val="24"/>
              </w:rPr>
              <w:t>ns</w:t>
            </w:r>
            <w:r>
              <w:rPr>
                <w:spacing w:val="-1"/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, g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ou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 xml:space="preserve">d 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oun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3591B940" w14:textId="77777777" w:rsidR="00A24842" w:rsidRDefault="00223ABF">
            <w:pPr>
              <w:spacing w:before="55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EHV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HV</w:t>
            </w:r>
          </w:p>
        </w:tc>
      </w:tr>
      <w:tr w:rsidR="00A24842" w14:paraId="47E12C69" w14:textId="77777777">
        <w:trPr>
          <w:trHeight w:hRule="exact" w:val="442"/>
        </w:trPr>
        <w:tc>
          <w:tcPr>
            <w:tcW w:w="7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5EA14" w14:textId="77777777" w:rsidR="00A24842" w:rsidRDefault="00223ABF">
            <w:pPr>
              <w:spacing w:before="55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33 kV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ux</w:t>
            </w:r>
            <w:r>
              <w:rPr>
                <w:spacing w:val="1"/>
                <w:sz w:val="24"/>
                <w:szCs w:val="24"/>
              </w:rPr>
              <w:t>ili</w:t>
            </w:r>
            <w:r>
              <w:rPr>
                <w:spacing w:val="-1"/>
                <w:sz w:val="24"/>
                <w:szCs w:val="24"/>
              </w:rPr>
              <w:t>ar</w:t>
            </w:r>
            <w:r>
              <w:rPr>
                <w:sz w:val="24"/>
                <w:szCs w:val="24"/>
              </w:rPr>
              <w:t xml:space="preserve">y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ra</w:t>
            </w:r>
            <w:r>
              <w:rPr>
                <w:sz w:val="24"/>
                <w:szCs w:val="24"/>
              </w:rPr>
              <w:t>ns</w:t>
            </w:r>
            <w:r>
              <w:rPr>
                <w:spacing w:val="-1"/>
                <w:sz w:val="24"/>
                <w:szCs w:val="24"/>
              </w:rPr>
              <w:t>f</w:t>
            </w:r>
            <w:r>
              <w:rPr>
                <w:spacing w:val="2"/>
                <w:sz w:val="24"/>
                <w:szCs w:val="24"/>
              </w:rPr>
              <w:t>or</w:t>
            </w:r>
            <w:r>
              <w:rPr>
                <w:spacing w:val="-2"/>
                <w:sz w:val="24"/>
                <w:szCs w:val="24"/>
              </w:rPr>
              <w:t>m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3F520045" w14:textId="77777777" w:rsidR="00A24842" w:rsidRDefault="00223ABF">
            <w:pPr>
              <w:spacing w:before="55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EHV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HV</w:t>
            </w:r>
          </w:p>
        </w:tc>
      </w:tr>
      <w:tr w:rsidR="00A24842" w14:paraId="151DA3F8" w14:textId="77777777">
        <w:trPr>
          <w:trHeight w:hRule="exact" w:val="444"/>
        </w:trPr>
        <w:tc>
          <w:tcPr>
            <w:tcW w:w="7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18DB7" w14:textId="77777777" w:rsidR="00A24842" w:rsidRDefault="00223ABF">
            <w:pPr>
              <w:spacing w:before="55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66 kV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ra</w:t>
            </w:r>
            <w:r>
              <w:rPr>
                <w:sz w:val="24"/>
                <w:szCs w:val="24"/>
              </w:rPr>
              <w:t>ns</w:t>
            </w:r>
            <w:r>
              <w:rPr>
                <w:spacing w:val="-1"/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33566997" w14:textId="77777777" w:rsidR="00A24842" w:rsidRDefault="00223ABF">
            <w:pPr>
              <w:spacing w:before="55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EHV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HV</w:t>
            </w:r>
          </w:p>
        </w:tc>
      </w:tr>
      <w:tr w:rsidR="00A24842" w14:paraId="183845A3" w14:textId="77777777">
        <w:trPr>
          <w:trHeight w:hRule="exact" w:val="442"/>
        </w:trPr>
        <w:tc>
          <w:tcPr>
            <w:tcW w:w="7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819F7" w14:textId="77777777" w:rsidR="00A24842" w:rsidRDefault="00223ABF">
            <w:pPr>
              <w:spacing w:before="55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66 kV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ux</w:t>
            </w:r>
            <w:r>
              <w:rPr>
                <w:spacing w:val="1"/>
                <w:sz w:val="24"/>
                <w:szCs w:val="24"/>
              </w:rPr>
              <w:t>ili</w:t>
            </w:r>
            <w:r>
              <w:rPr>
                <w:spacing w:val="-1"/>
                <w:sz w:val="24"/>
                <w:szCs w:val="24"/>
              </w:rPr>
              <w:t>ar</w:t>
            </w:r>
            <w:r>
              <w:rPr>
                <w:sz w:val="24"/>
                <w:szCs w:val="24"/>
              </w:rPr>
              <w:t xml:space="preserve">y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ra</w:t>
            </w:r>
            <w:r>
              <w:rPr>
                <w:sz w:val="24"/>
                <w:szCs w:val="24"/>
              </w:rPr>
              <w:t>ns</w:t>
            </w:r>
            <w:r>
              <w:rPr>
                <w:spacing w:val="-1"/>
                <w:sz w:val="24"/>
                <w:szCs w:val="24"/>
              </w:rPr>
              <w:t>f</w:t>
            </w:r>
            <w:r>
              <w:rPr>
                <w:spacing w:val="2"/>
                <w:sz w:val="24"/>
                <w:szCs w:val="24"/>
              </w:rPr>
              <w:t>or</w:t>
            </w:r>
            <w:r>
              <w:rPr>
                <w:spacing w:val="-2"/>
                <w:sz w:val="24"/>
                <w:szCs w:val="24"/>
              </w:rPr>
              <w:t>m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7678ED65" w14:textId="77777777" w:rsidR="00A24842" w:rsidRDefault="00223ABF">
            <w:pPr>
              <w:spacing w:before="55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EHV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HV</w:t>
            </w:r>
          </w:p>
        </w:tc>
      </w:tr>
      <w:tr w:rsidR="00A24842" w14:paraId="72D77352" w14:textId="77777777">
        <w:trPr>
          <w:trHeight w:hRule="exact" w:val="442"/>
        </w:trPr>
        <w:tc>
          <w:tcPr>
            <w:tcW w:w="7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44120" w14:textId="77777777" w:rsidR="00A24842" w:rsidRDefault="00223ABF">
            <w:pPr>
              <w:spacing w:before="55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132kV ov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d </w:t>
            </w:r>
            <w:r>
              <w:rPr>
                <w:spacing w:val="1"/>
                <w:sz w:val="24"/>
                <w:szCs w:val="24"/>
              </w:rPr>
              <w:t>li</w:t>
            </w:r>
            <w:r>
              <w:rPr>
                <w:sz w:val="24"/>
                <w:szCs w:val="24"/>
              </w:rPr>
              <w:t>ne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po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 xml:space="preserve"> c</w:t>
            </w:r>
            <w:r>
              <w:rPr>
                <w:sz w:val="24"/>
                <w:szCs w:val="24"/>
              </w:rPr>
              <w:t>ondu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or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06D34A56" w14:textId="77777777" w:rsidR="00A24842" w:rsidRDefault="00223ABF">
            <w:pPr>
              <w:spacing w:before="55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132kV</w:t>
            </w:r>
          </w:p>
        </w:tc>
      </w:tr>
      <w:tr w:rsidR="00A24842" w14:paraId="1CE98857" w14:textId="77777777">
        <w:trPr>
          <w:trHeight w:hRule="exact" w:val="442"/>
        </w:trPr>
        <w:tc>
          <w:tcPr>
            <w:tcW w:w="7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005D4" w14:textId="77777777" w:rsidR="00A24842" w:rsidRDefault="00223ABF">
            <w:pPr>
              <w:spacing w:before="55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132kV ov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d </w:t>
            </w:r>
            <w:r>
              <w:rPr>
                <w:spacing w:val="1"/>
                <w:sz w:val="24"/>
                <w:szCs w:val="24"/>
              </w:rPr>
              <w:t>li</w:t>
            </w:r>
            <w:r>
              <w:rPr>
                <w:sz w:val="24"/>
                <w:szCs w:val="24"/>
              </w:rPr>
              <w:t>ne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2"/>
                <w:sz w:val="24"/>
                <w:szCs w:val="24"/>
              </w:rPr>
              <w:t>w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 xml:space="preserve"> c</w:t>
            </w:r>
            <w:r>
              <w:rPr>
                <w:sz w:val="24"/>
                <w:szCs w:val="24"/>
              </w:rPr>
              <w:t>ondu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pacing w:val="5"/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>r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3A9C655E" w14:textId="77777777" w:rsidR="00A24842" w:rsidRDefault="00223ABF">
            <w:pPr>
              <w:spacing w:before="55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132kV</w:t>
            </w:r>
          </w:p>
        </w:tc>
      </w:tr>
      <w:tr w:rsidR="00A24842" w14:paraId="3BF6F5D5" w14:textId="77777777">
        <w:trPr>
          <w:trHeight w:hRule="exact" w:val="442"/>
        </w:trPr>
        <w:tc>
          <w:tcPr>
            <w:tcW w:w="7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02621" w14:textId="77777777" w:rsidR="00A24842" w:rsidRDefault="00223ABF">
            <w:pPr>
              <w:spacing w:before="55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132kV po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5A63A67D" w14:textId="77777777" w:rsidR="00A24842" w:rsidRDefault="00223ABF">
            <w:pPr>
              <w:spacing w:before="55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132kV</w:t>
            </w:r>
          </w:p>
        </w:tc>
      </w:tr>
      <w:tr w:rsidR="00A24842" w14:paraId="63375E22" w14:textId="77777777">
        <w:trPr>
          <w:trHeight w:hRule="exact" w:val="442"/>
        </w:trPr>
        <w:tc>
          <w:tcPr>
            <w:tcW w:w="7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1BFDA" w14:textId="77777777" w:rsidR="00A24842" w:rsidRDefault="00223ABF">
            <w:pPr>
              <w:spacing w:before="55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132kV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ow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5169CF02" w14:textId="77777777" w:rsidR="00A24842" w:rsidRDefault="00223ABF">
            <w:pPr>
              <w:spacing w:before="55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132kV</w:t>
            </w:r>
          </w:p>
        </w:tc>
      </w:tr>
      <w:tr w:rsidR="00A24842" w14:paraId="6BED5FCC" w14:textId="77777777">
        <w:trPr>
          <w:trHeight w:hRule="exact" w:val="444"/>
        </w:trPr>
        <w:tc>
          <w:tcPr>
            <w:tcW w:w="7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33975" w14:textId="77777777" w:rsidR="00A24842" w:rsidRDefault="00223ABF">
            <w:pPr>
              <w:spacing w:before="55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132kV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ow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 xml:space="preserve"> f</w:t>
            </w:r>
            <w:r>
              <w:rPr>
                <w:spacing w:val="1"/>
                <w:sz w:val="24"/>
                <w:szCs w:val="24"/>
              </w:rPr>
              <w:t>itti</w:t>
            </w:r>
            <w:r>
              <w:rPr>
                <w:sz w:val="24"/>
                <w:szCs w:val="24"/>
              </w:rPr>
              <w:t>ngs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0860280E" w14:textId="77777777" w:rsidR="00A24842" w:rsidRDefault="00223ABF">
            <w:pPr>
              <w:spacing w:before="55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132kV</w:t>
            </w:r>
          </w:p>
        </w:tc>
      </w:tr>
      <w:tr w:rsidR="00A24842" w14:paraId="3D4760D4" w14:textId="77777777">
        <w:trPr>
          <w:trHeight w:hRule="exact" w:val="442"/>
        </w:trPr>
        <w:tc>
          <w:tcPr>
            <w:tcW w:w="7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11697" w14:textId="77777777" w:rsidR="00A24842" w:rsidRDefault="00223ABF">
            <w:pPr>
              <w:spacing w:before="55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132kV und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ound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, non</w:t>
            </w:r>
            <w:r>
              <w:rPr>
                <w:spacing w:val="-1"/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re</w:t>
            </w:r>
            <w:r>
              <w:rPr>
                <w:sz w:val="24"/>
                <w:szCs w:val="24"/>
              </w:rPr>
              <w:t>ss</w:t>
            </w:r>
            <w:r>
              <w:rPr>
                <w:spacing w:val="2"/>
                <w:sz w:val="24"/>
                <w:szCs w:val="24"/>
              </w:rPr>
              <w:t>u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  <w:proofErr w:type="spellEnd"/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4F4C4D89" w14:textId="77777777" w:rsidR="00A24842" w:rsidRDefault="00223ABF">
            <w:pPr>
              <w:spacing w:before="55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132kV</w:t>
            </w:r>
          </w:p>
        </w:tc>
      </w:tr>
      <w:tr w:rsidR="00A24842" w14:paraId="57ADE17A" w14:textId="77777777">
        <w:trPr>
          <w:trHeight w:hRule="exact" w:val="442"/>
        </w:trPr>
        <w:tc>
          <w:tcPr>
            <w:tcW w:w="7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A799B" w14:textId="77777777" w:rsidR="00A24842" w:rsidRDefault="00223ABF">
            <w:pPr>
              <w:spacing w:before="55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132kV und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ound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, o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l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07F83249" w14:textId="77777777" w:rsidR="00A24842" w:rsidRDefault="00223ABF">
            <w:pPr>
              <w:spacing w:before="55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132kV</w:t>
            </w:r>
          </w:p>
        </w:tc>
      </w:tr>
      <w:tr w:rsidR="00A24842" w14:paraId="6C2FEE4C" w14:textId="77777777">
        <w:trPr>
          <w:trHeight w:hRule="exact" w:val="442"/>
        </w:trPr>
        <w:tc>
          <w:tcPr>
            <w:tcW w:w="7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FDFAF" w14:textId="77777777" w:rsidR="00A24842" w:rsidRDefault="00223ABF">
            <w:pPr>
              <w:spacing w:before="55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132kV und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ound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, g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2A2518AA" w14:textId="77777777" w:rsidR="00A24842" w:rsidRDefault="00223ABF">
            <w:pPr>
              <w:spacing w:before="55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132kV</w:t>
            </w:r>
          </w:p>
        </w:tc>
      </w:tr>
      <w:tr w:rsidR="00A24842" w14:paraId="2DBC5E2E" w14:textId="77777777">
        <w:trPr>
          <w:trHeight w:hRule="exact" w:val="442"/>
        </w:trPr>
        <w:tc>
          <w:tcPr>
            <w:tcW w:w="7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5D0D3" w14:textId="77777777" w:rsidR="00A24842" w:rsidRDefault="00223ABF">
            <w:pPr>
              <w:spacing w:before="55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132kV sub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ar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2"/>
                <w:sz w:val="24"/>
                <w:szCs w:val="24"/>
              </w:rPr>
              <w:t>c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76B8E1D3" w14:textId="77777777" w:rsidR="00A24842" w:rsidRDefault="00223ABF">
            <w:pPr>
              <w:spacing w:before="55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132kV</w:t>
            </w:r>
          </w:p>
        </w:tc>
      </w:tr>
    </w:tbl>
    <w:p w14:paraId="2E75CE5F" w14:textId="77777777" w:rsidR="00A24842" w:rsidRDefault="00A24842">
      <w:pPr>
        <w:spacing w:line="200" w:lineRule="exact"/>
      </w:pPr>
    </w:p>
    <w:p w14:paraId="787AED2C" w14:textId="77777777" w:rsidR="00A24842" w:rsidRDefault="00A24842">
      <w:pPr>
        <w:spacing w:line="200" w:lineRule="exact"/>
      </w:pPr>
    </w:p>
    <w:p w14:paraId="1EE9A8F2" w14:textId="77777777" w:rsidR="00A24842" w:rsidRDefault="00A24842">
      <w:pPr>
        <w:spacing w:before="4" w:line="260" w:lineRule="exact"/>
        <w:rPr>
          <w:sz w:val="26"/>
          <w:szCs w:val="26"/>
        </w:rPr>
      </w:pPr>
    </w:p>
    <w:p w14:paraId="05031E6A" w14:textId="77777777" w:rsidR="00A24842" w:rsidRDefault="00223ABF">
      <w:pPr>
        <w:spacing w:before="29"/>
        <w:ind w:left="120"/>
        <w:rPr>
          <w:sz w:val="24"/>
          <w:szCs w:val="24"/>
        </w:rPr>
        <w:sectPr w:rsidR="00A24842">
          <w:headerReference w:type="default" r:id="rId73"/>
          <w:footerReference w:type="default" r:id="rId74"/>
          <w:pgSz w:w="11920" w:h="16840"/>
          <w:pgMar w:top="520" w:right="1280" w:bottom="280" w:left="1320" w:header="310" w:footer="0" w:gutter="0"/>
          <w:cols w:space="720"/>
        </w:sectPr>
      </w:pP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du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29                                            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1059</w:t>
      </w:r>
    </w:p>
    <w:p w14:paraId="63B27B75" w14:textId="77777777" w:rsidR="00A24842" w:rsidRDefault="00A24842">
      <w:pPr>
        <w:spacing w:before="4" w:line="100" w:lineRule="exact"/>
        <w:rPr>
          <w:sz w:val="10"/>
          <w:szCs w:val="10"/>
        </w:rPr>
      </w:pPr>
    </w:p>
    <w:p w14:paraId="51372520" w14:textId="77777777" w:rsidR="00A24842" w:rsidRDefault="00A24842">
      <w:pPr>
        <w:spacing w:line="200" w:lineRule="exact"/>
      </w:pPr>
    </w:p>
    <w:p w14:paraId="4B980C80" w14:textId="77777777" w:rsidR="00A24842" w:rsidRDefault="00A24842">
      <w:pPr>
        <w:spacing w:line="200" w:lineRule="exact"/>
      </w:pPr>
    </w:p>
    <w:p w14:paraId="2324561B" w14:textId="77777777" w:rsidR="00A24842" w:rsidRDefault="00A24842">
      <w:pPr>
        <w:spacing w:line="200" w:lineRule="exact"/>
      </w:pPr>
    </w:p>
    <w:p w14:paraId="440807D9" w14:textId="77777777" w:rsidR="00A24842" w:rsidRDefault="00A24842">
      <w:pPr>
        <w:spacing w:line="200" w:lineRule="exact"/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56"/>
        <w:gridCol w:w="1962"/>
      </w:tblGrid>
      <w:tr w:rsidR="00A24842" w14:paraId="6869629E" w14:textId="77777777">
        <w:trPr>
          <w:trHeight w:hRule="exact" w:val="443"/>
        </w:trPr>
        <w:tc>
          <w:tcPr>
            <w:tcW w:w="7056" w:type="dxa"/>
            <w:tcBorders>
              <w:top w:val="single" w:sz="5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1F8F6" w14:textId="77777777" w:rsidR="00A24842" w:rsidRDefault="00223ABF">
            <w:pPr>
              <w:spacing w:before="55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132kV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rc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k</w:t>
            </w:r>
            <w:r>
              <w:rPr>
                <w:spacing w:val="-1"/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doo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 xml:space="preserve">s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ou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doo</w:t>
            </w:r>
            <w:r>
              <w:rPr>
                <w:spacing w:val="2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1962" w:type="dxa"/>
            <w:tcBorders>
              <w:top w:val="single" w:sz="5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4958A2C6" w14:textId="77777777" w:rsidR="00A24842" w:rsidRDefault="00223ABF">
            <w:pPr>
              <w:spacing w:before="55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132kV</w:t>
            </w:r>
          </w:p>
        </w:tc>
      </w:tr>
      <w:tr w:rsidR="00A24842" w14:paraId="1A31E697" w14:textId="77777777">
        <w:trPr>
          <w:trHeight w:hRule="exact" w:val="442"/>
        </w:trPr>
        <w:tc>
          <w:tcPr>
            <w:tcW w:w="7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92C54" w14:textId="77777777" w:rsidR="00A24842" w:rsidRDefault="00223ABF">
            <w:pPr>
              <w:spacing w:before="53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132kV o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sw</w:t>
            </w:r>
            <w:r>
              <w:rPr>
                <w:spacing w:val="1"/>
                <w:sz w:val="24"/>
                <w:szCs w:val="24"/>
              </w:rPr>
              <w:t>it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hg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4B265FB1" w14:textId="77777777" w:rsidR="00A24842" w:rsidRDefault="00223ABF">
            <w:pPr>
              <w:spacing w:before="53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132kV</w:t>
            </w:r>
          </w:p>
        </w:tc>
      </w:tr>
      <w:tr w:rsidR="00A24842" w14:paraId="50FD34A1" w14:textId="77777777">
        <w:trPr>
          <w:trHeight w:hRule="exact" w:val="444"/>
        </w:trPr>
        <w:tc>
          <w:tcPr>
            <w:tcW w:w="7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7E7CE" w14:textId="77777777" w:rsidR="00A24842" w:rsidRDefault="00223ABF">
            <w:pPr>
              <w:spacing w:before="53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132kV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ra</w:t>
            </w:r>
            <w:r>
              <w:rPr>
                <w:sz w:val="24"/>
                <w:szCs w:val="24"/>
              </w:rPr>
              <w:t>ns</w:t>
            </w:r>
            <w:r>
              <w:rPr>
                <w:spacing w:val="-1"/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38347F1C" w14:textId="77777777" w:rsidR="00A24842" w:rsidRDefault="00223ABF">
            <w:pPr>
              <w:spacing w:before="53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132kV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EHV</w:t>
            </w:r>
          </w:p>
        </w:tc>
      </w:tr>
      <w:tr w:rsidR="00A24842" w14:paraId="12ADFDDF" w14:textId="77777777">
        <w:trPr>
          <w:trHeight w:hRule="exact" w:val="442"/>
        </w:trPr>
        <w:tc>
          <w:tcPr>
            <w:tcW w:w="7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8EE11" w14:textId="77777777" w:rsidR="00A24842" w:rsidRDefault="00223ABF">
            <w:pPr>
              <w:spacing w:before="53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132kV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ux</w:t>
            </w:r>
            <w:r>
              <w:rPr>
                <w:spacing w:val="1"/>
                <w:sz w:val="24"/>
                <w:szCs w:val="24"/>
              </w:rPr>
              <w:t>ili</w:t>
            </w:r>
            <w:r>
              <w:rPr>
                <w:spacing w:val="-1"/>
                <w:sz w:val="24"/>
                <w:szCs w:val="24"/>
              </w:rPr>
              <w:t>ar</w:t>
            </w:r>
            <w:r>
              <w:rPr>
                <w:sz w:val="24"/>
                <w:szCs w:val="24"/>
              </w:rPr>
              <w:t xml:space="preserve">y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ra</w:t>
            </w:r>
            <w:r>
              <w:rPr>
                <w:sz w:val="24"/>
                <w:szCs w:val="24"/>
              </w:rPr>
              <w:t>ns</w:t>
            </w:r>
            <w:r>
              <w:rPr>
                <w:spacing w:val="-1"/>
                <w:sz w:val="24"/>
                <w:szCs w:val="24"/>
              </w:rPr>
              <w:t>f</w:t>
            </w:r>
            <w:r>
              <w:rPr>
                <w:spacing w:val="2"/>
                <w:sz w:val="24"/>
                <w:szCs w:val="24"/>
              </w:rPr>
              <w:t>or</w:t>
            </w:r>
            <w:r>
              <w:rPr>
                <w:spacing w:val="-2"/>
                <w:sz w:val="24"/>
                <w:szCs w:val="24"/>
              </w:rPr>
              <w:t>m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4931B307" w14:textId="77777777" w:rsidR="00A24842" w:rsidRDefault="00223ABF">
            <w:pPr>
              <w:spacing w:before="53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132kV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EHV</w:t>
            </w:r>
          </w:p>
        </w:tc>
      </w:tr>
      <w:tr w:rsidR="00A24842" w14:paraId="2A625B20" w14:textId="77777777">
        <w:trPr>
          <w:trHeight w:hRule="exact" w:val="442"/>
        </w:trPr>
        <w:tc>
          <w:tcPr>
            <w:tcW w:w="7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0FDD3" w14:textId="77777777" w:rsidR="00A24842" w:rsidRDefault="00223ABF">
            <w:pPr>
              <w:spacing w:before="53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132kV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EHV </w:t>
            </w:r>
            <w:r>
              <w:rPr>
                <w:spacing w:val="-1"/>
                <w:sz w:val="24"/>
                <w:szCs w:val="24"/>
              </w:rPr>
              <w:t>re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mi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un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, po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oun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334648C4" w14:textId="77777777" w:rsidR="00A24842" w:rsidRDefault="00223ABF">
            <w:pPr>
              <w:spacing w:before="53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EHV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HV</w:t>
            </w:r>
          </w:p>
        </w:tc>
      </w:tr>
      <w:tr w:rsidR="00A24842" w14:paraId="016DF8CD" w14:textId="77777777">
        <w:trPr>
          <w:trHeight w:hRule="exact" w:val="442"/>
        </w:trPr>
        <w:tc>
          <w:tcPr>
            <w:tcW w:w="7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E9EE3" w14:textId="77777777" w:rsidR="00A24842" w:rsidRDefault="00223ABF">
            <w:pPr>
              <w:spacing w:before="53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132kV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EHV </w:t>
            </w:r>
            <w:r>
              <w:rPr>
                <w:spacing w:val="-1"/>
                <w:sz w:val="24"/>
                <w:szCs w:val="24"/>
              </w:rPr>
              <w:t>re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mi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un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, g</w:t>
            </w:r>
            <w:r>
              <w:rPr>
                <w:spacing w:val="2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 xml:space="preserve">ound 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oun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55323026" w14:textId="77777777" w:rsidR="00A24842" w:rsidRDefault="00223ABF">
            <w:pPr>
              <w:spacing w:before="53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EHV</w:t>
            </w:r>
            <w:r>
              <w:rPr>
                <w:spacing w:val="1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HV</w:t>
            </w:r>
          </w:p>
        </w:tc>
      </w:tr>
    </w:tbl>
    <w:p w14:paraId="72EE7F86" w14:textId="77777777" w:rsidR="00A24842" w:rsidRDefault="00A24842">
      <w:pPr>
        <w:spacing w:before="3" w:line="280" w:lineRule="exact"/>
        <w:rPr>
          <w:sz w:val="28"/>
          <w:szCs w:val="28"/>
        </w:rPr>
      </w:pPr>
    </w:p>
    <w:p w14:paraId="429F3A95" w14:textId="77777777" w:rsidR="00A24842" w:rsidRDefault="00360E9F">
      <w:pPr>
        <w:ind w:left="122"/>
      </w:pPr>
      <w:r>
        <w:pict w14:anchorId="19E4C081">
          <v:shape id="_x0000_i1063" type="#_x0000_t75" style="width:181.5pt;height:12pt">
            <v:imagedata r:id="rId75" o:title=""/>
          </v:shape>
        </w:pict>
      </w:r>
    </w:p>
    <w:p w14:paraId="719731BB" w14:textId="77777777" w:rsidR="00A24842" w:rsidRDefault="00A24842">
      <w:pPr>
        <w:spacing w:before="4" w:line="140" w:lineRule="exact"/>
        <w:rPr>
          <w:sz w:val="14"/>
          <w:szCs w:val="14"/>
        </w:rPr>
      </w:pPr>
    </w:p>
    <w:p w14:paraId="505BB756" w14:textId="77777777" w:rsidR="00A24842" w:rsidRDefault="00A24842">
      <w:pPr>
        <w:spacing w:line="200" w:lineRule="exact"/>
      </w:pPr>
    </w:p>
    <w:p w14:paraId="6995475D" w14:textId="77777777" w:rsidR="00A24842" w:rsidRDefault="00223ABF">
      <w:pPr>
        <w:spacing w:before="29" w:line="359" w:lineRule="auto"/>
        <w:ind w:left="840" w:right="119" w:hanging="720"/>
        <w:rPr>
          <w:sz w:val="24"/>
          <w:szCs w:val="24"/>
        </w:rPr>
      </w:pPr>
      <w:r>
        <w:rPr>
          <w:sz w:val="24"/>
          <w:szCs w:val="24"/>
        </w:rPr>
        <w:t>40.       The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ount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erce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ge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us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1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du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16</w:t>
      </w:r>
      <w:r>
        <w:rPr>
          <w:spacing w:val="-1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1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e</w:t>
      </w:r>
      <w:r>
        <w:rPr>
          <w:spacing w:val="-1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ar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ff</w:t>
      </w:r>
      <w:r>
        <w:rPr>
          <w:sz w:val="24"/>
          <w:szCs w:val="24"/>
        </w:rPr>
        <w:t>s</w:t>
      </w:r>
      <w:r>
        <w:rPr>
          <w:spacing w:val="-1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pp</w:t>
      </w:r>
      <w:r>
        <w:rPr>
          <w:spacing w:val="1"/>
          <w:sz w:val="24"/>
          <w:szCs w:val="24"/>
        </w:rPr>
        <w:t>li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b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1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m</w:t>
      </w:r>
      <w:r>
        <w:rPr>
          <w:sz w:val="24"/>
          <w:szCs w:val="24"/>
        </w:rPr>
        <w:t>b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dd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 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ks w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 xml:space="preserve">h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LV bo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ar</w:t>
      </w:r>
      <w:r>
        <w:rPr>
          <w:sz w:val="24"/>
          <w:szCs w:val="24"/>
        </w:rPr>
        <w:t xml:space="preserve">y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s:</w:t>
      </w:r>
    </w:p>
    <w:p w14:paraId="1EDFB4EC" w14:textId="77777777" w:rsidR="00A24842" w:rsidRDefault="00A24842">
      <w:pPr>
        <w:spacing w:before="5" w:line="240" w:lineRule="exact"/>
        <w:rPr>
          <w:sz w:val="24"/>
          <w:szCs w:val="24"/>
        </w:rPr>
      </w:pPr>
    </w:p>
    <w:p w14:paraId="072C7810" w14:textId="77777777" w:rsidR="00A24842" w:rsidRDefault="00360E9F">
      <w:pPr>
        <w:ind w:left="840"/>
        <w:rPr>
          <w:sz w:val="24"/>
          <w:szCs w:val="24"/>
        </w:rPr>
      </w:pPr>
      <w:r>
        <w:pict w14:anchorId="77B9C291">
          <v:group id="_x0000_s1160" style="position:absolute;left:0;text-align:left;margin-left:492.95pt;margin-top:8.5pt;width:6.35pt;height:0;z-index:-2250;mso-position-horizontal-relative:page" coordorigin="9859,170" coordsize="127,0">
            <v:shape id="_x0000_s1161" style="position:absolute;left:9859;top:170;width:127;height:0" coordorigin="9859,170" coordsize="127,0" path="m9859,170r127,e" filled="f" strokeweight=".94pt">
              <v:path arrowok="t"/>
            </v:shape>
            <w10:wrap anchorx="page"/>
          </v:group>
        </w:pict>
      </w:r>
      <w:r w:rsidR="00223ABF">
        <w:rPr>
          <w:spacing w:val="-1"/>
          <w:sz w:val="24"/>
          <w:szCs w:val="24"/>
        </w:rPr>
        <w:t>[</w:t>
      </w:r>
      <w:r w:rsidR="00223ABF">
        <w:rPr>
          <w:sz w:val="24"/>
          <w:szCs w:val="24"/>
        </w:rPr>
        <w:t>L</w:t>
      </w:r>
      <w:r w:rsidR="00223ABF">
        <w:rPr>
          <w:spacing w:val="1"/>
          <w:sz w:val="24"/>
          <w:szCs w:val="24"/>
        </w:rPr>
        <w:t>V</w:t>
      </w:r>
      <w:r w:rsidR="00223ABF">
        <w:rPr>
          <w:sz w:val="24"/>
          <w:szCs w:val="24"/>
        </w:rPr>
        <w:t>:</w:t>
      </w:r>
      <w:r w:rsidR="00223ABF">
        <w:rPr>
          <w:spacing w:val="34"/>
          <w:sz w:val="24"/>
          <w:szCs w:val="24"/>
        </w:rPr>
        <w:t xml:space="preserve"> </w:t>
      </w:r>
      <w:r w:rsidR="00223ABF">
        <w:rPr>
          <w:sz w:val="24"/>
          <w:szCs w:val="24"/>
        </w:rPr>
        <w:t>LV</w:t>
      </w:r>
      <w:r w:rsidR="00223ABF">
        <w:rPr>
          <w:spacing w:val="23"/>
          <w:sz w:val="24"/>
          <w:szCs w:val="24"/>
        </w:rPr>
        <w:t xml:space="preserve"> </w:t>
      </w:r>
      <w:proofErr w:type="gramStart"/>
      <w:r w:rsidR="00223ABF">
        <w:rPr>
          <w:sz w:val="24"/>
          <w:szCs w:val="24"/>
        </w:rPr>
        <w:t>d</w:t>
      </w:r>
      <w:r w:rsidR="00223ABF">
        <w:rPr>
          <w:spacing w:val="-2"/>
          <w:sz w:val="24"/>
          <w:szCs w:val="24"/>
        </w:rPr>
        <w:t>i</w:t>
      </w:r>
      <w:r w:rsidR="00223ABF">
        <w:rPr>
          <w:sz w:val="24"/>
          <w:szCs w:val="24"/>
        </w:rPr>
        <w:t>s</w:t>
      </w:r>
      <w:r w:rsidR="00223ABF">
        <w:rPr>
          <w:spacing w:val="2"/>
          <w:sz w:val="24"/>
          <w:szCs w:val="24"/>
        </w:rPr>
        <w:t>c</w:t>
      </w:r>
      <w:r w:rsidR="00223ABF">
        <w:rPr>
          <w:sz w:val="24"/>
          <w:szCs w:val="24"/>
        </w:rPr>
        <w:t>o</w:t>
      </w:r>
      <w:r w:rsidR="00223ABF">
        <w:rPr>
          <w:spacing w:val="-1"/>
          <w:sz w:val="24"/>
          <w:szCs w:val="24"/>
        </w:rPr>
        <w:t>u</w:t>
      </w:r>
      <w:r w:rsidR="00223ABF">
        <w:rPr>
          <w:spacing w:val="3"/>
          <w:sz w:val="24"/>
          <w:szCs w:val="24"/>
        </w:rPr>
        <w:t>n</w:t>
      </w:r>
      <w:r w:rsidR="00223ABF">
        <w:rPr>
          <w:spacing w:val="-2"/>
          <w:sz w:val="24"/>
          <w:szCs w:val="24"/>
        </w:rPr>
        <w:t>t</w:t>
      </w:r>
      <w:r w:rsidR="00223ABF">
        <w:rPr>
          <w:sz w:val="24"/>
          <w:szCs w:val="24"/>
        </w:rPr>
        <w:t xml:space="preserve">] </w:t>
      </w:r>
      <w:r w:rsidR="00223ABF">
        <w:rPr>
          <w:spacing w:val="1"/>
          <w:sz w:val="24"/>
          <w:szCs w:val="24"/>
        </w:rPr>
        <w:t xml:space="preserve"> </w:t>
      </w:r>
      <w:r w:rsidR="00223ABF">
        <w:rPr>
          <w:sz w:val="24"/>
          <w:szCs w:val="24"/>
        </w:rPr>
        <w:t>=</w:t>
      </w:r>
      <w:proofErr w:type="gramEnd"/>
      <w:r w:rsidR="00223ABF">
        <w:rPr>
          <w:spacing w:val="37"/>
          <w:sz w:val="24"/>
          <w:szCs w:val="24"/>
        </w:rPr>
        <w:t xml:space="preserve"> </w:t>
      </w:r>
      <w:r w:rsidR="00223ABF">
        <w:rPr>
          <w:spacing w:val="2"/>
          <w:sz w:val="24"/>
          <w:szCs w:val="24"/>
        </w:rPr>
        <w:t>[</w:t>
      </w:r>
      <w:r w:rsidR="00223ABF">
        <w:rPr>
          <w:spacing w:val="-2"/>
          <w:sz w:val="24"/>
          <w:szCs w:val="24"/>
        </w:rPr>
        <w:t>L</w:t>
      </w:r>
      <w:r w:rsidR="00223ABF">
        <w:rPr>
          <w:sz w:val="24"/>
          <w:szCs w:val="24"/>
        </w:rPr>
        <w:t>V</w:t>
      </w:r>
      <w:r w:rsidR="00223ABF">
        <w:rPr>
          <w:spacing w:val="23"/>
          <w:sz w:val="24"/>
          <w:szCs w:val="24"/>
        </w:rPr>
        <w:t xml:space="preserve"> </w:t>
      </w:r>
      <w:r w:rsidR="00223ABF">
        <w:rPr>
          <w:sz w:val="24"/>
          <w:szCs w:val="24"/>
        </w:rPr>
        <w:t>s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r</w:t>
      </w:r>
      <w:r w:rsidR="00223ABF">
        <w:rPr>
          <w:spacing w:val="-1"/>
          <w:sz w:val="24"/>
          <w:szCs w:val="24"/>
        </w:rPr>
        <w:t>v</w:t>
      </w:r>
      <w:r w:rsidR="00223ABF">
        <w:rPr>
          <w:spacing w:val="1"/>
          <w:sz w:val="24"/>
          <w:szCs w:val="24"/>
        </w:rPr>
        <w:t>i</w:t>
      </w:r>
      <w:r w:rsidR="00223ABF">
        <w:rPr>
          <w:spacing w:val="-1"/>
          <w:sz w:val="24"/>
          <w:szCs w:val="24"/>
        </w:rPr>
        <w:t>ce</w:t>
      </w:r>
      <w:r w:rsidR="00223ABF">
        <w:rPr>
          <w:sz w:val="24"/>
          <w:szCs w:val="24"/>
        </w:rPr>
        <w:t>s</w:t>
      </w:r>
      <w:r w:rsidR="00223ABF">
        <w:rPr>
          <w:spacing w:val="34"/>
          <w:sz w:val="24"/>
          <w:szCs w:val="24"/>
        </w:rPr>
        <w:t xml:space="preserve"> </w:t>
      </w:r>
      <w:r w:rsidR="00223ABF">
        <w:rPr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ll</w:t>
      </w:r>
      <w:r w:rsidR="00223ABF">
        <w:rPr>
          <w:sz w:val="24"/>
          <w:szCs w:val="24"/>
        </w:rPr>
        <w:t>o</w:t>
      </w:r>
      <w:r w:rsidR="00223ABF">
        <w:rPr>
          <w:spacing w:val="-1"/>
          <w:sz w:val="24"/>
          <w:szCs w:val="24"/>
        </w:rPr>
        <w:t>c</w:t>
      </w:r>
      <w:r w:rsidR="00223ABF">
        <w:rPr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ti</w:t>
      </w:r>
      <w:r w:rsidR="00223ABF">
        <w:rPr>
          <w:sz w:val="24"/>
          <w:szCs w:val="24"/>
        </w:rPr>
        <w:t>o</w:t>
      </w:r>
      <w:r w:rsidR="00223ABF">
        <w:rPr>
          <w:spacing w:val="1"/>
          <w:sz w:val="24"/>
          <w:szCs w:val="24"/>
        </w:rPr>
        <w:t>n</w:t>
      </w:r>
      <w:r w:rsidR="00223ABF">
        <w:rPr>
          <w:sz w:val="24"/>
          <w:szCs w:val="24"/>
        </w:rPr>
        <w:t xml:space="preserve">] </w:t>
      </w:r>
      <w:r w:rsidR="00223ABF">
        <w:rPr>
          <w:spacing w:val="14"/>
          <w:sz w:val="24"/>
          <w:szCs w:val="24"/>
        </w:rPr>
        <w:t xml:space="preserve"> </w:t>
      </w:r>
      <w:r w:rsidR="00223ABF">
        <w:rPr>
          <w:sz w:val="24"/>
          <w:szCs w:val="24"/>
        </w:rPr>
        <w:t>+</w:t>
      </w:r>
      <w:r w:rsidR="00223ABF">
        <w:rPr>
          <w:spacing w:val="37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([</w:t>
      </w:r>
      <w:r w:rsidR="00223ABF">
        <w:rPr>
          <w:sz w:val="24"/>
          <w:szCs w:val="24"/>
        </w:rPr>
        <w:t>LV</w:t>
      </w:r>
      <w:r w:rsidR="00223ABF">
        <w:rPr>
          <w:spacing w:val="21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m</w:t>
      </w:r>
      <w:r w:rsidR="00223ABF">
        <w:rPr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in</w:t>
      </w:r>
      <w:r w:rsidR="00223ABF">
        <w:rPr>
          <w:sz w:val="24"/>
          <w:szCs w:val="24"/>
        </w:rPr>
        <w:t xml:space="preserve">s </w:t>
      </w:r>
      <w:r w:rsidR="00223ABF">
        <w:rPr>
          <w:spacing w:val="2"/>
          <w:sz w:val="24"/>
          <w:szCs w:val="24"/>
        </w:rPr>
        <w:t xml:space="preserve"> </w:t>
      </w:r>
      <w:r w:rsidR="00223ABF">
        <w:rPr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ll</w:t>
      </w:r>
      <w:r w:rsidR="00223ABF">
        <w:rPr>
          <w:sz w:val="24"/>
          <w:szCs w:val="24"/>
        </w:rPr>
        <w:t>o</w:t>
      </w:r>
      <w:r w:rsidR="00223ABF">
        <w:rPr>
          <w:spacing w:val="-1"/>
          <w:sz w:val="24"/>
          <w:szCs w:val="24"/>
        </w:rPr>
        <w:t>c</w:t>
      </w:r>
      <w:r w:rsidR="00223ABF">
        <w:rPr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ti</w:t>
      </w:r>
      <w:r w:rsidR="00223ABF">
        <w:rPr>
          <w:sz w:val="24"/>
          <w:szCs w:val="24"/>
        </w:rPr>
        <w:t>o</w:t>
      </w:r>
      <w:r w:rsidR="00223ABF">
        <w:rPr>
          <w:spacing w:val="1"/>
          <w:sz w:val="24"/>
          <w:szCs w:val="24"/>
        </w:rPr>
        <w:t>n</w:t>
      </w:r>
      <w:r w:rsidR="00223ABF">
        <w:rPr>
          <w:spacing w:val="-3"/>
          <w:sz w:val="24"/>
          <w:szCs w:val="24"/>
        </w:rPr>
        <w:t>]</w:t>
      </w:r>
      <w:r w:rsidR="00223ABF">
        <w:rPr>
          <w:sz w:val="24"/>
          <w:szCs w:val="24"/>
        </w:rPr>
        <w:t>*</w:t>
      </w:r>
      <w:r w:rsidR="00223ABF">
        <w:rPr>
          <w:spacing w:val="-1"/>
          <w:sz w:val="24"/>
          <w:szCs w:val="24"/>
        </w:rPr>
        <w:t>(</w:t>
      </w:r>
      <w:r w:rsidR="00223ABF">
        <w:rPr>
          <w:sz w:val="24"/>
          <w:szCs w:val="24"/>
        </w:rPr>
        <w:t xml:space="preserve">1    </w:t>
      </w:r>
      <w:r w:rsidR="00223ABF">
        <w:rPr>
          <w:spacing w:val="58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[</w:t>
      </w:r>
      <w:r w:rsidR="00223ABF">
        <w:rPr>
          <w:sz w:val="24"/>
          <w:szCs w:val="24"/>
        </w:rPr>
        <w:t>LV</w:t>
      </w:r>
    </w:p>
    <w:p w14:paraId="5006A560" w14:textId="77777777" w:rsidR="00A24842" w:rsidRDefault="00A24842">
      <w:pPr>
        <w:spacing w:before="9" w:line="120" w:lineRule="exact"/>
        <w:rPr>
          <w:sz w:val="13"/>
          <w:szCs w:val="13"/>
        </w:rPr>
      </w:pPr>
    </w:p>
    <w:p w14:paraId="2A032A1E" w14:textId="77777777" w:rsidR="00A24842" w:rsidRDefault="00223ABF">
      <w:pPr>
        <w:ind w:left="840"/>
        <w:rPr>
          <w:sz w:val="24"/>
          <w:szCs w:val="24"/>
        </w:rPr>
      </w:pP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>in</w:t>
      </w:r>
      <w:r>
        <w:rPr>
          <w:sz w:val="24"/>
          <w:szCs w:val="24"/>
        </w:rPr>
        <w:t>s</w:t>
      </w:r>
      <w:r>
        <w:rPr>
          <w:spacing w:val="26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sp</w:t>
      </w:r>
      <w:r>
        <w:rPr>
          <w:spacing w:val="1"/>
          <w:sz w:val="24"/>
          <w:szCs w:val="24"/>
        </w:rPr>
        <w:t>l</w:t>
      </w:r>
      <w:r>
        <w:rPr>
          <w:spacing w:val="-2"/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]</w:t>
      </w:r>
      <w:r>
        <w:rPr>
          <w:sz w:val="24"/>
          <w:szCs w:val="24"/>
        </w:rPr>
        <w:t>*</w:t>
      </w:r>
      <w:proofErr w:type="gramEnd"/>
      <w:r>
        <w:rPr>
          <w:spacing w:val="-1"/>
          <w:sz w:val="24"/>
          <w:szCs w:val="24"/>
        </w:rPr>
        <w:t>[</w:t>
      </w:r>
      <w:r>
        <w:rPr>
          <w:sz w:val="24"/>
          <w:szCs w:val="24"/>
        </w:rPr>
        <w:t>LV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t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w w:val="116"/>
          <w:sz w:val="24"/>
          <w:szCs w:val="24"/>
        </w:rPr>
        <w:t>r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>o</w:t>
      </w:r>
      <w:r>
        <w:rPr>
          <w:spacing w:val="-2"/>
          <w:w w:val="116"/>
          <w:sz w:val="24"/>
          <w:szCs w:val="24"/>
        </w:rPr>
        <w:t>r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</w:t>
      </w:r>
      <w:r>
        <w:rPr>
          <w:spacing w:val="1"/>
          <w:w w:val="111"/>
          <w:sz w:val="24"/>
          <w:szCs w:val="24"/>
        </w:rPr>
        <w:t>n</w:t>
      </w:r>
      <w:r>
        <w:rPr>
          <w:spacing w:val="2"/>
          <w:sz w:val="24"/>
          <w:szCs w:val="24"/>
        </w:rPr>
        <w:t>]</w:t>
      </w:r>
      <w:r>
        <w:rPr>
          <w:spacing w:val="-3"/>
          <w:sz w:val="24"/>
          <w:szCs w:val="24"/>
        </w:rPr>
        <w:t>)</w:t>
      </w:r>
      <w:r>
        <w:rPr>
          <w:spacing w:val="4"/>
          <w:sz w:val="24"/>
          <w:szCs w:val="24"/>
        </w:rPr>
        <w:t>)</w:t>
      </w:r>
      <w:r>
        <w:rPr>
          <w:sz w:val="24"/>
          <w:szCs w:val="24"/>
        </w:rPr>
        <w:t>.</w:t>
      </w:r>
    </w:p>
    <w:p w14:paraId="56739D5C" w14:textId="77777777" w:rsidR="00A24842" w:rsidRDefault="00A24842">
      <w:pPr>
        <w:spacing w:before="7" w:line="160" w:lineRule="exact"/>
        <w:rPr>
          <w:sz w:val="17"/>
          <w:szCs w:val="17"/>
        </w:rPr>
      </w:pPr>
    </w:p>
    <w:p w14:paraId="2C68B1CF" w14:textId="77777777" w:rsidR="00A24842" w:rsidRDefault="00A24842">
      <w:pPr>
        <w:spacing w:line="200" w:lineRule="exact"/>
      </w:pPr>
    </w:p>
    <w:p w14:paraId="477A0E71" w14:textId="77777777" w:rsidR="00A24842" w:rsidRDefault="00223ABF">
      <w:pPr>
        <w:spacing w:line="360" w:lineRule="auto"/>
        <w:ind w:left="840" w:right="123" w:hanging="720"/>
        <w:rPr>
          <w:sz w:val="24"/>
          <w:szCs w:val="24"/>
        </w:rPr>
      </w:pPr>
      <w:r>
        <w:rPr>
          <w:sz w:val="24"/>
          <w:szCs w:val="24"/>
        </w:rPr>
        <w:t xml:space="preserve">41.      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1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m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17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w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ks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h</w:t>
      </w:r>
      <w:r>
        <w:rPr>
          <w:spacing w:val="1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HV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bound</w:t>
      </w:r>
      <w:r>
        <w:rPr>
          <w:spacing w:val="2"/>
          <w:sz w:val="24"/>
          <w:szCs w:val="24"/>
        </w:rPr>
        <w:t>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y,</w:t>
      </w:r>
      <w:r>
        <w:rPr>
          <w:spacing w:val="1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>r</w:t>
      </w:r>
      <w:r>
        <w:rPr>
          <w:spacing w:val="-3"/>
          <w:sz w:val="24"/>
          <w:szCs w:val="24"/>
        </w:rPr>
        <w:t>e</w:t>
      </w:r>
      <w:r>
        <w:rPr>
          <w:sz w:val="24"/>
          <w:szCs w:val="24"/>
        </w:rPr>
        <w:t>e</w:t>
      </w:r>
      <w:r>
        <w:rPr>
          <w:spacing w:val="16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er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ge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</w:t>
      </w:r>
      <w:r>
        <w:rPr>
          <w:spacing w:val="3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ount</w:t>
      </w:r>
      <w:r>
        <w:rPr>
          <w:spacing w:val="1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gu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s</w:t>
      </w:r>
      <w:r>
        <w:rPr>
          <w:spacing w:val="1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 us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n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du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16.</w:t>
      </w:r>
    </w:p>
    <w:p w14:paraId="3088E064" w14:textId="77777777" w:rsidR="00A24842" w:rsidRDefault="00A24842">
      <w:pPr>
        <w:spacing w:before="3" w:line="240" w:lineRule="exact"/>
        <w:rPr>
          <w:sz w:val="24"/>
          <w:szCs w:val="24"/>
        </w:rPr>
      </w:pPr>
    </w:p>
    <w:p w14:paraId="0E151FEB" w14:textId="77777777" w:rsidR="00A24842" w:rsidRDefault="00223ABF">
      <w:pPr>
        <w:spacing w:line="361" w:lineRule="auto"/>
        <w:ind w:left="840" w:right="116" w:hanging="720"/>
        <w:rPr>
          <w:sz w:val="24"/>
          <w:szCs w:val="24"/>
        </w:rPr>
      </w:pPr>
      <w:r>
        <w:rPr>
          <w:sz w:val="24"/>
          <w:szCs w:val="24"/>
        </w:rPr>
        <w:t>42.       The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ount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erce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ge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us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1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du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16</w:t>
      </w:r>
      <w:r>
        <w:rPr>
          <w:spacing w:val="-1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1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e</w:t>
      </w:r>
      <w:r>
        <w:rPr>
          <w:spacing w:val="-1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ar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ff</w:t>
      </w:r>
      <w:r>
        <w:rPr>
          <w:sz w:val="24"/>
          <w:szCs w:val="24"/>
        </w:rPr>
        <w:t>s</w:t>
      </w:r>
      <w:r>
        <w:rPr>
          <w:spacing w:val="-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pp</w:t>
      </w:r>
      <w:r>
        <w:rPr>
          <w:spacing w:val="1"/>
          <w:sz w:val="24"/>
          <w:szCs w:val="24"/>
        </w:rPr>
        <w:t>li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b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1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1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 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ks w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 xml:space="preserve">h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HV b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und</w:t>
      </w:r>
      <w:r>
        <w:rPr>
          <w:spacing w:val="-1"/>
          <w:sz w:val="24"/>
          <w:szCs w:val="24"/>
        </w:rPr>
        <w:t>ar</w:t>
      </w:r>
      <w:r>
        <w:rPr>
          <w:sz w:val="24"/>
          <w:szCs w:val="24"/>
        </w:rPr>
        <w:t xml:space="preserve">y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LV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w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k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 us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s:</w:t>
      </w:r>
    </w:p>
    <w:p w14:paraId="5B7627B4" w14:textId="77777777" w:rsidR="00A24842" w:rsidRDefault="00A24842">
      <w:pPr>
        <w:spacing w:before="5" w:line="240" w:lineRule="exact"/>
        <w:rPr>
          <w:sz w:val="24"/>
          <w:szCs w:val="24"/>
        </w:rPr>
      </w:pPr>
    </w:p>
    <w:p w14:paraId="5EDDFA1B" w14:textId="77777777" w:rsidR="00A24842" w:rsidRDefault="00223ABF">
      <w:pPr>
        <w:ind w:left="840"/>
        <w:rPr>
          <w:sz w:val="24"/>
          <w:szCs w:val="24"/>
        </w:rPr>
      </w:pPr>
      <w:r>
        <w:rPr>
          <w:spacing w:val="-1"/>
          <w:sz w:val="24"/>
          <w:szCs w:val="24"/>
        </w:rPr>
        <w:t>[</w:t>
      </w:r>
      <w:r>
        <w:rPr>
          <w:spacing w:val="1"/>
          <w:sz w:val="24"/>
          <w:szCs w:val="24"/>
        </w:rPr>
        <w:t>HV</w:t>
      </w:r>
      <w:r>
        <w:rPr>
          <w:sz w:val="24"/>
          <w:szCs w:val="24"/>
        </w:rPr>
        <w:t>:</w:t>
      </w:r>
      <w:r>
        <w:rPr>
          <w:spacing w:val="42"/>
          <w:sz w:val="24"/>
          <w:szCs w:val="24"/>
        </w:rPr>
        <w:t xml:space="preserve"> </w:t>
      </w:r>
      <w:r>
        <w:rPr>
          <w:sz w:val="24"/>
          <w:szCs w:val="24"/>
        </w:rPr>
        <w:t>LV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s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u</w:t>
      </w:r>
      <w:r>
        <w:rPr>
          <w:spacing w:val="1"/>
          <w:sz w:val="24"/>
          <w:szCs w:val="24"/>
        </w:rPr>
        <w:t>nt</w:t>
      </w:r>
      <w:r>
        <w:rPr>
          <w:sz w:val="24"/>
          <w:szCs w:val="24"/>
        </w:rPr>
        <w:t>]</w:t>
      </w:r>
      <w:r>
        <w:rPr>
          <w:spacing w:val="56"/>
          <w:sz w:val="24"/>
          <w:szCs w:val="24"/>
        </w:rPr>
        <w:t xml:space="preserve"> </w:t>
      </w:r>
      <w:r>
        <w:rPr>
          <w:sz w:val="24"/>
          <w:szCs w:val="24"/>
        </w:rPr>
        <w:t>=</w:t>
      </w:r>
      <w:r>
        <w:rPr>
          <w:spacing w:val="3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[</w:t>
      </w:r>
      <w:r>
        <w:rPr>
          <w:sz w:val="24"/>
          <w:szCs w:val="24"/>
        </w:rPr>
        <w:t>LV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v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s</w:t>
      </w:r>
      <w:r>
        <w:rPr>
          <w:spacing w:val="29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l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 xml:space="preserve">] 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+</w:t>
      </w:r>
      <w:proofErr w:type="gramEnd"/>
      <w:r>
        <w:rPr>
          <w:spacing w:val="3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[</w:t>
      </w:r>
      <w:r>
        <w:rPr>
          <w:sz w:val="24"/>
          <w:szCs w:val="24"/>
        </w:rPr>
        <w:t>LV</w:t>
      </w:r>
      <w:r>
        <w:rPr>
          <w:spacing w:val="1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i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s</w:t>
      </w:r>
      <w:r>
        <w:rPr>
          <w:spacing w:val="57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t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o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 xml:space="preserve">] 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+</w:t>
      </w:r>
      <w:r>
        <w:rPr>
          <w:spacing w:val="3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[</w:t>
      </w:r>
      <w:r>
        <w:rPr>
          <w:spacing w:val="-2"/>
          <w:sz w:val="24"/>
          <w:szCs w:val="24"/>
        </w:rPr>
        <w:t>H</w:t>
      </w:r>
      <w:r>
        <w:rPr>
          <w:spacing w:val="1"/>
          <w:sz w:val="24"/>
          <w:szCs w:val="24"/>
        </w:rPr>
        <w:t>V/</w:t>
      </w:r>
      <w:r>
        <w:rPr>
          <w:sz w:val="24"/>
          <w:szCs w:val="24"/>
        </w:rPr>
        <w:t>LV</w:t>
      </w:r>
    </w:p>
    <w:p w14:paraId="04D0D639" w14:textId="77777777" w:rsidR="00A24842" w:rsidRDefault="00A24842">
      <w:pPr>
        <w:spacing w:before="9" w:line="120" w:lineRule="exact"/>
        <w:rPr>
          <w:sz w:val="13"/>
          <w:szCs w:val="13"/>
        </w:rPr>
      </w:pPr>
    </w:p>
    <w:p w14:paraId="5AB6F836" w14:textId="77777777" w:rsidR="00A24842" w:rsidRDefault="00360E9F">
      <w:pPr>
        <w:ind w:left="840"/>
        <w:rPr>
          <w:sz w:val="24"/>
          <w:szCs w:val="24"/>
        </w:rPr>
      </w:pPr>
      <w:r>
        <w:pict w14:anchorId="2C6A2D3D">
          <v:group id="_x0000_s1158" style="position:absolute;left:0;text-align:left;margin-left:270.7pt;margin-top:8.4pt;width:6.35pt;height:0;z-index:-2249;mso-position-horizontal-relative:page" coordorigin="5414,168" coordsize="127,0">
            <v:shape id="_x0000_s1159" style="position:absolute;left:5414;top:168;width:127;height:0" coordorigin="5414,168" coordsize="127,0" path="m5414,168r128,e" filled="f" strokeweight=".33164mm">
              <v:path arrowok="t"/>
            </v:shape>
            <w10:wrap anchorx="page"/>
          </v:group>
        </w:pict>
      </w:r>
      <w:r w:rsidR="00223ABF">
        <w:rPr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ll</w:t>
      </w:r>
      <w:r w:rsidR="00223ABF">
        <w:rPr>
          <w:sz w:val="24"/>
          <w:szCs w:val="24"/>
        </w:rPr>
        <w:t>o</w:t>
      </w:r>
      <w:r w:rsidR="00223ABF">
        <w:rPr>
          <w:spacing w:val="-1"/>
          <w:sz w:val="24"/>
          <w:szCs w:val="24"/>
        </w:rPr>
        <w:t>c</w:t>
      </w:r>
      <w:r w:rsidR="00223ABF">
        <w:rPr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ti</w:t>
      </w:r>
      <w:r w:rsidR="00223ABF">
        <w:rPr>
          <w:sz w:val="24"/>
          <w:szCs w:val="24"/>
        </w:rPr>
        <w:t>o</w:t>
      </w:r>
      <w:r w:rsidR="00223ABF">
        <w:rPr>
          <w:spacing w:val="1"/>
          <w:sz w:val="24"/>
          <w:szCs w:val="24"/>
        </w:rPr>
        <w:t>n</w:t>
      </w:r>
      <w:r w:rsidR="00223ABF">
        <w:rPr>
          <w:sz w:val="24"/>
          <w:szCs w:val="24"/>
        </w:rPr>
        <w:t>]</w:t>
      </w:r>
      <w:r w:rsidR="00223ABF">
        <w:rPr>
          <w:spacing w:val="38"/>
          <w:sz w:val="24"/>
          <w:szCs w:val="24"/>
        </w:rPr>
        <w:t xml:space="preserve"> </w:t>
      </w:r>
      <w:r w:rsidR="00223ABF">
        <w:rPr>
          <w:sz w:val="24"/>
          <w:szCs w:val="24"/>
        </w:rPr>
        <w:t>+</w:t>
      </w:r>
      <w:r w:rsidR="00223ABF">
        <w:rPr>
          <w:spacing w:val="1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[</w:t>
      </w:r>
      <w:r w:rsidR="00223ABF">
        <w:rPr>
          <w:spacing w:val="-2"/>
          <w:sz w:val="24"/>
          <w:szCs w:val="24"/>
        </w:rPr>
        <w:t>H</w:t>
      </w:r>
      <w:r w:rsidR="00223ABF">
        <w:rPr>
          <w:sz w:val="24"/>
          <w:szCs w:val="24"/>
        </w:rPr>
        <w:t>V</w:t>
      </w:r>
      <w:r w:rsidR="00223ABF">
        <w:rPr>
          <w:spacing w:val="1"/>
          <w:sz w:val="24"/>
          <w:szCs w:val="24"/>
        </w:rPr>
        <w:t xml:space="preserve"> </w:t>
      </w:r>
      <w:proofErr w:type="gramStart"/>
      <w:r w:rsidR="00223ABF">
        <w:rPr>
          <w:sz w:val="24"/>
          <w:szCs w:val="24"/>
        </w:rPr>
        <w:t>a</w:t>
      </w:r>
      <w:r w:rsidR="00223ABF">
        <w:rPr>
          <w:spacing w:val="-2"/>
          <w:sz w:val="24"/>
          <w:szCs w:val="24"/>
        </w:rPr>
        <w:t>l</w:t>
      </w:r>
      <w:r w:rsidR="00223ABF">
        <w:rPr>
          <w:spacing w:val="3"/>
          <w:sz w:val="24"/>
          <w:szCs w:val="24"/>
        </w:rPr>
        <w:t>l</w:t>
      </w:r>
      <w:r w:rsidR="00223ABF">
        <w:rPr>
          <w:sz w:val="24"/>
          <w:szCs w:val="24"/>
        </w:rPr>
        <w:t>o</w:t>
      </w:r>
      <w:r w:rsidR="00223ABF">
        <w:rPr>
          <w:spacing w:val="-1"/>
          <w:sz w:val="24"/>
          <w:szCs w:val="24"/>
        </w:rPr>
        <w:t>c</w:t>
      </w:r>
      <w:r w:rsidR="00223ABF">
        <w:rPr>
          <w:spacing w:val="-2"/>
          <w:sz w:val="24"/>
          <w:szCs w:val="24"/>
        </w:rPr>
        <w:t>at</w:t>
      </w:r>
      <w:r w:rsidR="00223ABF">
        <w:rPr>
          <w:spacing w:val="1"/>
          <w:sz w:val="24"/>
          <w:szCs w:val="24"/>
        </w:rPr>
        <w:t>i</w:t>
      </w:r>
      <w:r w:rsidR="00223ABF">
        <w:rPr>
          <w:sz w:val="24"/>
          <w:szCs w:val="24"/>
        </w:rPr>
        <w:t>o</w:t>
      </w:r>
      <w:r w:rsidR="00223ABF">
        <w:rPr>
          <w:spacing w:val="1"/>
          <w:sz w:val="24"/>
          <w:szCs w:val="24"/>
        </w:rPr>
        <w:t>n</w:t>
      </w:r>
      <w:r w:rsidR="00223ABF">
        <w:rPr>
          <w:spacing w:val="2"/>
          <w:sz w:val="24"/>
          <w:szCs w:val="24"/>
        </w:rPr>
        <w:t>]</w:t>
      </w:r>
      <w:r w:rsidR="00223ABF">
        <w:rPr>
          <w:sz w:val="24"/>
          <w:szCs w:val="24"/>
        </w:rPr>
        <w:t>*</w:t>
      </w:r>
      <w:proofErr w:type="gramEnd"/>
      <w:r w:rsidR="00223ABF">
        <w:rPr>
          <w:spacing w:val="-3"/>
          <w:sz w:val="24"/>
          <w:szCs w:val="24"/>
        </w:rPr>
        <w:t>(</w:t>
      </w:r>
      <w:r w:rsidR="00223ABF">
        <w:rPr>
          <w:sz w:val="24"/>
          <w:szCs w:val="24"/>
        </w:rPr>
        <w:t xml:space="preserve">1   </w:t>
      </w:r>
      <w:r w:rsidR="00223ABF">
        <w:rPr>
          <w:spacing w:val="44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[</w:t>
      </w:r>
      <w:r w:rsidR="00223ABF">
        <w:rPr>
          <w:spacing w:val="1"/>
          <w:sz w:val="24"/>
          <w:szCs w:val="24"/>
        </w:rPr>
        <w:t>H</w:t>
      </w:r>
      <w:r w:rsidR="00223ABF">
        <w:rPr>
          <w:sz w:val="24"/>
          <w:szCs w:val="24"/>
        </w:rPr>
        <w:t>V</w:t>
      </w:r>
      <w:r w:rsidR="00223ABF">
        <w:rPr>
          <w:spacing w:val="-1"/>
          <w:sz w:val="24"/>
          <w:szCs w:val="24"/>
        </w:rPr>
        <w:t xml:space="preserve"> </w:t>
      </w:r>
      <w:r w:rsidR="00223ABF">
        <w:rPr>
          <w:sz w:val="24"/>
          <w:szCs w:val="24"/>
        </w:rPr>
        <w:t>sp</w:t>
      </w:r>
      <w:r w:rsidR="00223ABF">
        <w:rPr>
          <w:spacing w:val="1"/>
          <w:sz w:val="24"/>
          <w:szCs w:val="24"/>
        </w:rPr>
        <w:t>lit</w:t>
      </w:r>
      <w:r w:rsidR="00223ABF">
        <w:rPr>
          <w:spacing w:val="-1"/>
          <w:sz w:val="24"/>
          <w:szCs w:val="24"/>
        </w:rPr>
        <w:t>]</w:t>
      </w:r>
      <w:r w:rsidR="00223ABF">
        <w:rPr>
          <w:sz w:val="24"/>
          <w:szCs w:val="24"/>
        </w:rPr>
        <w:t>*</w:t>
      </w:r>
      <w:r w:rsidR="00223ABF">
        <w:rPr>
          <w:spacing w:val="-1"/>
          <w:sz w:val="24"/>
          <w:szCs w:val="24"/>
        </w:rPr>
        <w:t>[</w:t>
      </w:r>
      <w:r w:rsidR="00223ABF">
        <w:rPr>
          <w:spacing w:val="-2"/>
          <w:sz w:val="24"/>
          <w:szCs w:val="24"/>
        </w:rPr>
        <w:t>H</w:t>
      </w:r>
      <w:r w:rsidR="00223ABF">
        <w:rPr>
          <w:sz w:val="24"/>
          <w:szCs w:val="24"/>
        </w:rPr>
        <w:t>V</w:t>
      </w:r>
      <w:r w:rsidR="00223ABF">
        <w:rPr>
          <w:spacing w:val="-1"/>
          <w:sz w:val="24"/>
          <w:szCs w:val="24"/>
        </w:rPr>
        <w:t xml:space="preserve"> </w:t>
      </w:r>
      <w:r w:rsidR="00223ABF">
        <w:rPr>
          <w:sz w:val="24"/>
          <w:szCs w:val="24"/>
        </w:rPr>
        <w:t>d</w:t>
      </w:r>
      <w:r w:rsidR="00223ABF">
        <w:rPr>
          <w:spacing w:val="1"/>
          <w:sz w:val="24"/>
          <w:szCs w:val="24"/>
        </w:rPr>
        <w:t>i</w:t>
      </w:r>
      <w:r w:rsidR="00223ABF">
        <w:rPr>
          <w:spacing w:val="-2"/>
          <w:sz w:val="24"/>
          <w:szCs w:val="24"/>
        </w:rPr>
        <w:t>r</w:t>
      </w:r>
      <w:r w:rsidR="00223ABF">
        <w:rPr>
          <w:spacing w:val="2"/>
          <w:sz w:val="24"/>
          <w:szCs w:val="24"/>
        </w:rPr>
        <w:t>e</w:t>
      </w:r>
      <w:r w:rsidR="00223ABF">
        <w:rPr>
          <w:spacing w:val="-1"/>
          <w:sz w:val="24"/>
          <w:szCs w:val="24"/>
        </w:rPr>
        <w:t>c</w:t>
      </w:r>
      <w:r w:rsidR="00223ABF">
        <w:rPr>
          <w:sz w:val="24"/>
          <w:szCs w:val="24"/>
        </w:rPr>
        <w:t>t</w:t>
      </w:r>
      <w:r w:rsidR="00223ABF">
        <w:rPr>
          <w:spacing w:val="14"/>
          <w:sz w:val="24"/>
          <w:szCs w:val="24"/>
        </w:rPr>
        <w:t xml:space="preserve"> </w:t>
      </w:r>
      <w:r w:rsidR="00223ABF">
        <w:rPr>
          <w:sz w:val="24"/>
          <w:szCs w:val="24"/>
        </w:rPr>
        <w:t>p</w:t>
      </w:r>
      <w:r w:rsidR="00223ABF">
        <w:rPr>
          <w:spacing w:val="-2"/>
          <w:w w:val="116"/>
          <w:sz w:val="24"/>
          <w:szCs w:val="24"/>
        </w:rPr>
        <w:t>r</w:t>
      </w:r>
      <w:r w:rsidR="00223ABF">
        <w:rPr>
          <w:sz w:val="24"/>
          <w:szCs w:val="24"/>
        </w:rPr>
        <w:t>o</w:t>
      </w:r>
      <w:r w:rsidR="00223ABF">
        <w:rPr>
          <w:spacing w:val="2"/>
          <w:sz w:val="24"/>
          <w:szCs w:val="24"/>
        </w:rPr>
        <w:t>p</w:t>
      </w:r>
      <w:r w:rsidR="00223ABF">
        <w:rPr>
          <w:sz w:val="24"/>
          <w:szCs w:val="24"/>
        </w:rPr>
        <w:t>o</w:t>
      </w:r>
      <w:r w:rsidR="00223ABF">
        <w:rPr>
          <w:w w:val="116"/>
          <w:sz w:val="24"/>
          <w:szCs w:val="24"/>
        </w:rPr>
        <w:t>r</w:t>
      </w:r>
      <w:r w:rsidR="00223ABF">
        <w:rPr>
          <w:spacing w:val="-2"/>
          <w:sz w:val="24"/>
          <w:szCs w:val="24"/>
        </w:rPr>
        <w:t>t</w:t>
      </w:r>
      <w:r w:rsidR="00223ABF">
        <w:rPr>
          <w:spacing w:val="3"/>
          <w:sz w:val="24"/>
          <w:szCs w:val="24"/>
        </w:rPr>
        <w:t>i</w:t>
      </w:r>
      <w:r w:rsidR="00223ABF">
        <w:rPr>
          <w:sz w:val="24"/>
          <w:szCs w:val="24"/>
        </w:rPr>
        <w:t>o</w:t>
      </w:r>
      <w:r w:rsidR="00223ABF">
        <w:rPr>
          <w:spacing w:val="-1"/>
          <w:w w:val="111"/>
          <w:sz w:val="24"/>
          <w:szCs w:val="24"/>
        </w:rPr>
        <w:t>n</w:t>
      </w:r>
      <w:r w:rsidR="00223ABF">
        <w:rPr>
          <w:spacing w:val="2"/>
          <w:sz w:val="24"/>
          <w:szCs w:val="24"/>
        </w:rPr>
        <w:t>]</w:t>
      </w:r>
      <w:r w:rsidR="00223ABF">
        <w:rPr>
          <w:spacing w:val="-1"/>
          <w:sz w:val="24"/>
          <w:szCs w:val="24"/>
        </w:rPr>
        <w:t>)</w:t>
      </w:r>
      <w:r w:rsidR="00223ABF">
        <w:rPr>
          <w:sz w:val="24"/>
          <w:szCs w:val="24"/>
        </w:rPr>
        <w:t>.</w:t>
      </w:r>
    </w:p>
    <w:p w14:paraId="385D0F9A" w14:textId="77777777" w:rsidR="00A24842" w:rsidRDefault="00A24842">
      <w:pPr>
        <w:spacing w:before="7" w:line="160" w:lineRule="exact"/>
        <w:rPr>
          <w:sz w:val="17"/>
          <w:szCs w:val="17"/>
        </w:rPr>
      </w:pPr>
    </w:p>
    <w:p w14:paraId="652C5492" w14:textId="77777777" w:rsidR="00A24842" w:rsidRDefault="00A24842">
      <w:pPr>
        <w:spacing w:line="200" w:lineRule="exact"/>
      </w:pPr>
    </w:p>
    <w:p w14:paraId="70B545C5" w14:textId="77777777" w:rsidR="00A24842" w:rsidRDefault="00223ABF">
      <w:pPr>
        <w:spacing w:line="361" w:lineRule="auto"/>
        <w:ind w:left="840" w:right="119" w:hanging="720"/>
        <w:rPr>
          <w:sz w:val="24"/>
          <w:szCs w:val="24"/>
        </w:rPr>
      </w:pPr>
      <w:r>
        <w:rPr>
          <w:sz w:val="24"/>
          <w:szCs w:val="24"/>
        </w:rPr>
        <w:t>43.       The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ount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erce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ge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us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1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du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16</w:t>
      </w:r>
      <w:r>
        <w:rPr>
          <w:spacing w:val="-1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1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e</w:t>
      </w:r>
      <w:r>
        <w:rPr>
          <w:spacing w:val="-1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ar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ff</w:t>
      </w:r>
      <w:r>
        <w:rPr>
          <w:sz w:val="24"/>
          <w:szCs w:val="24"/>
        </w:rPr>
        <w:t>s</w:t>
      </w:r>
      <w:r>
        <w:rPr>
          <w:spacing w:val="-1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pp</w:t>
      </w:r>
      <w:r>
        <w:rPr>
          <w:spacing w:val="1"/>
          <w:sz w:val="24"/>
          <w:szCs w:val="24"/>
        </w:rPr>
        <w:t>li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b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1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m</w:t>
      </w:r>
      <w:r>
        <w:rPr>
          <w:sz w:val="24"/>
          <w:szCs w:val="24"/>
        </w:rPr>
        <w:t>b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dd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 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ks w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 xml:space="preserve">h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HV b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und</w:t>
      </w:r>
      <w:r>
        <w:rPr>
          <w:spacing w:val="-1"/>
          <w:sz w:val="24"/>
          <w:szCs w:val="24"/>
        </w:rPr>
        <w:t>ar</w:t>
      </w:r>
      <w:r>
        <w:rPr>
          <w:sz w:val="24"/>
          <w:szCs w:val="24"/>
        </w:rPr>
        <w:t xml:space="preserve">y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LV 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ubs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 xml:space="preserve">on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 us</w:t>
      </w:r>
      <w:r>
        <w:rPr>
          <w:spacing w:val="-1"/>
          <w:sz w:val="24"/>
          <w:szCs w:val="24"/>
        </w:rPr>
        <w:t>er</w:t>
      </w:r>
      <w:r>
        <w:rPr>
          <w:sz w:val="24"/>
          <w:szCs w:val="24"/>
        </w:rPr>
        <w:t xml:space="preserve">s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s:</w:t>
      </w:r>
    </w:p>
    <w:p w14:paraId="75428382" w14:textId="77777777" w:rsidR="00A24842" w:rsidRDefault="00A24842">
      <w:pPr>
        <w:spacing w:before="3" w:line="240" w:lineRule="exact"/>
        <w:rPr>
          <w:sz w:val="24"/>
          <w:szCs w:val="24"/>
        </w:rPr>
      </w:pPr>
    </w:p>
    <w:p w14:paraId="13BC16A1" w14:textId="77777777" w:rsidR="00A24842" w:rsidRDefault="00360E9F">
      <w:pPr>
        <w:ind w:left="840"/>
        <w:rPr>
          <w:sz w:val="24"/>
          <w:szCs w:val="24"/>
        </w:rPr>
      </w:pPr>
      <w:r>
        <w:pict w14:anchorId="00563AAE">
          <v:group id="_x0000_s1156" style="position:absolute;left:0;text-align:left;margin-left:439.2pt;margin-top:8.4pt;width:6.35pt;height:0;z-index:-2248;mso-position-horizontal-relative:page" coordorigin="8784,168" coordsize="127,0">
            <v:shape id="_x0000_s1157" style="position:absolute;left:8784;top:168;width:127;height:0" coordorigin="8784,168" coordsize="127,0" path="m8784,168r127,e" filled="f" strokeweight=".94pt">
              <v:path arrowok="t"/>
            </v:shape>
            <w10:wrap anchorx="page"/>
          </v:group>
        </w:pict>
      </w:r>
      <w:r w:rsidR="00223ABF">
        <w:rPr>
          <w:spacing w:val="-1"/>
          <w:sz w:val="24"/>
          <w:szCs w:val="24"/>
        </w:rPr>
        <w:t>[</w:t>
      </w:r>
      <w:r w:rsidR="00223ABF">
        <w:rPr>
          <w:spacing w:val="1"/>
          <w:sz w:val="24"/>
          <w:szCs w:val="24"/>
        </w:rPr>
        <w:t>HV</w:t>
      </w:r>
      <w:r w:rsidR="00223ABF">
        <w:rPr>
          <w:sz w:val="24"/>
          <w:szCs w:val="24"/>
        </w:rPr>
        <w:t>:</w:t>
      </w:r>
      <w:r w:rsidR="00223ABF">
        <w:rPr>
          <w:spacing w:val="-1"/>
          <w:sz w:val="24"/>
          <w:szCs w:val="24"/>
        </w:rPr>
        <w:t xml:space="preserve"> </w:t>
      </w:r>
      <w:r w:rsidR="00223ABF">
        <w:rPr>
          <w:w w:val="95"/>
          <w:sz w:val="24"/>
          <w:szCs w:val="24"/>
        </w:rPr>
        <w:t>LV</w:t>
      </w:r>
      <w:r w:rsidR="00223ABF">
        <w:rPr>
          <w:spacing w:val="-6"/>
          <w:w w:val="95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S</w:t>
      </w:r>
      <w:r w:rsidR="00223ABF">
        <w:rPr>
          <w:spacing w:val="1"/>
          <w:sz w:val="24"/>
          <w:szCs w:val="24"/>
        </w:rPr>
        <w:t>u</w:t>
      </w:r>
      <w:r w:rsidR="00223ABF">
        <w:rPr>
          <w:sz w:val="24"/>
          <w:szCs w:val="24"/>
        </w:rPr>
        <w:t>b</w:t>
      </w:r>
      <w:r w:rsidR="00223ABF">
        <w:rPr>
          <w:spacing w:val="1"/>
          <w:sz w:val="24"/>
          <w:szCs w:val="24"/>
        </w:rPr>
        <w:t xml:space="preserve"> </w:t>
      </w:r>
      <w:r w:rsidR="00223ABF">
        <w:rPr>
          <w:sz w:val="24"/>
          <w:szCs w:val="24"/>
        </w:rPr>
        <w:t>d</w:t>
      </w:r>
      <w:r w:rsidR="00223ABF">
        <w:rPr>
          <w:spacing w:val="1"/>
          <w:sz w:val="24"/>
          <w:szCs w:val="24"/>
        </w:rPr>
        <w:t>i</w:t>
      </w:r>
      <w:r w:rsidR="00223ABF">
        <w:rPr>
          <w:sz w:val="24"/>
          <w:szCs w:val="24"/>
        </w:rPr>
        <w:t>s</w:t>
      </w:r>
      <w:r w:rsidR="00223ABF">
        <w:rPr>
          <w:spacing w:val="-1"/>
          <w:sz w:val="24"/>
          <w:szCs w:val="24"/>
        </w:rPr>
        <w:t>c</w:t>
      </w:r>
      <w:r w:rsidR="00223ABF">
        <w:rPr>
          <w:sz w:val="24"/>
          <w:szCs w:val="24"/>
        </w:rPr>
        <w:t>o</w:t>
      </w:r>
      <w:r w:rsidR="00223ABF">
        <w:rPr>
          <w:spacing w:val="-1"/>
          <w:sz w:val="24"/>
          <w:szCs w:val="24"/>
        </w:rPr>
        <w:t>u</w:t>
      </w:r>
      <w:r w:rsidR="00223ABF">
        <w:rPr>
          <w:spacing w:val="1"/>
          <w:sz w:val="24"/>
          <w:szCs w:val="24"/>
        </w:rPr>
        <w:t>nt</w:t>
      </w:r>
      <w:r w:rsidR="00223ABF">
        <w:rPr>
          <w:sz w:val="24"/>
          <w:szCs w:val="24"/>
        </w:rPr>
        <w:t>]</w:t>
      </w:r>
      <w:r w:rsidR="00223ABF">
        <w:rPr>
          <w:spacing w:val="13"/>
          <w:sz w:val="24"/>
          <w:szCs w:val="24"/>
        </w:rPr>
        <w:t xml:space="preserve"> </w:t>
      </w:r>
      <w:r w:rsidR="00223ABF">
        <w:rPr>
          <w:sz w:val="24"/>
          <w:szCs w:val="24"/>
        </w:rPr>
        <w:t>=</w:t>
      </w:r>
      <w:r w:rsidR="00223ABF">
        <w:rPr>
          <w:spacing w:val="-13"/>
          <w:sz w:val="24"/>
          <w:szCs w:val="24"/>
        </w:rPr>
        <w:t xml:space="preserve"> </w:t>
      </w:r>
      <w:r w:rsidR="00223ABF">
        <w:rPr>
          <w:spacing w:val="-1"/>
          <w:w w:val="98"/>
          <w:sz w:val="24"/>
          <w:szCs w:val="24"/>
        </w:rPr>
        <w:t>([</w:t>
      </w:r>
      <w:r w:rsidR="00223ABF">
        <w:rPr>
          <w:spacing w:val="-2"/>
          <w:w w:val="98"/>
          <w:sz w:val="24"/>
          <w:szCs w:val="24"/>
        </w:rPr>
        <w:t>H</w:t>
      </w:r>
      <w:r w:rsidR="00223ABF">
        <w:rPr>
          <w:spacing w:val="3"/>
          <w:w w:val="98"/>
          <w:sz w:val="24"/>
          <w:szCs w:val="24"/>
        </w:rPr>
        <w:t>V</w:t>
      </w:r>
      <w:r w:rsidR="00223ABF">
        <w:rPr>
          <w:spacing w:val="-2"/>
          <w:w w:val="98"/>
          <w:sz w:val="24"/>
          <w:szCs w:val="24"/>
        </w:rPr>
        <w:t>/</w:t>
      </w:r>
      <w:r w:rsidR="00223ABF">
        <w:rPr>
          <w:w w:val="98"/>
          <w:sz w:val="24"/>
          <w:szCs w:val="24"/>
        </w:rPr>
        <w:t>LV</w:t>
      </w:r>
      <w:r w:rsidR="00223ABF">
        <w:rPr>
          <w:spacing w:val="-8"/>
          <w:w w:val="98"/>
          <w:sz w:val="24"/>
          <w:szCs w:val="24"/>
        </w:rPr>
        <w:t xml:space="preserve"> </w:t>
      </w:r>
      <w:r w:rsidR="00223ABF">
        <w:rPr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ll</w:t>
      </w:r>
      <w:r w:rsidR="00223ABF">
        <w:rPr>
          <w:sz w:val="24"/>
          <w:szCs w:val="24"/>
        </w:rPr>
        <w:t>o</w:t>
      </w:r>
      <w:r w:rsidR="00223ABF">
        <w:rPr>
          <w:spacing w:val="-1"/>
          <w:sz w:val="24"/>
          <w:szCs w:val="24"/>
        </w:rPr>
        <w:t>c</w:t>
      </w:r>
      <w:r w:rsidR="00223ABF">
        <w:rPr>
          <w:sz w:val="24"/>
          <w:szCs w:val="24"/>
        </w:rPr>
        <w:t>a</w:t>
      </w:r>
      <w:r w:rsidR="00223ABF">
        <w:rPr>
          <w:spacing w:val="-2"/>
          <w:sz w:val="24"/>
          <w:szCs w:val="24"/>
        </w:rPr>
        <w:t>t</w:t>
      </w:r>
      <w:r w:rsidR="00223ABF">
        <w:rPr>
          <w:spacing w:val="1"/>
          <w:sz w:val="24"/>
          <w:szCs w:val="24"/>
        </w:rPr>
        <w:t>i</w:t>
      </w:r>
      <w:r w:rsidR="00223ABF">
        <w:rPr>
          <w:sz w:val="24"/>
          <w:szCs w:val="24"/>
        </w:rPr>
        <w:t>o</w:t>
      </w:r>
      <w:r w:rsidR="00223ABF">
        <w:rPr>
          <w:spacing w:val="1"/>
          <w:sz w:val="24"/>
          <w:szCs w:val="24"/>
        </w:rPr>
        <w:t>n</w:t>
      </w:r>
      <w:r w:rsidR="00223ABF">
        <w:rPr>
          <w:sz w:val="24"/>
          <w:szCs w:val="24"/>
        </w:rPr>
        <w:t>]</w:t>
      </w:r>
      <w:r w:rsidR="00223ABF">
        <w:rPr>
          <w:spacing w:val="26"/>
          <w:sz w:val="24"/>
          <w:szCs w:val="24"/>
        </w:rPr>
        <w:t xml:space="preserve"> </w:t>
      </w:r>
      <w:r w:rsidR="00223ABF">
        <w:rPr>
          <w:sz w:val="24"/>
          <w:szCs w:val="24"/>
        </w:rPr>
        <w:t>+</w:t>
      </w:r>
      <w:r w:rsidR="00223ABF">
        <w:rPr>
          <w:spacing w:val="-11"/>
          <w:sz w:val="24"/>
          <w:szCs w:val="24"/>
        </w:rPr>
        <w:t xml:space="preserve"> </w:t>
      </w:r>
      <w:r w:rsidR="00223ABF">
        <w:rPr>
          <w:spacing w:val="-3"/>
          <w:sz w:val="24"/>
          <w:szCs w:val="24"/>
        </w:rPr>
        <w:t>[</w:t>
      </w:r>
      <w:r w:rsidR="00223ABF">
        <w:rPr>
          <w:spacing w:val="1"/>
          <w:sz w:val="24"/>
          <w:szCs w:val="24"/>
        </w:rPr>
        <w:t>H</w:t>
      </w:r>
      <w:r w:rsidR="00223ABF">
        <w:rPr>
          <w:sz w:val="24"/>
          <w:szCs w:val="24"/>
        </w:rPr>
        <w:t>V</w:t>
      </w:r>
      <w:r w:rsidR="00223ABF">
        <w:rPr>
          <w:spacing w:val="-13"/>
          <w:sz w:val="24"/>
          <w:szCs w:val="24"/>
        </w:rPr>
        <w:t xml:space="preserve"> </w:t>
      </w:r>
      <w:proofErr w:type="gramStart"/>
      <w:r w:rsidR="00223ABF">
        <w:rPr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ll</w:t>
      </w:r>
      <w:r w:rsidR="00223ABF">
        <w:rPr>
          <w:sz w:val="24"/>
          <w:szCs w:val="24"/>
        </w:rPr>
        <w:t>o</w:t>
      </w:r>
      <w:r w:rsidR="00223ABF">
        <w:rPr>
          <w:spacing w:val="-1"/>
          <w:sz w:val="24"/>
          <w:szCs w:val="24"/>
        </w:rPr>
        <w:t>c</w:t>
      </w:r>
      <w:r w:rsidR="00223ABF">
        <w:rPr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ti</w:t>
      </w:r>
      <w:r w:rsidR="00223ABF">
        <w:rPr>
          <w:spacing w:val="-2"/>
          <w:sz w:val="24"/>
          <w:szCs w:val="24"/>
        </w:rPr>
        <w:t>o</w:t>
      </w:r>
      <w:r w:rsidR="00223ABF">
        <w:rPr>
          <w:spacing w:val="1"/>
          <w:sz w:val="24"/>
          <w:szCs w:val="24"/>
        </w:rPr>
        <w:t>n</w:t>
      </w:r>
      <w:r w:rsidR="00223ABF">
        <w:rPr>
          <w:spacing w:val="-1"/>
          <w:sz w:val="24"/>
          <w:szCs w:val="24"/>
        </w:rPr>
        <w:t>]</w:t>
      </w:r>
      <w:r w:rsidR="00223ABF">
        <w:rPr>
          <w:sz w:val="24"/>
          <w:szCs w:val="24"/>
        </w:rPr>
        <w:t>*</w:t>
      </w:r>
      <w:proofErr w:type="gramEnd"/>
      <w:r w:rsidR="00223ABF">
        <w:rPr>
          <w:spacing w:val="-1"/>
          <w:sz w:val="24"/>
          <w:szCs w:val="24"/>
        </w:rPr>
        <w:t>(</w:t>
      </w:r>
      <w:r w:rsidR="00223ABF">
        <w:rPr>
          <w:sz w:val="24"/>
          <w:szCs w:val="24"/>
        </w:rPr>
        <w:t xml:space="preserve">1   </w:t>
      </w:r>
      <w:r w:rsidR="00223ABF">
        <w:rPr>
          <w:spacing w:val="20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[</w:t>
      </w:r>
      <w:r w:rsidR="00223ABF">
        <w:rPr>
          <w:spacing w:val="1"/>
          <w:sz w:val="24"/>
          <w:szCs w:val="24"/>
        </w:rPr>
        <w:t>H</w:t>
      </w:r>
      <w:r w:rsidR="00223ABF">
        <w:rPr>
          <w:sz w:val="24"/>
          <w:szCs w:val="24"/>
        </w:rPr>
        <w:t>V</w:t>
      </w:r>
      <w:r w:rsidR="00223ABF">
        <w:rPr>
          <w:spacing w:val="-15"/>
          <w:sz w:val="24"/>
          <w:szCs w:val="24"/>
        </w:rPr>
        <w:t xml:space="preserve"> </w:t>
      </w:r>
      <w:r w:rsidR="00223ABF">
        <w:rPr>
          <w:sz w:val="24"/>
          <w:szCs w:val="24"/>
        </w:rPr>
        <w:t>sp</w:t>
      </w:r>
      <w:r w:rsidR="00223ABF">
        <w:rPr>
          <w:spacing w:val="1"/>
          <w:sz w:val="24"/>
          <w:szCs w:val="24"/>
        </w:rPr>
        <w:t>lit</w:t>
      </w:r>
      <w:r w:rsidR="00223ABF">
        <w:rPr>
          <w:spacing w:val="-1"/>
          <w:sz w:val="24"/>
          <w:szCs w:val="24"/>
        </w:rPr>
        <w:t>]</w:t>
      </w:r>
      <w:r w:rsidR="00223ABF">
        <w:rPr>
          <w:sz w:val="24"/>
          <w:szCs w:val="24"/>
        </w:rPr>
        <w:t>*</w:t>
      </w:r>
      <w:r w:rsidR="00223ABF">
        <w:rPr>
          <w:spacing w:val="-1"/>
          <w:sz w:val="24"/>
          <w:szCs w:val="24"/>
        </w:rPr>
        <w:t>[</w:t>
      </w:r>
      <w:r w:rsidR="00223ABF">
        <w:rPr>
          <w:spacing w:val="1"/>
          <w:sz w:val="24"/>
          <w:szCs w:val="24"/>
        </w:rPr>
        <w:t>H</w:t>
      </w:r>
      <w:r w:rsidR="00223ABF">
        <w:rPr>
          <w:sz w:val="24"/>
          <w:szCs w:val="24"/>
        </w:rPr>
        <w:t>V</w:t>
      </w:r>
    </w:p>
    <w:p w14:paraId="31BCD077" w14:textId="77777777" w:rsidR="00A24842" w:rsidRDefault="00A24842">
      <w:pPr>
        <w:spacing w:before="9" w:line="120" w:lineRule="exact"/>
        <w:rPr>
          <w:sz w:val="13"/>
          <w:szCs w:val="13"/>
        </w:rPr>
      </w:pPr>
    </w:p>
    <w:p w14:paraId="339644FD" w14:textId="77777777" w:rsidR="00A24842" w:rsidRDefault="00360E9F">
      <w:pPr>
        <w:ind w:left="840"/>
        <w:rPr>
          <w:sz w:val="24"/>
          <w:szCs w:val="24"/>
        </w:rPr>
      </w:pPr>
      <w:r>
        <w:pict w14:anchorId="0715DD90">
          <v:group id="_x0000_s1154" style="position:absolute;left:0;text-align:left;margin-left:219.85pt;margin-top:8.4pt;width:6.35pt;height:0;z-index:-2247;mso-position-horizontal-relative:page" coordorigin="4397,168" coordsize="127,0">
            <v:shape id="_x0000_s1155" style="position:absolute;left:4397;top:168;width:127;height:0" coordorigin="4397,168" coordsize="127,0" path="m4397,168r127,e" filled="f" strokeweight=".94pt">
              <v:path arrowok="t"/>
            </v:shape>
            <w10:wrap anchorx="page"/>
          </v:group>
        </w:pict>
      </w:r>
      <w:r>
        <w:pict w14:anchorId="6CE18134">
          <v:group id="_x0000_s1152" style="position:absolute;left:0;text-align:left;margin-left:340.55pt;margin-top:8.4pt;width:6.35pt;height:0;z-index:-2246;mso-position-horizontal-relative:page" coordorigin="6811,168" coordsize="127,0">
            <v:shape id="_x0000_s1153" style="position:absolute;left:6811;top:168;width:127;height:0" coordorigin="6811,168" coordsize="127,0" path="m6811,168r127,e" filled="f" strokeweight=".94pt">
              <v:path arrowok="t"/>
            </v:shape>
            <w10:wrap anchorx="page"/>
          </v:group>
        </w:pict>
      </w:r>
      <w:r w:rsidR="00223ABF">
        <w:rPr>
          <w:sz w:val="24"/>
          <w:szCs w:val="24"/>
        </w:rPr>
        <w:t>d</w:t>
      </w:r>
      <w:r w:rsidR="00223ABF">
        <w:rPr>
          <w:spacing w:val="1"/>
          <w:sz w:val="24"/>
          <w:szCs w:val="24"/>
        </w:rPr>
        <w:t>i</w:t>
      </w:r>
      <w:r w:rsidR="00223ABF">
        <w:rPr>
          <w:sz w:val="24"/>
          <w:szCs w:val="24"/>
        </w:rPr>
        <w:t>r</w:t>
      </w:r>
      <w:r w:rsidR="00223ABF">
        <w:rPr>
          <w:spacing w:val="-1"/>
          <w:sz w:val="24"/>
          <w:szCs w:val="24"/>
        </w:rPr>
        <w:t>ec</w:t>
      </w:r>
      <w:r w:rsidR="00223ABF">
        <w:rPr>
          <w:sz w:val="24"/>
          <w:szCs w:val="24"/>
        </w:rPr>
        <w:t>t</w:t>
      </w:r>
      <w:r w:rsidR="00223ABF">
        <w:rPr>
          <w:spacing w:val="14"/>
          <w:sz w:val="24"/>
          <w:szCs w:val="24"/>
        </w:rPr>
        <w:t xml:space="preserve"> </w:t>
      </w:r>
      <w:r w:rsidR="00223ABF">
        <w:rPr>
          <w:sz w:val="24"/>
          <w:szCs w:val="24"/>
        </w:rPr>
        <w:t>propor</w:t>
      </w:r>
      <w:r w:rsidR="00223ABF">
        <w:rPr>
          <w:spacing w:val="1"/>
          <w:sz w:val="24"/>
          <w:szCs w:val="24"/>
        </w:rPr>
        <w:t>ti</w:t>
      </w:r>
      <w:r w:rsidR="00223ABF">
        <w:rPr>
          <w:sz w:val="24"/>
          <w:szCs w:val="24"/>
        </w:rPr>
        <w:t>o</w:t>
      </w:r>
      <w:r w:rsidR="00223ABF">
        <w:rPr>
          <w:spacing w:val="1"/>
          <w:sz w:val="24"/>
          <w:szCs w:val="24"/>
        </w:rPr>
        <w:t>n</w:t>
      </w:r>
      <w:r w:rsidR="00223ABF">
        <w:rPr>
          <w:spacing w:val="-1"/>
          <w:sz w:val="24"/>
          <w:szCs w:val="24"/>
        </w:rPr>
        <w:t>]))</w:t>
      </w:r>
      <w:proofErr w:type="gramStart"/>
      <w:r w:rsidR="00223ABF">
        <w:rPr>
          <w:spacing w:val="1"/>
          <w:sz w:val="24"/>
          <w:szCs w:val="24"/>
        </w:rPr>
        <w:t>/</w:t>
      </w:r>
      <w:r w:rsidR="00223ABF">
        <w:rPr>
          <w:spacing w:val="-1"/>
          <w:sz w:val="24"/>
          <w:szCs w:val="24"/>
        </w:rPr>
        <w:t>(</w:t>
      </w:r>
      <w:proofErr w:type="gramEnd"/>
      <w:r w:rsidR="00223ABF">
        <w:rPr>
          <w:sz w:val="24"/>
          <w:szCs w:val="24"/>
        </w:rPr>
        <w:t xml:space="preserve">1   </w:t>
      </w:r>
      <w:r w:rsidR="00223ABF">
        <w:rPr>
          <w:spacing w:val="39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[</w:t>
      </w:r>
      <w:r w:rsidR="00223ABF">
        <w:rPr>
          <w:sz w:val="24"/>
          <w:szCs w:val="24"/>
        </w:rPr>
        <w:t>LV</w:t>
      </w:r>
      <w:r w:rsidR="00223ABF">
        <w:rPr>
          <w:spacing w:val="-13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m</w:t>
      </w:r>
      <w:r w:rsidR="00223ABF">
        <w:rPr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in</w:t>
      </w:r>
      <w:r w:rsidR="00223ABF">
        <w:rPr>
          <w:sz w:val="24"/>
          <w:szCs w:val="24"/>
        </w:rPr>
        <w:t>s</w:t>
      </w:r>
      <w:r w:rsidR="00223ABF">
        <w:rPr>
          <w:spacing w:val="26"/>
          <w:sz w:val="24"/>
          <w:szCs w:val="24"/>
        </w:rPr>
        <w:t xml:space="preserve"> </w:t>
      </w:r>
      <w:r w:rsidR="00223ABF">
        <w:rPr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ll</w:t>
      </w:r>
      <w:r w:rsidR="00223ABF">
        <w:rPr>
          <w:sz w:val="24"/>
          <w:szCs w:val="24"/>
        </w:rPr>
        <w:t>o</w:t>
      </w:r>
      <w:r w:rsidR="00223ABF">
        <w:rPr>
          <w:spacing w:val="-1"/>
          <w:sz w:val="24"/>
          <w:szCs w:val="24"/>
        </w:rPr>
        <w:t>c</w:t>
      </w:r>
      <w:r w:rsidR="00223ABF">
        <w:rPr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ti</w:t>
      </w:r>
      <w:r w:rsidR="00223ABF">
        <w:rPr>
          <w:spacing w:val="-2"/>
          <w:sz w:val="24"/>
          <w:szCs w:val="24"/>
        </w:rPr>
        <w:t>o</w:t>
      </w:r>
      <w:r w:rsidR="00223ABF">
        <w:rPr>
          <w:spacing w:val="1"/>
          <w:sz w:val="24"/>
          <w:szCs w:val="24"/>
        </w:rPr>
        <w:t>n</w:t>
      </w:r>
      <w:r w:rsidR="00223ABF">
        <w:rPr>
          <w:sz w:val="24"/>
          <w:szCs w:val="24"/>
        </w:rPr>
        <w:t xml:space="preserve">]   </w:t>
      </w:r>
      <w:r w:rsidR="00223ABF">
        <w:rPr>
          <w:spacing w:val="41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[</w:t>
      </w:r>
      <w:r w:rsidR="00223ABF">
        <w:rPr>
          <w:sz w:val="24"/>
          <w:szCs w:val="24"/>
        </w:rPr>
        <w:t>LV</w:t>
      </w:r>
      <w:r w:rsidR="00223ABF">
        <w:rPr>
          <w:spacing w:val="-13"/>
          <w:sz w:val="24"/>
          <w:szCs w:val="24"/>
        </w:rPr>
        <w:t xml:space="preserve"> </w:t>
      </w:r>
      <w:r w:rsidR="00223ABF">
        <w:rPr>
          <w:sz w:val="24"/>
          <w:szCs w:val="24"/>
        </w:rPr>
        <w:t>s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r</w:t>
      </w:r>
      <w:r w:rsidR="00223ABF">
        <w:rPr>
          <w:spacing w:val="-1"/>
          <w:sz w:val="24"/>
          <w:szCs w:val="24"/>
        </w:rPr>
        <w:t>v</w:t>
      </w:r>
      <w:r w:rsidR="00223ABF">
        <w:rPr>
          <w:spacing w:val="1"/>
          <w:sz w:val="24"/>
          <w:szCs w:val="24"/>
        </w:rPr>
        <w:t>i</w:t>
      </w:r>
      <w:r w:rsidR="00223ABF">
        <w:rPr>
          <w:spacing w:val="-1"/>
          <w:sz w:val="24"/>
          <w:szCs w:val="24"/>
        </w:rPr>
        <w:t>ce</w:t>
      </w:r>
      <w:r w:rsidR="00223ABF">
        <w:rPr>
          <w:sz w:val="24"/>
          <w:szCs w:val="24"/>
        </w:rPr>
        <w:t>s</w:t>
      </w:r>
      <w:r w:rsidR="00223ABF">
        <w:rPr>
          <w:spacing w:val="-2"/>
          <w:sz w:val="24"/>
          <w:szCs w:val="24"/>
        </w:rPr>
        <w:t xml:space="preserve"> </w:t>
      </w:r>
      <w:r w:rsidR="00223ABF">
        <w:rPr>
          <w:w w:val="112"/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ll</w:t>
      </w:r>
      <w:r w:rsidR="00223ABF">
        <w:rPr>
          <w:sz w:val="24"/>
          <w:szCs w:val="24"/>
        </w:rPr>
        <w:t>o</w:t>
      </w:r>
      <w:r w:rsidR="00223ABF">
        <w:rPr>
          <w:spacing w:val="-1"/>
          <w:sz w:val="24"/>
          <w:szCs w:val="24"/>
        </w:rPr>
        <w:t>c</w:t>
      </w:r>
      <w:r w:rsidR="00223ABF">
        <w:rPr>
          <w:w w:val="112"/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ti</w:t>
      </w:r>
      <w:r w:rsidR="00223ABF">
        <w:rPr>
          <w:sz w:val="24"/>
          <w:szCs w:val="24"/>
        </w:rPr>
        <w:t>o</w:t>
      </w:r>
      <w:r w:rsidR="00223ABF">
        <w:rPr>
          <w:spacing w:val="1"/>
          <w:w w:val="111"/>
          <w:sz w:val="24"/>
          <w:szCs w:val="24"/>
        </w:rPr>
        <w:t>n</w:t>
      </w:r>
      <w:r w:rsidR="00223ABF">
        <w:rPr>
          <w:spacing w:val="-1"/>
          <w:sz w:val="24"/>
          <w:szCs w:val="24"/>
        </w:rPr>
        <w:t>]</w:t>
      </w:r>
      <w:r w:rsidR="00223ABF">
        <w:rPr>
          <w:spacing w:val="2"/>
          <w:sz w:val="24"/>
          <w:szCs w:val="24"/>
        </w:rPr>
        <w:t>)</w:t>
      </w:r>
      <w:r w:rsidR="00223ABF">
        <w:rPr>
          <w:sz w:val="24"/>
          <w:szCs w:val="24"/>
        </w:rPr>
        <w:t>.</w:t>
      </w:r>
    </w:p>
    <w:p w14:paraId="26E17CFF" w14:textId="77777777" w:rsidR="00A24842" w:rsidRDefault="00A24842">
      <w:pPr>
        <w:spacing w:before="7" w:line="160" w:lineRule="exact"/>
        <w:rPr>
          <w:sz w:val="17"/>
          <w:szCs w:val="17"/>
        </w:rPr>
      </w:pPr>
    </w:p>
    <w:p w14:paraId="3385095F" w14:textId="77777777" w:rsidR="00A24842" w:rsidRDefault="00A24842">
      <w:pPr>
        <w:spacing w:line="200" w:lineRule="exact"/>
      </w:pPr>
    </w:p>
    <w:p w14:paraId="11C546F9" w14:textId="77777777" w:rsidR="00A24842" w:rsidRDefault="00223ABF">
      <w:pPr>
        <w:spacing w:line="361" w:lineRule="auto"/>
        <w:ind w:left="840" w:right="116" w:hanging="720"/>
        <w:rPr>
          <w:sz w:val="24"/>
          <w:szCs w:val="24"/>
        </w:rPr>
      </w:pPr>
      <w:r>
        <w:rPr>
          <w:sz w:val="24"/>
          <w:szCs w:val="24"/>
        </w:rPr>
        <w:t>44.       The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ount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erce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ge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us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1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du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16</w:t>
      </w:r>
      <w:r>
        <w:rPr>
          <w:spacing w:val="-1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1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e</w:t>
      </w:r>
      <w:r>
        <w:rPr>
          <w:spacing w:val="-1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ar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ff</w:t>
      </w:r>
      <w:r>
        <w:rPr>
          <w:sz w:val="24"/>
          <w:szCs w:val="24"/>
        </w:rPr>
        <w:t>s</w:t>
      </w:r>
      <w:r>
        <w:rPr>
          <w:spacing w:val="-1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pp</w:t>
      </w:r>
      <w:r>
        <w:rPr>
          <w:spacing w:val="1"/>
          <w:sz w:val="24"/>
          <w:szCs w:val="24"/>
        </w:rPr>
        <w:t>li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b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1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 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ks w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 xml:space="preserve">h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HV b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und</w:t>
      </w:r>
      <w:r>
        <w:rPr>
          <w:spacing w:val="-1"/>
          <w:sz w:val="24"/>
          <w:szCs w:val="24"/>
        </w:rPr>
        <w:t>ar</w:t>
      </w:r>
      <w:r>
        <w:rPr>
          <w:sz w:val="24"/>
          <w:szCs w:val="24"/>
        </w:rPr>
        <w:t xml:space="preserve">y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HV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 us</w:t>
      </w:r>
      <w:r>
        <w:rPr>
          <w:spacing w:val="-1"/>
          <w:sz w:val="24"/>
          <w:szCs w:val="24"/>
        </w:rPr>
        <w:t>er</w:t>
      </w:r>
      <w:r>
        <w:rPr>
          <w:sz w:val="24"/>
          <w:szCs w:val="24"/>
        </w:rPr>
        <w:t xml:space="preserve">s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s:</w:t>
      </w:r>
    </w:p>
    <w:p w14:paraId="5840808B" w14:textId="77777777" w:rsidR="00A24842" w:rsidRDefault="00A24842">
      <w:pPr>
        <w:spacing w:before="3" w:line="240" w:lineRule="exact"/>
        <w:rPr>
          <w:sz w:val="24"/>
          <w:szCs w:val="24"/>
        </w:rPr>
      </w:pPr>
    </w:p>
    <w:p w14:paraId="3D903647" w14:textId="77777777" w:rsidR="00A24842" w:rsidRDefault="00360E9F">
      <w:pPr>
        <w:spacing w:line="361" w:lineRule="auto"/>
        <w:ind w:left="840" w:right="306"/>
        <w:rPr>
          <w:sz w:val="24"/>
          <w:szCs w:val="24"/>
        </w:rPr>
      </w:pPr>
      <w:r>
        <w:pict w14:anchorId="22269055">
          <v:group id="_x0000_s1150" style="position:absolute;left:0;text-align:left;margin-left:315pt;margin-top:8.4pt;width:6.35pt;height:0;z-index:-2245;mso-position-horizontal-relative:page" coordorigin="6300,168" coordsize="127,0">
            <v:shape id="_x0000_s1151" style="position:absolute;left:6300;top:168;width:127;height:0" coordorigin="6300,168" coordsize="127,0" path="m6300,168r127,e" filled="f" strokeweight=".94pt">
              <v:path arrowok="t"/>
            </v:shape>
            <w10:wrap anchorx="page"/>
          </v:group>
        </w:pict>
      </w:r>
      <w:r>
        <w:pict w14:anchorId="3C7BDF86">
          <v:group id="_x0000_s1148" style="position:absolute;left:0;text-align:left;margin-left:517.3pt;margin-top:8.4pt;width:6.25pt;height:0;z-index:-2244;mso-position-horizontal-relative:page" coordorigin="10346,168" coordsize="125,0">
            <v:shape id="_x0000_s1149" style="position:absolute;left:10346;top:168;width:125;height:0" coordorigin="10346,168" coordsize="125,0" path="m10346,168r125,e" filled="f" strokeweight=".94pt">
              <v:path arrowok="t"/>
            </v:shape>
            <w10:wrap anchorx="page"/>
          </v:group>
        </w:pict>
      </w:r>
      <w:r>
        <w:pict w14:anchorId="773AFEEE">
          <v:group id="_x0000_s1146" style="position:absolute;left:0;text-align:left;margin-left:228.25pt;margin-top:29.15pt;width:6.35pt;height:0;z-index:-2243;mso-position-horizontal-relative:page" coordorigin="4565,583" coordsize="127,0">
            <v:shape id="_x0000_s1147" style="position:absolute;left:4565;top:583;width:127;height:0" coordorigin="4565,583" coordsize="127,0" path="m4565,583r127,e" filled="f" strokeweight=".94pt">
              <v:path arrowok="t"/>
            </v:shape>
            <w10:wrap anchorx="page"/>
          </v:group>
        </w:pict>
      </w:r>
      <w:r>
        <w:pict w14:anchorId="2D52D5D7">
          <v:group id="_x0000_s1144" style="position:absolute;left:0;text-align:left;margin-left:348.95pt;margin-top:29.15pt;width:6.35pt;height:0;z-index:-2242;mso-position-horizontal-relative:page" coordorigin="6979,583" coordsize="127,0">
            <v:shape id="_x0000_s1145" style="position:absolute;left:6979;top:583;width:127;height:0" coordorigin="6979,583" coordsize="127,0" path="m6979,583r127,e" filled="f" strokeweight=".94pt">
              <v:path arrowok="t"/>
            </v:shape>
            <w10:wrap anchorx="page"/>
          </v:group>
        </w:pict>
      </w:r>
      <w:r w:rsidR="00223ABF">
        <w:rPr>
          <w:spacing w:val="-1"/>
          <w:sz w:val="24"/>
          <w:szCs w:val="24"/>
        </w:rPr>
        <w:t>[</w:t>
      </w:r>
      <w:r w:rsidR="00223ABF">
        <w:rPr>
          <w:spacing w:val="1"/>
          <w:sz w:val="24"/>
          <w:szCs w:val="24"/>
        </w:rPr>
        <w:t>HV</w:t>
      </w:r>
      <w:r w:rsidR="00223ABF">
        <w:rPr>
          <w:sz w:val="24"/>
          <w:szCs w:val="24"/>
        </w:rPr>
        <w:t>:</w:t>
      </w:r>
      <w:r w:rsidR="00223ABF">
        <w:rPr>
          <w:spacing w:val="21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H</w:t>
      </w:r>
      <w:r w:rsidR="00223ABF">
        <w:rPr>
          <w:sz w:val="24"/>
          <w:szCs w:val="24"/>
        </w:rPr>
        <w:t>V</w:t>
      </w:r>
      <w:r w:rsidR="00223ABF">
        <w:rPr>
          <w:spacing w:val="9"/>
          <w:sz w:val="24"/>
          <w:szCs w:val="24"/>
        </w:rPr>
        <w:t xml:space="preserve"> </w:t>
      </w:r>
      <w:r w:rsidR="00223ABF">
        <w:rPr>
          <w:sz w:val="24"/>
          <w:szCs w:val="24"/>
        </w:rPr>
        <w:t>d</w:t>
      </w:r>
      <w:r w:rsidR="00223ABF">
        <w:rPr>
          <w:spacing w:val="1"/>
          <w:sz w:val="24"/>
          <w:szCs w:val="24"/>
        </w:rPr>
        <w:t>i</w:t>
      </w:r>
      <w:r w:rsidR="00223ABF">
        <w:rPr>
          <w:spacing w:val="-2"/>
          <w:sz w:val="24"/>
          <w:szCs w:val="24"/>
        </w:rPr>
        <w:t>s</w:t>
      </w:r>
      <w:r w:rsidR="00223ABF">
        <w:rPr>
          <w:spacing w:val="2"/>
          <w:sz w:val="24"/>
          <w:szCs w:val="24"/>
        </w:rPr>
        <w:t>c</w:t>
      </w:r>
      <w:r w:rsidR="00223ABF">
        <w:rPr>
          <w:sz w:val="24"/>
          <w:szCs w:val="24"/>
        </w:rPr>
        <w:t>o</w:t>
      </w:r>
      <w:r w:rsidR="00223ABF">
        <w:rPr>
          <w:spacing w:val="-1"/>
          <w:sz w:val="24"/>
          <w:szCs w:val="24"/>
        </w:rPr>
        <w:t>u</w:t>
      </w:r>
      <w:r w:rsidR="00223ABF">
        <w:rPr>
          <w:spacing w:val="3"/>
          <w:sz w:val="24"/>
          <w:szCs w:val="24"/>
        </w:rPr>
        <w:t>n</w:t>
      </w:r>
      <w:r w:rsidR="00223ABF">
        <w:rPr>
          <w:spacing w:val="-2"/>
          <w:sz w:val="24"/>
          <w:szCs w:val="24"/>
        </w:rPr>
        <w:t>t</w:t>
      </w:r>
      <w:r w:rsidR="00223ABF">
        <w:rPr>
          <w:sz w:val="24"/>
          <w:szCs w:val="24"/>
        </w:rPr>
        <w:t>]</w:t>
      </w:r>
      <w:r w:rsidR="00223ABF">
        <w:rPr>
          <w:spacing w:val="35"/>
          <w:sz w:val="24"/>
          <w:szCs w:val="24"/>
        </w:rPr>
        <w:t xml:space="preserve"> </w:t>
      </w:r>
      <w:r w:rsidR="00223ABF">
        <w:rPr>
          <w:sz w:val="24"/>
          <w:szCs w:val="24"/>
        </w:rPr>
        <w:t>=</w:t>
      </w:r>
      <w:r w:rsidR="00223ABF">
        <w:rPr>
          <w:spacing w:val="11"/>
          <w:sz w:val="24"/>
          <w:szCs w:val="24"/>
        </w:rPr>
        <w:t xml:space="preserve"> </w:t>
      </w:r>
      <w:r w:rsidR="00223ABF">
        <w:rPr>
          <w:spacing w:val="2"/>
          <w:sz w:val="24"/>
          <w:szCs w:val="24"/>
        </w:rPr>
        <w:t>[</w:t>
      </w:r>
      <w:r w:rsidR="00223ABF">
        <w:rPr>
          <w:spacing w:val="-4"/>
          <w:sz w:val="24"/>
          <w:szCs w:val="24"/>
        </w:rPr>
        <w:t>H</w:t>
      </w:r>
      <w:r w:rsidR="00223ABF">
        <w:rPr>
          <w:sz w:val="24"/>
          <w:szCs w:val="24"/>
        </w:rPr>
        <w:t>V</w:t>
      </w:r>
      <w:r w:rsidR="00223ABF">
        <w:rPr>
          <w:spacing w:val="9"/>
          <w:sz w:val="24"/>
          <w:szCs w:val="24"/>
        </w:rPr>
        <w:t xml:space="preserve"> </w:t>
      </w:r>
      <w:proofErr w:type="gramStart"/>
      <w:r w:rsidR="00223ABF">
        <w:rPr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ll</w:t>
      </w:r>
      <w:r w:rsidR="00223ABF">
        <w:rPr>
          <w:sz w:val="24"/>
          <w:szCs w:val="24"/>
        </w:rPr>
        <w:t>o</w:t>
      </w:r>
      <w:r w:rsidR="00223ABF">
        <w:rPr>
          <w:spacing w:val="-1"/>
          <w:sz w:val="24"/>
          <w:szCs w:val="24"/>
        </w:rPr>
        <w:t>c</w:t>
      </w:r>
      <w:r w:rsidR="00223ABF">
        <w:rPr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ti</w:t>
      </w:r>
      <w:r w:rsidR="00223ABF">
        <w:rPr>
          <w:sz w:val="24"/>
          <w:szCs w:val="24"/>
        </w:rPr>
        <w:t>o</w:t>
      </w:r>
      <w:r w:rsidR="00223ABF">
        <w:rPr>
          <w:spacing w:val="1"/>
          <w:sz w:val="24"/>
          <w:szCs w:val="24"/>
        </w:rPr>
        <w:t>n</w:t>
      </w:r>
      <w:r w:rsidR="00223ABF">
        <w:rPr>
          <w:spacing w:val="-1"/>
          <w:sz w:val="24"/>
          <w:szCs w:val="24"/>
        </w:rPr>
        <w:t>]</w:t>
      </w:r>
      <w:r w:rsidR="00223ABF">
        <w:rPr>
          <w:sz w:val="24"/>
          <w:szCs w:val="24"/>
        </w:rPr>
        <w:t>*</w:t>
      </w:r>
      <w:proofErr w:type="gramEnd"/>
      <w:r w:rsidR="00223ABF">
        <w:rPr>
          <w:spacing w:val="-1"/>
          <w:sz w:val="24"/>
          <w:szCs w:val="24"/>
        </w:rPr>
        <w:t>(</w:t>
      </w:r>
      <w:r w:rsidR="00223ABF">
        <w:rPr>
          <w:sz w:val="24"/>
          <w:szCs w:val="24"/>
        </w:rPr>
        <w:t xml:space="preserve">1    </w:t>
      </w:r>
      <w:r w:rsidR="00223ABF">
        <w:rPr>
          <w:spacing w:val="3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[</w:t>
      </w:r>
      <w:r w:rsidR="00223ABF">
        <w:rPr>
          <w:spacing w:val="1"/>
          <w:sz w:val="24"/>
          <w:szCs w:val="24"/>
        </w:rPr>
        <w:t>H</w:t>
      </w:r>
      <w:r w:rsidR="00223ABF">
        <w:rPr>
          <w:sz w:val="24"/>
          <w:szCs w:val="24"/>
        </w:rPr>
        <w:t>V</w:t>
      </w:r>
      <w:r w:rsidR="00223ABF">
        <w:rPr>
          <w:spacing w:val="6"/>
          <w:sz w:val="24"/>
          <w:szCs w:val="24"/>
        </w:rPr>
        <w:t xml:space="preserve"> </w:t>
      </w:r>
      <w:r w:rsidR="00223ABF">
        <w:rPr>
          <w:sz w:val="24"/>
          <w:szCs w:val="24"/>
        </w:rPr>
        <w:t>sp</w:t>
      </w:r>
      <w:r w:rsidR="00223ABF">
        <w:rPr>
          <w:spacing w:val="1"/>
          <w:sz w:val="24"/>
          <w:szCs w:val="24"/>
        </w:rPr>
        <w:t>lit</w:t>
      </w:r>
      <w:r w:rsidR="00223ABF">
        <w:rPr>
          <w:spacing w:val="-1"/>
          <w:sz w:val="24"/>
          <w:szCs w:val="24"/>
        </w:rPr>
        <w:t>]</w:t>
      </w:r>
      <w:r w:rsidR="00223ABF">
        <w:rPr>
          <w:sz w:val="24"/>
          <w:szCs w:val="24"/>
        </w:rPr>
        <w:t>*</w:t>
      </w:r>
      <w:r w:rsidR="00223ABF">
        <w:rPr>
          <w:spacing w:val="-1"/>
          <w:sz w:val="24"/>
          <w:szCs w:val="24"/>
        </w:rPr>
        <w:t>[</w:t>
      </w:r>
      <w:r w:rsidR="00223ABF">
        <w:rPr>
          <w:spacing w:val="1"/>
          <w:sz w:val="24"/>
          <w:szCs w:val="24"/>
        </w:rPr>
        <w:t>H</w:t>
      </w:r>
      <w:r w:rsidR="00223ABF">
        <w:rPr>
          <w:sz w:val="24"/>
          <w:szCs w:val="24"/>
        </w:rPr>
        <w:t>V</w:t>
      </w:r>
      <w:r w:rsidR="00223ABF">
        <w:rPr>
          <w:spacing w:val="9"/>
          <w:sz w:val="24"/>
          <w:szCs w:val="24"/>
        </w:rPr>
        <w:t xml:space="preserve"> </w:t>
      </w:r>
      <w:r w:rsidR="00223ABF">
        <w:rPr>
          <w:sz w:val="24"/>
          <w:szCs w:val="24"/>
        </w:rPr>
        <w:t>d</w:t>
      </w:r>
      <w:r w:rsidR="00223ABF">
        <w:rPr>
          <w:spacing w:val="-2"/>
          <w:sz w:val="24"/>
          <w:szCs w:val="24"/>
        </w:rPr>
        <w:t>i</w:t>
      </w:r>
      <w:r w:rsidR="00223ABF">
        <w:rPr>
          <w:sz w:val="24"/>
          <w:szCs w:val="24"/>
        </w:rPr>
        <w:t>r</w:t>
      </w:r>
      <w:r w:rsidR="00223ABF">
        <w:rPr>
          <w:spacing w:val="2"/>
          <w:sz w:val="24"/>
          <w:szCs w:val="24"/>
        </w:rPr>
        <w:t>e</w:t>
      </w:r>
      <w:r w:rsidR="00223ABF">
        <w:rPr>
          <w:spacing w:val="-1"/>
          <w:sz w:val="24"/>
          <w:szCs w:val="24"/>
        </w:rPr>
        <w:t>c</w:t>
      </w:r>
      <w:r w:rsidR="00223ABF">
        <w:rPr>
          <w:sz w:val="24"/>
          <w:szCs w:val="24"/>
        </w:rPr>
        <w:t>t</w:t>
      </w:r>
      <w:r w:rsidR="00223ABF">
        <w:rPr>
          <w:spacing w:val="23"/>
          <w:sz w:val="24"/>
          <w:szCs w:val="24"/>
        </w:rPr>
        <w:t xml:space="preserve"> </w:t>
      </w:r>
      <w:r w:rsidR="00223ABF">
        <w:rPr>
          <w:sz w:val="24"/>
          <w:szCs w:val="24"/>
        </w:rPr>
        <w:t>propor</w:t>
      </w:r>
      <w:r w:rsidR="00223ABF">
        <w:rPr>
          <w:spacing w:val="1"/>
          <w:sz w:val="24"/>
          <w:szCs w:val="24"/>
        </w:rPr>
        <w:t>ti</w:t>
      </w:r>
      <w:r w:rsidR="00223ABF">
        <w:rPr>
          <w:sz w:val="24"/>
          <w:szCs w:val="24"/>
        </w:rPr>
        <w:t>o</w:t>
      </w:r>
      <w:r w:rsidR="00223ABF">
        <w:rPr>
          <w:spacing w:val="1"/>
          <w:sz w:val="24"/>
          <w:szCs w:val="24"/>
        </w:rPr>
        <w:t>n</w:t>
      </w:r>
      <w:r w:rsidR="00223ABF">
        <w:rPr>
          <w:spacing w:val="-1"/>
          <w:sz w:val="24"/>
          <w:szCs w:val="24"/>
        </w:rPr>
        <w:t>])</w:t>
      </w:r>
      <w:r w:rsidR="00223ABF">
        <w:rPr>
          <w:sz w:val="24"/>
          <w:szCs w:val="24"/>
        </w:rPr>
        <w:t>/</w:t>
      </w:r>
      <w:r w:rsidR="00223ABF">
        <w:rPr>
          <w:spacing w:val="49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(</w:t>
      </w:r>
      <w:r w:rsidR="00223ABF">
        <w:rPr>
          <w:sz w:val="24"/>
          <w:szCs w:val="24"/>
        </w:rPr>
        <w:t xml:space="preserve">1 </w:t>
      </w:r>
      <w:r w:rsidR="00223ABF">
        <w:rPr>
          <w:spacing w:val="-1"/>
          <w:sz w:val="24"/>
          <w:szCs w:val="24"/>
        </w:rPr>
        <w:t>[</w:t>
      </w:r>
      <w:r w:rsidR="00223ABF">
        <w:rPr>
          <w:sz w:val="24"/>
          <w:szCs w:val="24"/>
        </w:rPr>
        <w:t>LV</w:t>
      </w:r>
      <w:r w:rsidR="00223ABF">
        <w:rPr>
          <w:spacing w:val="-13"/>
          <w:sz w:val="24"/>
          <w:szCs w:val="24"/>
        </w:rPr>
        <w:t xml:space="preserve"> </w:t>
      </w:r>
      <w:r w:rsidR="00223ABF">
        <w:rPr>
          <w:sz w:val="24"/>
          <w:szCs w:val="24"/>
        </w:rPr>
        <w:t>s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r</w:t>
      </w:r>
      <w:r w:rsidR="00223ABF">
        <w:rPr>
          <w:spacing w:val="-1"/>
          <w:sz w:val="24"/>
          <w:szCs w:val="24"/>
        </w:rPr>
        <w:t>v</w:t>
      </w:r>
      <w:r w:rsidR="00223ABF">
        <w:rPr>
          <w:spacing w:val="1"/>
          <w:sz w:val="24"/>
          <w:szCs w:val="24"/>
        </w:rPr>
        <w:t>i</w:t>
      </w:r>
      <w:r w:rsidR="00223ABF">
        <w:rPr>
          <w:spacing w:val="-1"/>
          <w:sz w:val="24"/>
          <w:szCs w:val="24"/>
        </w:rPr>
        <w:t>ce</w:t>
      </w:r>
      <w:r w:rsidR="00223ABF">
        <w:rPr>
          <w:sz w:val="24"/>
          <w:szCs w:val="24"/>
        </w:rPr>
        <w:t>s</w:t>
      </w:r>
      <w:r w:rsidR="00223ABF">
        <w:rPr>
          <w:spacing w:val="-2"/>
          <w:sz w:val="24"/>
          <w:szCs w:val="24"/>
        </w:rPr>
        <w:t xml:space="preserve"> </w:t>
      </w:r>
      <w:r w:rsidR="00223ABF">
        <w:rPr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ll</w:t>
      </w:r>
      <w:r w:rsidR="00223ABF">
        <w:rPr>
          <w:sz w:val="24"/>
          <w:szCs w:val="24"/>
        </w:rPr>
        <w:t>o</w:t>
      </w:r>
      <w:r w:rsidR="00223ABF">
        <w:rPr>
          <w:spacing w:val="-1"/>
          <w:sz w:val="24"/>
          <w:szCs w:val="24"/>
        </w:rPr>
        <w:t>c</w:t>
      </w:r>
      <w:r w:rsidR="00223ABF">
        <w:rPr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ti</w:t>
      </w:r>
      <w:r w:rsidR="00223ABF">
        <w:rPr>
          <w:sz w:val="24"/>
          <w:szCs w:val="24"/>
        </w:rPr>
        <w:t>o</w:t>
      </w:r>
      <w:r w:rsidR="00223ABF">
        <w:rPr>
          <w:spacing w:val="1"/>
          <w:sz w:val="24"/>
          <w:szCs w:val="24"/>
        </w:rPr>
        <w:t>n</w:t>
      </w:r>
      <w:r w:rsidR="00223ABF">
        <w:rPr>
          <w:sz w:val="24"/>
          <w:szCs w:val="24"/>
        </w:rPr>
        <w:t xml:space="preserve">]   </w:t>
      </w:r>
      <w:r w:rsidR="00223ABF">
        <w:rPr>
          <w:spacing w:val="41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[</w:t>
      </w:r>
      <w:r w:rsidR="00223ABF">
        <w:rPr>
          <w:sz w:val="24"/>
          <w:szCs w:val="24"/>
        </w:rPr>
        <w:t>LV</w:t>
      </w:r>
      <w:r w:rsidR="00223ABF">
        <w:rPr>
          <w:spacing w:val="-13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m</w:t>
      </w:r>
      <w:r w:rsidR="00223ABF">
        <w:rPr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in</w:t>
      </w:r>
      <w:r w:rsidR="00223ABF">
        <w:rPr>
          <w:sz w:val="24"/>
          <w:szCs w:val="24"/>
        </w:rPr>
        <w:t>s</w:t>
      </w:r>
      <w:r w:rsidR="00223ABF">
        <w:rPr>
          <w:spacing w:val="26"/>
          <w:sz w:val="24"/>
          <w:szCs w:val="24"/>
        </w:rPr>
        <w:t xml:space="preserve"> </w:t>
      </w:r>
      <w:r w:rsidR="00223ABF">
        <w:rPr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l</w:t>
      </w:r>
      <w:r w:rsidR="00223ABF">
        <w:rPr>
          <w:spacing w:val="-2"/>
          <w:sz w:val="24"/>
          <w:szCs w:val="24"/>
        </w:rPr>
        <w:t>l</w:t>
      </w:r>
      <w:r w:rsidR="00223ABF">
        <w:rPr>
          <w:sz w:val="24"/>
          <w:szCs w:val="24"/>
        </w:rPr>
        <w:t>o</w:t>
      </w:r>
      <w:r w:rsidR="00223ABF">
        <w:rPr>
          <w:spacing w:val="2"/>
          <w:sz w:val="24"/>
          <w:szCs w:val="24"/>
        </w:rPr>
        <w:t>c</w:t>
      </w:r>
      <w:r w:rsidR="00223ABF">
        <w:rPr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t</w:t>
      </w:r>
      <w:r w:rsidR="00223ABF">
        <w:rPr>
          <w:spacing w:val="-2"/>
          <w:sz w:val="24"/>
          <w:szCs w:val="24"/>
        </w:rPr>
        <w:t>i</w:t>
      </w:r>
      <w:r w:rsidR="00223ABF">
        <w:rPr>
          <w:sz w:val="24"/>
          <w:szCs w:val="24"/>
        </w:rPr>
        <w:t>o</w:t>
      </w:r>
      <w:r w:rsidR="00223ABF">
        <w:rPr>
          <w:spacing w:val="-1"/>
          <w:sz w:val="24"/>
          <w:szCs w:val="24"/>
        </w:rPr>
        <w:t>n</w:t>
      </w:r>
      <w:r w:rsidR="00223ABF">
        <w:rPr>
          <w:sz w:val="24"/>
          <w:szCs w:val="24"/>
        </w:rPr>
        <w:t xml:space="preserve">]   </w:t>
      </w:r>
      <w:r w:rsidR="00223ABF">
        <w:rPr>
          <w:spacing w:val="43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[</w:t>
      </w:r>
      <w:r w:rsidR="00223ABF">
        <w:rPr>
          <w:spacing w:val="1"/>
          <w:sz w:val="24"/>
          <w:szCs w:val="24"/>
        </w:rPr>
        <w:t>HV/</w:t>
      </w:r>
      <w:r w:rsidR="00223ABF">
        <w:rPr>
          <w:sz w:val="24"/>
          <w:szCs w:val="24"/>
        </w:rPr>
        <w:t>LV</w:t>
      </w:r>
      <w:r w:rsidR="00223ABF">
        <w:rPr>
          <w:spacing w:val="-15"/>
          <w:sz w:val="24"/>
          <w:szCs w:val="24"/>
        </w:rPr>
        <w:t xml:space="preserve"> </w:t>
      </w:r>
      <w:r w:rsidR="00223ABF">
        <w:rPr>
          <w:w w:val="112"/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ll</w:t>
      </w:r>
      <w:r w:rsidR="00223ABF">
        <w:rPr>
          <w:sz w:val="24"/>
          <w:szCs w:val="24"/>
        </w:rPr>
        <w:t>o</w:t>
      </w:r>
      <w:r w:rsidR="00223ABF">
        <w:rPr>
          <w:spacing w:val="-1"/>
          <w:sz w:val="24"/>
          <w:szCs w:val="24"/>
        </w:rPr>
        <w:t>c</w:t>
      </w:r>
      <w:r w:rsidR="00223ABF">
        <w:rPr>
          <w:w w:val="112"/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ti</w:t>
      </w:r>
      <w:r w:rsidR="00223ABF">
        <w:rPr>
          <w:sz w:val="24"/>
          <w:szCs w:val="24"/>
        </w:rPr>
        <w:t>o</w:t>
      </w:r>
      <w:r w:rsidR="00223ABF">
        <w:rPr>
          <w:spacing w:val="1"/>
          <w:w w:val="111"/>
          <w:sz w:val="24"/>
          <w:szCs w:val="24"/>
        </w:rPr>
        <w:t>n</w:t>
      </w:r>
      <w:r w:rsidR="00223ABF">
        <w:rPr>
          <w:spacing w:val="-1"/>
          <w:sz w:val="24"/>
          <w:szCs w:val="24"/>
        </w:rPr>
        <w:t>])</w:t>
      </w:r>
      <w:r w:rsidR="00223ABF">
        <w:rPr>
          <w:sz w:val="24"/>
          <w:szCs w:val="24"/>
        </w:rPr>
        <w:t>.</w:t>
      </w:r>
    </w:p>
    <w:p w14:paraId="607F1D34" w14:textId="77777777" w:rsidR="00A24842" w:rsidRDefault="00A24842">
      <w:pPr>
        <w:spacing w:before="3" w:line="240" w:lineRule="exact"/>
        <w:rPr>
          <w:sz w:val="24"/>
          <w:szCs w:val="24"/>
        </w:rPr>
      </w:pPr>
    </w:p>
    <w:p w14:paraId="079044D0" w14:textId="77777777" w:rsidR="00A24842" w:rsidRDefault="00223ABF">
      <w:pPr>
        <w:spacing w:line="360" w:lineRule="auto"/>
        <w:ind w:left="840" w:right="116" w:hanging="720"/>
        <w:rPr>
          <w:sz w:val="24"/>
          <w:szCs w:val="24"/>
        </w:rPr>
        <w:sectPr w:rsidR="00A24842">
          <w:footerReference w:type="default" r:id="rId76"/>
          <w:pgSz w:w="11920" w:h="16840"/>
          <w:pgMar w:top="520" w:right="1280" w:bottom="280" w:left="1320" w:header="310" w:footer="754" w:gutter="0"/>
          <w:pgNumType w:start="1060"/>
          <w:cols w:space="720"/>
        </w:sectPr>
      </w:pPr>
      <w:r>
        <w:rPr>
          <w:sz w:val="24"/>
          <w:szCs w:val="24"/>
        </w:rPr>
        <w:t xml:space="preserve">45.      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e</w:t>
      </w:r>
      <w:r>
        <w:rPr>
          <w:spacing w:val="6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l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</w:t>
      </w:r>
      <w:r>
        <w:rPr>
          <w:spacing w:val="7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f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</w:t>
      </w:r>
      <w:r>
        <w:rPr>
          <w:spacing w:val="3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ount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us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1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du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17</w:t>
      </w:r>
      <w:r>
        <w:rPr>
          <w:spacing w:val="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18,</w:t>
      </w:r>
      <w:r>
        <w:rPr>
          <w:spacing w:val="17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>h</w:t>
      </w:r>
      <w:r>
        <w:rPr>
          <w:spacing w:val="7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DNO 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bu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 xml:space="preserve">on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ys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 xml:space="preserve"> i</w:t>
      </w:r>
      <w:r>
        <w:rPr>
          <w:sz w:val="24"/>
          <w:szCs w:val="24"/>
        </w:rPr>
        <w:t xml:space="preserve">s 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ca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 one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ount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3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go</w:t>
      </w:r>
      <w:r>
        <w:rPr>
          <w:spacing w:val="-3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s, 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f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ows:</w:t>
      </w:r>
    </w:p>
    <w:p w14:paraId="44AC88C6" w14:textId="77777777" w:rsidR="00A24842" w:rsidRDefault="00A24842">
      <w:pPr>
        <w:spacing w:line="200" w:lineRule="exact"/>
      </w:pPr>
    </w:p>
    <w:p w14:paraId="2A07EA06" w14:textId="77777777" w:rsidR="00A24842" w:rsidRDefault="00A24842">
      <w:pPr>
        <w:spacing w:line="200" w:lineRule="exact"/>
      </w:pPr>
    </w:p>
    <w:p w14:paraId="0CA9B6B5" w14:textId="77777777" w:rsidR="00A24842" w:rsidRDefault="00A24842">
      <w:pPr>
        <w:spacing w:line="200" w:lineRule="exact"/>
      </w:pPr>
    </w:p>
    <w:p w14:paraId="65D2FF04" w14:textId="77777777" w:rsidR="00A24842" w:rsidRDefault="00A24842">
      <w:pPr>
        <w:spacing w:before="20" w:line="260" w:lineRule="exact"/>
        <w:rPr>
          <w:sz w:val="26"/>
          <w:szCs w:val="26"/>
        </w:rPr>
      </w:pPr>
    </w:p>
    <w:p w14:paraId="6A8E1E4F" w14:textId="77777777" w:rsidR="00A24842" w:rsidRDefault="00223ABF">
      <w:pPr>
        <w:spacing w:before="29" w:line="359" w:lineRule="auto"/>
        <w:ind w:left="1342" w:right="119" w:hanging="360"/>
        <w:jc w:val="both"/>
        <w:rPr>
          <w:sz w:val="24"/>
          <w:szCs w:val="24"/>
        </w:rPr>
      </w:pP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) </w:t>
      </w:r>
      <w:r>
        <w:rPr>
          <w:spacing w:val="48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ount 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go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y</w:t>
      </w:r>
      <w:proofErr w:type="gramEnd"/>
      <w:r>
        <w:rPr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0000 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 xml:space="preserve">- 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s 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pp</w:t>
      </w:r>
      <w:r>
        <w:rPr>
          <w:spacing w:val="1"/>
          <w:sz w:val="24"/>
          <w:szCs w:val="24"/>
        </w:rPr>
        <w:t>li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wh</w:t>
      </w:r>
      <w:r>
        <w:rPr>
          <w:spacing w:val="-1"/>
          <w:sz w:val="24"/>
          <w:szCs w:val="24"/>
        </w:rPr>
        <w:t>er</w:t>
      </w:r>
      <w:r>
        <w:rPr>
          <w:sz w:val="24"/>
          <w:szCs w:val="24"/>
        </w:rPr>
        <w:t xml:space="preserve">e  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 xml:space="preserve">he 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t 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own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sh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p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bo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ar</w:t>
      </w:r>
      <w:r>
        <w:rPr>
          <w:sz w:val="24"/>
          <w:szCs w:val="24"/>
        </w:rPr>
        <w:t>y b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ee</w:t>
      </w:r>
      <w:r>
        <w:rPr>
          <w:sz w:val="24"/>
          <w:szCs w:val="24"/>
        </w:rPr>
        <w:t xml:space="preserve">n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host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 xml:space="preserve">NO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ar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y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 xml:space="preserve">NO 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 xml:space="preserve">s 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t</w:t>
      </w:r>
      <w:r>
        <w:rPr>
          <w:sz w:val="24"/>
          <w:szCs w:val="24"/>
        </w:rPr>
        <w:t>he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S</w:t>
      </w:r>
      <w:r>
        <w:rPr>
          <w:spacing w:val="6"/>
          <w:sz w:val="24"/>
          <w:szCs w:val="24"/>
        </w:rPr>
        <w:t>P</w:t>
      </w:r>
      <w:r>
        <w:rPr>
          <w:sz w:val="24"/>
          <w:szCs w:val="24"/>
        </w:rPr>
        <w:t>.</w:t>
      </w:r>
    </w:p>
    <w:p w14:paraId="692D9F14" w14:textId="77777777" w:rsidR="00A24842" w:rsidRDefault="00A24842">
      <w:pPr>
        <w:spacing w:before="7" w:line="240" w:lineRule="exact"/>
        <w:rPr>
          <w:sz w:val="24"/>
          <w:szCs w:val="24"/>
        </w:rPr>
      </w:pPr>
    </w:p>
    <w:p w14:paraId="163CAF10" w14:textId="77777777" w:rsidR="00A24842" w:rsidRDefault="00223ABF">
      <w:pPr>
        <w:spacing w:line="359" w:lineRule="auto"/>
        <w:ind w:left="1344" w:right="118" w:hanging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b) 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ount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go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y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132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V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(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n 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2"/>
          <w:sz w:val="24"/>
          <w:szCs w:val="24"/>
        </w:rPr>
        <w:t xml:space="preserve"> W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on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y)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1"/>
          <w:sz w:val="24"/>
          <w:szCs w:val="24"/>
        </w:rPr>
        <w:t xml:space="preserve"> t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pp</w:t>
      </w:r>
      <w:r>
        <w:rPr>
          <w:spacing w:val="1"/>
          <w:sz w:val="24"/>
          <w:szCs w:val="24"/>
        </w:rPr>
        <w:t>li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wh</w:t>
      </w:r>
      <w:r>
        <w:rPr>
          <w:spacing w:val="-1"/>
          <w:sz w:val="24"/>
          <w:szCs w:val="24"/>
        </w:rPr>
        <w:t>er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t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 xml:space="preserve">e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own</w:t>
      </w:r>
      <w:r>
        <w:rPr>
          <w:spacing w:val="-1"/>
          <w:sz w:val="24"/>
          <w:szCs w:val="24"/>
        </w:rPr>
        <w:t>er</w:t>
      </w:r>
      <w:r>
        <w:rPr>
          <w:sz w:val="24"/>
          <w:szCs w:val="24"/>
        </w:rPr>
        <w:t>sh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p bound</w:t>
      </w:r>
      <w:r>
        <w:rPr>
          <w:spacing w:val="2"/>
          <w:sz w:val="24"/>
          <w:szCs w:val="24"/>
        </w:rPr>
        <w:t>ar</w:t>
      </w:r>
      <w:r>
        <w:rPr>
          <w:sz w:val="24"/>
          <w:szCs w:val="24"/>
        </w:rPr>
        <w:t xml:space="preserve">y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s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132kV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ot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t</w:t>
      </w:r>
      <w:r>
        <w:rPr>
          <w:sz w:val="24"/>
          <w:szCs w:val="24"/>
        </w:rPr>
        <w:t>he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>SP</w:t>
      </w:r>
      <w:r>
        <w:rPr>
          <w:sz w:val="24"/>
          <w:szCs w:val="24"/>
        </w:rPr>
        <w:t>.</w:t>
      </w:r>
    </w:p>
    <w:p w14:paraId="3114C8C3" w14:textId="77777777" w:rsidR="00A24842" w:rsidRDefault="00A24842">
      <w:pPr>
        <w:spacing w:before="7" w:line="240" w:lineRule="exact"/>
        <w:rPr>
          <w:sz w:val="24"/>
          <w:szCs w:val="24"/>
        </w:rPr>
      </w:pPr>
    </w:p>
    <w:p w14:paraId="0566B36A" w14:textId="77777777" w:rsidR="00A24842" w:rsidRDefault="00223ABF">
      <w:pPr>
        <w:spacing w:line="360" w:lineRule="auto"/>
        <w:ind w:left="1342" w:right="118" w:hanging="360"/>
        <w:jc w:val="both"/>
        <w:rPr>
          <w:sz w:val="24"/>
          <w:szCs w:val="24"/>
        </w:rPr>
      </w:pP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) </w:t>
      </w:r>
      <w:r>
        <w:rPr>
          <w:spacing w:val="54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ount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go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y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132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V</w:t>
      </w:r>
      <w:r>
        <w:rPr>
          <w:spacing w:val="1"/>
          <w:sz w:val="24"/>
          <w:szCs w:val="24"/>
        </w:rPr>
        <w:t>/</w:t>
      </w:r>
      <w:r>
        <w:rPr>
          <w:sz w:val="24"/>
          <w:szCs w:val="24"/>
        </w:rPr>
        <w:t>EHV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(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n 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Wa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on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y)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pp</w:t>
      </w:r>
      <w:r>
        <w:rPr>
          <w:spacing w:val="1"/>
          <w:sz w:val="24"/>
          <w:szCs w:val="24"/>
        </w:rPr>
        <w:t>li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wh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 xml:space="preserve">e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own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sh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p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bound</w:t>
      </w:r>
      <w:r>
        <w:rPr>
          <w:spacing w:val="-1"/>
          <w:sz w:val="24"/>
          <w:szCs w:val="24"/>
        </w:rPr>
        <w:t>ar</w:t>
      </w:r>
      <w:r>
        <w:rPr>
          <w:sz w:val="24"/>
          <w:szCs w:val="24"/>
        </w:rPr>
        <w:t>y</w:t>
      </w:r>
      <w:r>
        <w:rPr>
          <w:spacing w:val="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22kV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or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m</w:t>
      </w:r>
      <w:r>
        <w:rPr>
          <w:spacing w:val="5"/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 on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ond</w:t>
      </w:r>
      <w:r>
        <w:rPr>
          <w:spacing w:val="-1"/>
          <w:sz w:val="24"/>
          <w:szCs w:val="24"/>
        </w:rPr>
        <w:t>ar</w:t>
      </w:r>
      <w:r>
        <w:rPr>
          <w:sz w:val="24"/>
          <w:szCs w:val="24"/>
        </w:rPr>
        <w:t>y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a subs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 wh</w:t>
      </w:r>
      <w:r>
        <w:rPr>
          <w:spacing w:val="-1"/>
          <w:sz w:val="24"/>
          <w:szCs w:val="24"/>
        </w:rPr>
        <w:t>er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pacing w:val="3"/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ar</w:t>
      </w:r>
      <w:r>
        <w:rPr>
          <w:sz w:val="24"/>
          <w:szCs w:val="24"/>
        </w:rPr>
        <w:t>y 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 xml:space="preserve">s 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132k</w:t>
      </w:r>
      <w:r>
        <w:rPr>
          <w:spacing w:val="2"/>
          <w:sz w:val="24"/>
          <w:szCs w:val="24"/>
        </w:rPr>
        <w:t>V</w:t>
      </w:r>
      <w:r>
        <w:rPr>
          <w:sz w:val="24"/>
          <w:szCs w:val="24"/>
        </w:rPr>
        <w:t>.</w:t>
      </w:r>
    </w:p>
    <w:p w14:paraId="4FFDA36D" w14:textId="77777777" w:rsidR="00A24842" w:rsidRDefault="00A24842">
      <w:pPr>
        <w:spacing w:before="4" w:line="240" w:lineRule="exact"/>
        <w:rPr>
          <w:sz w:val="24"/>
          <w:szCs w:val="24"/>
        </w:rPr>
      </w:pPr>
    </w:p>
    <w:p w14:paraId="50737619" w14:textId="77777777" w:rsidR="00A24842" w:rsidRDefault="00223ABF">
      <w:pPr>
        <w:ind w:left="982"/>
        <w:rPr>
          <w:sz w:val="24"/>
          <w:szCs w:val="24"/>
        </w:rPr>
      </w:pPr>
      <w:r>
        <w:rPr>
          <w:sz w:val="24"/>
          <w:szCs w:val="24"/>
        </w:rPr>
        <w:t xml:space="preserve">d) 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ount</w:t>
      </w:r>
      <w:r>
        <w:rPr>
          <w:spacing w:val="1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g</w:t>
      </w:r>
      <w:r>
        <w:rPr>
          <w:spacing w:val="2"/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y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EHV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1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1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pp</w:t>
      </w:r>
      <w:r>
        <w:rPr>
          <w:spacing w:val="1"/>
          <w:sz w:val="24"/>
          <w:szCs w:val="24"/>
        </w:rPr>
        <w:t>li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wh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1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1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own</w:t>
      </w:r>
      <w:r>
        <w:rPr>
          <w:spacing w:val="-1"/>
          <w:sz w:val="24"/>
          <w:szCs w:val="24"/>
        </w:rPr>
        <w:t>er</w:t>
      </w:r>
      <w:r>
        <w:rPr>
          <w:sz w:val="24"/>
          <w:szCs w:val="24"/>
        </w:rPr>
        <w:t>sh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p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boun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y</w:t>
      </w:r>
      <w:r>
        <w:rPr>
          <w:spacing w:val="1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1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</w:p>
    <w:p w14:paraId="78866D54" w14:textId="77777777" w:rsidR="00A24842" w:rsidRDefault="00A24842">
      <w:pPr>
        <w:spacing w:before="9" w:line="120" w:lineRule="exact"/>
        <w:rPr>
          <w:sz w:val="13"/>
          <w:szCs w:val="13"/>
        </w:rPr>
      </w:pPr>
    </w:p>
    <w:p w14:paraId="581D1DF5" w14:textId="77777777" w:rsidR="00A24842" w:rsidRDefault="00223ABF">
      <w:pPr>
        <w:spacing w:line="359" w:lineRule="auto"/>
        <w:ind w:left="1342" w:right="121"/>
        <w:rPr>
          <w:sz w:val="24"/>
          <w:szCs w:val="24"/>
        </w:rPr>
      </w:pPr>
      <w:r>
        <w:rPr>
          <w:sz w:val="24"/>
          <w:szCs w:val="24"/>
        </w:rPr>
        <w:t>22kV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or</w:t>
      </w:r>
      <w:r>
        <w:rPr>
          <w:spacing w:val="-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,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but</w:t>
      </w:r>
      <w:r>
        <w:rPr>
          <w:spacing w:val="-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ss</w:t>
      </w:r>
      <w:r>
        <w:rPr>
          <w:spacing w:val="-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132kV,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not</w:t>
      </w:r>
      <w:r>
        <w:rPr>
          <w:spacing w:val="-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P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or</w:t>
      </w:r>
      <w:r>
        <w:rPr>
          <w:spacing w:val="-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pacing w:val="4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s</w:t>
      </w:r>
      <w:r>
        <w:rPr>
          <w:spacing w:val="2"/>
          <w:sz w:val="24"/>
          <w:szCs w:val="24"/>
        </w:rPr>
        <w:t>f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pacing w:val="-2"/>
          <w:sz w:val="24"/>
          <w:szCs w:val="24"/>
        </w:rPr>
        <w:t>m</w:t>
      </w:r>
      <w:r>
        <w:rPr>
          <w:spacing w:val="2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on</w:t>
      </w:r>
      <w:r>
        <w:rPr>
          <w:spacing w:val="-2"/>
          <w:sz w:val="24"/>
          <w:szCs w:val="24"/>
        </w:rPr>
        <w:t xml:space="preserve"> s</w:t>
      </w:r>
      <w:r>
        <w:rPr>
          <w:sz w:val="24"/>
          <w:szCs w:val="24"/>
        </w:rPr>
        <w:t>ub</w:t>
      </w:r>
      <w:r>
        <w:rPr>
          <w:spacing w:val="3"/>
          <w:sz w:val="24"/>
          <w:szCs w:val="24"/>
        </w:rPr>
        <w:t>s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a</w:t>
      </w:r>
      <w:r>
        <w:rPr>
          <w:spacing w:val="-2"/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 wh</w:t>
      </w:r>
      <w:r>
        <w:rPr>
          <w:spacing w:val="-1"/>
          <w:sz w:val="24"/>
          <w:szCs w:val="24"/>
        </w:rPr>
        <w:t>er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im</w:t>
      </w:r>
      <w:r>
        <w:rPr>
          <w:spacing w:val="-1"/>
          <w:sz w:val="24"/>
          <w:szCs w:val="24"/>
        </w:rPr>
        <w:t>ar</w:t>
      </w:r>
      <w:r>
        <w:rPr>
          <w:sz w:val="24"/>
          <w:szCs w:val="24"/>
        </w:rPr>
        <w:t xml:space="preserve">y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s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1</w:t>
      </w:r>
      <w:r>
        <w:rPr>
          <w:sz w:val="24"/>
          <w:szCs w:val="24"/>
        </w:rPr>
        <w:t>32k</w:t>
      </w:r>
      <w:r>
        <w:rPr>
          <w:spacing w:val="2"/>
          <w:sz w:val="24"/>
          <w:szCs w:val="24"/>
        </w:rPr>
        <w:t>V</w:t>
      </w:r>
      <w:r>
        <w:rPr>
          <w:sz w:val="24"/>
          <w:szCs w:val="24"/>
        </w:rPr>
        <w:t>.</w:t>
      </w:r>
    </w:p>
    <w:p w14:paraId="70133650" w14:textId="77777777" w:rsidR="00A24842" w:rsidRDefault="00A24842">
      <w:pPr>
        <w:spacing w:before="7" w:line="240" w:lineRule="exact"/>
        <w:rPr>
          <w:sz w:val="24"/>
          <w:szCs w:val="24"/>
        </w:rPr>
      </w:pPr>
    </w:p>
    <w:p w14:paraId="2C179400" w14:textId="77777777" w:rsidR="00A24842" w:rsidRDefault="00223ABF">
      <w:pPr>
        <w:spacing w:line="359" w:lineRule="auto"/>
        <w:ind w:left="1342" w:right="119" w:hanging="360"/>
        <w:jc w:val="both"/>
        <w:rPr>
          <w:sz w:val="24"/>
          <w:szCs w:val="24"/>
        </w:rPr>
      </w:pP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) </w:t>
      </w:r>
      <w:r>
        <w:rPr>
          <w:spacing w:val="54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ount</w:t>
      </w:r>
      <w:r>
        <w:rPr>
          <w:spacing w:val="-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g</w:t>
      </w:r>
      <w:r>
        <w:rPr>
          <w:spacing w:val="2"/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proofErr w:type="spellStart"/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Vp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us</w:t>
      </w:r>
      <w:proofErr w:type="spellEnd"/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pp</w:t>
      </w:r>
      <w:r>
        <w:rPr>
          <w:spacing w:val="1"/>
          <w:sz w:val="24"/>
          <w:szCs w:val="24"/>
        </w:rPr>
        <w:t>li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wh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e</w:t>
      </w:r>
      <w:r>
        <w:rPr>
          <w:spacing w:val="-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-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wn</w:t>
      </w:r>
      <w:r>
        <w:rPr>
          <w:spacing w:val="-1"/>
          <w:sz w:val="24"/>
          <w:szCs w:val="24"/>
        </w:rPr>
        <w:t>er</w:t>
      </w:r>
      <w:r>
        <w:rPr>
          <w:sz w:val="24"/>
          <w:szCs w:val="24"/>
        </w:rPr>
        <w:t>sh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p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boun</w:t>
      </w:r>
      <w:r>
        <w:rPr>
          <w:spacing w:val="2"/>
          <w:sz w:val="24"/>
          <w:szCs w:val="24"/>
        </w:rPr>
        <w:t>da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ss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22kV.</w:t>
      </w:r>
    </w:p>
    <w:p w14:paraId="1F957E12" w14:textId="77777777" w:rsidR="00A24842" w:rsidRDefault="00A24842">
      <w:pPr>
        <w:spacing w:before="7" w:line="240" w:lineRule="exact"/>
        <w:rPr>
          <w:sz w:val="24"/>
          <w:szCs w:val="24"/>
        </w:rPr>
      </w:pPr>
    </w:p>
    <w:p w14:paraId="4512499D" w14:textId="77777777" w:rsidR="00A24842" w:rsidRDefault="00223ABF">
      <w:pPr>
        <w:spacing w:line="360" w:lineRule="auto"/>
        <w:ind w:left="840" w:right="342" w:hanging="720"/>
        <w:rPr>
          <w:sz w:val="24"/>
          <w:szCs w:val="24"/>
        </w:rPr>
      </w:pPr>
      <w:r>
        <w:rPr>
          <w:sz w:val="24"/>
          <w:szCs w:val="24"/>
        </w:rPr>
        <w:t xml:space="preserve">45A.   </w:t>
      </w:r>
      <w:r>
        <w:rPr>
          <w:spacing w:val="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po</w:t>
      </w:r>
      <w:r>
        <w:rPr>
          <w:spacing w:val="3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 of</w:t>
      </w:r>
      <w:r>
        <w:rPr>
          <w:spacing w:val="-1"/>
          <w:sz w:val="24"/>
          <w:szCs w:val="24"/>
        </w:rPr>
        <w:t xml:space="preserve"> 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t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 xml:space="preserve">ng </w:t>
      </w:r>
      <w:r>
        <w:rPr>
          <w:spacing w:val="-1"/>
          <w:sz w:val="24"/>
          <w:szCs w:val="24"/>
        </w:rPr>
        <w:t>eac</w:t>
      </w:r>
      <w:r>
        <w:rPr>
          <w:sz w:val="24"/>
          <w:szCs w:val="24"/>
        </w:rPr>
        <w:t>h LD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O</w:t>
      </w:r>
      <w:r>
        <w:rPr>
          <w:spacing w:val="-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r</w:t>
      </w:r>
      <w:r>
        <w:rPr>
          <w:spacing w:val="-2"/>
          <w:sz w:val="24"/>
          <w:szCs w:val="24"/>
        </w:rPr>
        <w:t>i</w:t>
      </w:r>
      <w:r>
        <w:rPr>
          <w:spacing w:val="2"/>
          <w:sz w:val="24"/>
          <w:szCs w:val="24"/>
        </w:rPr>
        <w:t>b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 xml:space="preserve">on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ys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 xml:space="preserve"> t</w:t>
      </w:r>
      <w:r>
        <w:rPr>
          <w:sz w:val="24"/>
          <w:szCs w:val="24"/>
        </w:rPr>
        <w:t>o a</w:t>
      </w:r>
      <w:r>
        <w:rPr>
          <w:spacing w:val="-1"/>
          <w:sz w:val="24"/>
          <w:szCs w:val="24"/>
        </w:rPr>
        <w:t xml:space="preserve"> ca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go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 xml:space="preserve">y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acc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h 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 xml:space="preserve">ph 45,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DNO </w:t>
      </w:r>
      <w:r>
        <w:rPr>
          <w:spacing w:val="-1"/>
          <w:sz w:val="24"/>
          <w:szCs w:val="24"/>
        </w:rPr>
        <w:t>Pa</w:t>
      </w:r>
      <w:r>
        <w:rPr>
          <w:spacing w:val="2"/>
          <w:sz w:val="24"/>
          <w:szCs w:val="24"/>
        </w:rPr>
        <w:t>r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y </w:t>
      </w:r>
      <w:r>
        <w:rPr>
          <w:spacing w:val="-2"/>
          <w:sz w:val="24"/>
          <w:szCs w:val="24"/>
        </w:rPr>
        <w:t>m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y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gn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66 kV</w:t>
      </w:r>
      <w:r>
        <w:rPr>
          <w:spacing w:val="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c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s b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ong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ng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o 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w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k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3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 sub</w:t>
      </w:r>
      <w:r>
        <w:rPr>
          <w:spacing w:val="-2"/>
          <w:sz w:val="24"/>
          <w:szCs w:val="24"/>
        </w:rPr>
        <w:t>s</w:t>
      </w:r>
      <w:r>
        <w:rPr>
          <w:spacing w:val="6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ons </w:t>
      </w:r>
      <w:r>
        <w:rPr>
          <w:spacing w:val="2"/>
          <w:sz w:val="24"/>
          <w:szCs w:val="24"/>
        </w:rPr>
        <w:t>w</w:t>
      </w:r>
      <w:r>
        <w:rPr>
          <w:spacing w:val="-2"/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 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2"/>
          <w:sz w:val="24"/>
          <w:szCs w:val="24"/>
        </w:rPr>
        <w:t>r</w:t>
      </w:r>
      <w:r>
        <w:rPr>
          <w:spacing w:val="-2"/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y v</w:t>
      </w:r>
      <w:r>
        <w:rPr>
          <w:spacing w:val="-2"/>
          <w:sz w:val="24"/>
          <w:szCs w:val="24"/>
        </w:rPr>
        <w:t>o</w:t>
      </w:r>
      <w:r>
        <w:rPr>
          <w:spacing w:val="1"/>
          <w:sz w:val="24"/>
          <w:szCs w:val="24"/>
        </w:rPr>
        <w:t>lt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66 kV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o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2 or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4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or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5,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 on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s 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 p</w:t>
      </w:r>
      <w:r>
        <w:rPr>
          <w:spacing w:val="-2"/>
          <w:sz w:val="24"/>
          <w:szCs w:val="24"/>
        </w:rPr>
        <w:t>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nn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 po</w:t>
      </w:r>
      <w:r>
        <w:rPr>
          <w:spacing w:val="-2"/>
          <w:sz w:val="24"/>
          <w:szCs w:val="24"/>
        </w:rPr>
        <w:t>l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c</w:t>
      </w:r>
      <w:r>
        <w:rPr>
          <w:spacing w:val="-2"/>
          <w:sz w:val="24"/>
          <w:szCs w:val="24"/>
        </w:rPr>
        <w:t>i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s.</w:t>
      </w:r>
    </w:p>
    <w:p w14:paraId="699ED40A" w14:textId="77777777" w:rsidR="00A24842" w:rsidRDefault="00A24842">
      <w:pPr>
        <w:spacing w:before="6" w:line="240" w:lineRule="exact"/>
        <w:rPr>
          <w:sz w:val="24"/>
          <w:szCs w:val="24"/>
        </w:rPr>
      </w:pPr>
    </w:p>
    <w:p w14:paraId="0D3972D4" w14:textId="77777777" w:rsidR="00A24842" w:rsidRDefault="00223ABF">
      <w:pPr>
        <w:spacing w:line="260" w:lineRule="exact"/>
        <w:ind w:left="120"/>
        <w:rPr>
          <w:sz w:val="24"/>
          <w:szCs w:val="24"/>
        </w:rPr>
      </w:pPr>
      <w:r>
        <w:rPr>
          <w:position w:val="-1"/>
          <w:sz w:val="24"/>
          <w:szCs w:val="24"/>
        </w:rPr>
        <w:t>46.       D</w:t>
      </w:r>
      <w:r>
        <w:rPr>
          <w:spacing w:val="1"/>
          <w:position w:val="-1"/>
          <w:sz w:val="24"/>
          <w:szCs w:val="24"/>
        </w:rPr>
        <w:t>i</w:t>
      </w:r>
      <w:r>
        <w:rPr>
          <w:position w:val="-1"/>
          <w:sz w:val="24"/>
          <w:szCs w:val="24"/>
        </w:rPr>
        <w:t>s</w:t>
      </w:r>
      <w:r>
        <w:rPr>
          <w:spacing w:val="-1"/>
          <w:position w:val="-1"/>
          <w:sz w:val="24"/>
          <w:szCs w:val="24"/>
        </w:rPr>
        <w:t>c</w:t>
      </w:r>
      <w:r>
        <w:rPr>
          <w:position w:val="-1"/>
          <w:sz w:val="24"/>
          <w:szCs w:val="24"/>
        </w:rPr>
        <w:t>ount</w:t>
      </w:r>
      <w:r>
        <w:rPr>
          <w:spacing w:val="1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p</w:t>
      </w:r>
      <w:r>
        <w:rPr>
          <w:spacing w:val="-1"/>
          <w:position w:val="-1"/>
          <w:sz w:val="24"/>
          <w:szCs w:val="24"/>
        </w:rPr>
        <w:t>er</w:t>
      </w:r>
      <w:r>
        <w:rPr>
          <w:spacing w:val="2"/>
          <w:position w:val="-1"/>
          <w:sz w:val="24"/>
          <w:szCs w:val="24"/>
        </w:rPr>
        <w:t>c</w:t>
      </w:r>
      <w:r>
        <w:rPr>
          <w:spacing w:val="-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>n</w:t>
      </w:r>
      <w:r>
        <w:rPr>
          <w:spacing w:val="1"/>
          <w:position w:val="-1"/>
          <w:sz w:val="24"/>
          <w:szCs w:val="24"/>
        </w:rPr>
        <w:t>t</w:t>
      </w:r>
      <w:r>
        <w:rPr>
          <w:spacing w:val="-1"/>
          <w:position w:val="-1"/>
          <w:sz w:val="24"/>
          <w:szCs w:val="24"/>
        </w:rPr>
        <w:t>a</w:t>
      </w:r>
      <w:r>
        <w:rPr>
          <w:position w:val="-1"/>
          <w:sz w:val="24"/>
          <w:szCs w:val="24"/>
        </w:rPr>
        <w:t>g</w:t>
      </w:r>
      <w:r>
        <w:rPr>
          <w:spacing w:val="-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 xml:space="preserve">s </w:t>
      </w:r>
      <w:r>
        <w:rPr>
          <w:spacing w:val="-1"/>
          <w:position w:val="-1"/>
          <w:sz w:val="24"/>
          <w:szCs w:val="24"/>
        </w:rPr>
        <w:t>f</w:t>
      </w:r>
      <w:r>
        <w:rPr>
          <w:spacing w:val="2"/>
          <w:position w:val="-1"/>
          <w:sz w:val="24"/>
          <w:szCs w:val="24"/>
        </w:rPr>
        <w:t>o</w:t>
      </w:r>
      <w:r>
        <w:rPr>
          <w:position w:val="-1"/>
          <w:sz w:val="24"/>
          <w:szCs w:val="24"/>
        </w:rPr>
        <w:t>r</w:t>
      </w:r>
      <w:r>
        <w:rPr>
          <w:spacing w:val="2"/>
          <w:position w:val="-1"/>
          <w:sz w:val="24"/>
          <w:szCs w:val="24"/>
        </w:rPr>
        <w:t xml:space="preserve"> </w:t>
      </w:r>
      <w:r>
        <w:rPr>
          <w:spacing w:val="1"/>
          <w:position w:val="-1"/>
          <w:sz w:val="24"/>
          <w:szCs w:val="24"/>
        </w:rPr>
        <w:t>S</w:t>
      </w:r>
      <w:r>
        <w:rPr>
          <w:spacing w:val="-1"/>
          <w:position w:val="-1"/>
          <w:sz w:val="24"/>
          <w:szCs w:val="24"/>
        </w:rPr>
        <w:t>c</w:t>
      </w:r>
      <w:r>
        <w:rPr>
          <w:position w:val="-1"/>
          <w:sz w:val="24"/>
          <w:szCs w:val="24"/>
        </w:rPr>
        <w:t>h</w:t>
      </w:r>
      <w:r>
        <w:rPr>
          <w:spacing w:val="-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>du</w:t>
      </w:r>
      <w:r>
        <w:rPr>
          <w:spacing w:val="1"/>
          <w:position w:val="-1"/>
          <w:sz w:val="24"/>
          <w:szCs w:val="24"/>
        </w:rPr>
        <w:t>l</w:t>
      </w:r>
      <w:r>
        <w:rPr>
          <w:spacing w:val="-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 xml:space="preserve">s 17 </w:t>
      </w:r>
      <w:r>
        <w:rPr>
          <w:spacing w:val="-1"/>
          <w:position w:val="-1"/>
          <w:sz w:val="24"/>
          <w:szCs w:val="24"/>
        </w:rPr>
        <w:t>a</w:t>
      </w:r>
      <w:r>
        <w:rPr>
          <w:position w:val="-1"/>
          <w:sz w:val="24"/>
          <w:szCs w:val="24"/>
        </w:rPr>
        <w:t>nd 18</w:t>
      </w:r>
      <w:r>
        <w:rPr>
          <w:spacing w:val="2"/>
          <w:position w:val="-1"/>
          <w:sz w:val="24"/>
          <w:szCs w:val="24"/>
        </w:rPr>
        <w:t xml:space="preserve"> a</w:t>
      </w:r>
      <w:r>
        <w:rPr>
          <w:spacing w:val="-1"/>
          <w:position w:val="-1"/>
          <w:sz w:val="24"/>
          <w:szCs w:val="24"/>
        </w:rPr>
        <w:t>r</w:t>
      </w:r>
      <w:r>
        <w:rPr>
          <w:position w:val="-1"/>
          <w:sz w:val="24"/>
          <w:szCs w:val="24"/>
        </w:rPr>
        <w:t>e</w:t>
      </w:r>
      <w:r>
        <w:rPr>
          <w:spacing w:val="2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d</w:t>
      </w:r>
      <w:r>
        <w:rPr>
          <w:spacing w:val="-1"/>
          <w:position w:val="-1"/>
          <w:sz w:val="24"/>
          <w:szCs w:val="24"/>
        </w:rPr>
        <w:t>e</w:t>
      </w:r>
      <w:r>
        <w:rPr>
          <w:spacing w:val="1"/>
          <w:position w:val="-1"/>
          <w:sz w:val="24"/>
          <w:szCs w:val="24"/>
        </w:rPr>
        <w:t>t</w:t>
      </w:r>
      <w:r>
        <w:rPr>
          <w:spacing w:val="-1"/>
          <w:position w:val="-1"/>
          <w:sz w:val="24"/>
          <w:szCs w:val="24"/>
        </w:rPr>
        <w:t>er</w:t>
      </w:r>
      <w:r>
        <w:rPr>
          <w:spacing w:val="1"/>
          <w:position w:val="-1"/>
          <w:sz w:val="24"/>
          <w:szCs w:val="24"/>
        </w:rPr>
        <w:t>mi</w:t>
      </w:r>
      <w:r>
        <w:rPr>
          <w:position w:val="-1"/>
          <w:sz w:val="24"/>
          <w:szCs w:val="24"/>
        </w:rPr>
        <w:t>n</w:t>
      </w:r>
      <w:r>
        <w:rPr>
          <w:spacing w:val="-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 xml:space="preserve">d </w:t>
      </w:r>
      <w:r>
        <w:rPr>
          <w:spacing w:val="-1"/>
          <w:position w:val="-1"/>
          <w:sz w:val="24"/>
          <w:szCs w:val="24"/>
        </w:rPr>
        <w:t>a</w:t>
      </w:r>
      <w:r>
        <w:rPr>
          <w:position w:val="-1"/>
          <w:sz w:val="24"/>
          <w:szCs w:val="24"/>
        </w:rPr>
        <w:t xml:space="preserve">s </w:t>
      </w:r>
      <w:r>
        <w:rPr>
          <w:spacing w:val="-1"/>
          <w:position w:val="-1"/>
          <w:sz w:val="24"/>
          <w:szCs w:val="24"/>
        </w:rPr>
        <w:t>f</w:t>
      </w:r>
      <w:r>
        <w:rPr>
          <w:position w:val="-1"/>
          <w:sz w:val="24"/>
          <w:szCs w:val="24"/>
        </w:rPr>
        <w:t>o</w:t>
      </w:r>
      <w:r>
        <w:rPr>
          <w:spacing w:val="1"/>
          <w:position w:val="-1"/>
          <w:sz w:val="24"/>
          <w:szCs w:val="24"/>
        </w:rPr>
        <w:t>ll</w:t>
      </w:r>
      <w:r>
        <w:rPr>
          <w:position w:val="-1"/>
          <w:sz w:val="24"/>
          <w:szCs w:val="24"/>
        </w:rPr>
        <w:t>ows:</w:t>
      </w:r>
    </w:p>
    <w:p w14:paraId="6FF6F7C5" w14:textId="77777777" w:rsidR="00A24842" w:rsidRDefault="00A24842">
      <w:pPr>
        <w:spacing w:line="200" w:lineRule="exact"/>
      </w:pPr>
    </w:p>
    <w:p w14:paraId="708C28B7" w14:textId="77777777" w:rsidR="00A24842" w:rsidRDefault="00A24842">
      <w:pPr>
        <w:spacing w:before="15" w:line="220" w:lineRule="exact"/>
        <w:rPr>
          <w:sz w:val="22"/>
          <w:szCs w:val="22"/>
        </w:rPr>
      </w:pPr>
    </w:p>
    <w:p w14:paraId="4C02E0E7" w14:textId="77777777" w:rsidR="00A24842" w:rsidRDefault="00360E9F">
      <w:pPr>
        <w:ind w:left="837"/>
      </w:pPr>
      <w:r>
        <w:pict w14:anchorId="5DE269CD">
          <v:group id="_x0000_s1139" style="position:absolute;left:0;text-align:left;margin-left:348.1pt;margin-top:.1pt;width:21.75pt;height:11.3pt;z-index:-2241;mso-position-horizontal-relative:page" coordorigin="6962,2" coordsize="435,226">
            <v:shape id="_x0000_s1143" style="position:absolute;left:6970;top:10;width:178;height:161" coordorigin="6970,10" coordsize="178,161" path="m7126,152r2,4l7130,161r5,3l7140,166r7,l7147,171r-81,l7066,166r9,l7080,164r5,-3l7087,156r,-62l7030,94r,58l7032,156r2,5l7039,164r5,2l7051,166r,5l6970,171r,-5l6979,166r5,-2l6989,161r2,-5l6991,22r-2,-5l6984,15r-14,l6970,10r81,l7051,15r-12,l7034,17r-2,5l7030,27r,57l7087,84r,-62l7085,17r-5,-2l7066,15r,-5l7147,10r,5l7135,15r-5,2l7128,22r-2,5l7126,152xe" fillcolor="black" stroked="f">
              <v:path arrowok="t"/>
            </v:shape>
            <v:shape id="_x0000_s1142" style="position:absolute;left:7154;top:10;width:170;height:163" coordorigin="7154,10" coordsize="170,163" path="m7325,10r,5l7318,15r-5,2l7308,22r-2,5l7301,36r-7,15l7241,173r-5,l7181,46r-7,-17l7171,22r-5,-5l7162,15r-8,l7154,10r77,l7231,15r-14,l7212,20r,9l7214,34r5,10l7253,120r31,-69l7286,41r3,-5l7291,34r,-12l7286,17r-4,-2l7272,15r,-5l7325,10xe" fillcolor="black" stroked="f">
              <v:path arrowok="t"/>
            </v:shape>
            <v:shape id="_x0000_s1141" style="position:absolute;left:7332;top:68;width:58;height:31" coordorigin="7332,68" coordsize="58,31" path="m7385,80r-7,12l7378,77r4,-7l7387,68r3,7l7385,80xe" fillcolor="black" stroked="f">
              <v:path arrowok="t"/>
            </v:shape>
            <v:shape id="_x0000_s1140" style="position:absolute;left:7332;top:68;width:58;height:31" coordorigin="7332,68" coordsize="58,31" path="m7378,63r,89l7385,161r7,5l7404,166r5,-2l7411,159r5,-7l7416,87r-5,-5l7406,77r-2,-2l7390,75r-3,-7l7390,65r7,-5l7416,60r7,3l7430,68r8,4l7442,80r3,7l7450,96r,39l7445,144r-3,10l7438,161r-8,5l7423,171r-7,2l7402,173r-5,-2l7392,168r-5,-2l7382,164r-4,-5l7378,202r2,5l7380,212r5,2l7390,216r4,l7394,221r-62,l7332,216r5,l7342,214r2,-5l7344,72r-2,-4l7332,68r,-5l7378,63xe" fillcolor="black" stroked="f">
              <v:path arrowok="t"/>
            </v:shape>
            <w10:wrap anchorx="page"/>
          </v:group>
        </w:pict>
      </w:r>
      <w:r>
        <w:pict w14:anchorId="5201CF5D">
          <v:group id="_x0000_s1135" style="position:absolute;left:0;text-align:left;margin-left:372.95pt;margin-top:.1pt;width:14.65pt;height:8.9pt;z-index:-2240;mso-position-horizontal-relative:page" coordorigin="7459,2" coordsize="293,178">
            <v:shape id="_x0000_s1138" style="position:absolute;left:7466;top:10;width:58;height:161" coordorigin="7466,10" coordsize="58,161" path="m7512,154r2,5l7514,161r5,3l7524,166r,5l7466,171r,-5l7471,166r5,-2l7478,159r,-139l7476,15r-10,l7466,10r46,l7512,154xe" fillcolor="black" stroked="f">
              <v:path arrowok="t"/>
            </v:shape>
            <v:shape id="_x0000_s1137" style="position:absolute;left:7534;top:63;width:120;height:110" coordorigin="7534,63" coordsize="120,110" path="m7579,63r,84l7582,149r2,5l7589,156r5,l7596,154r5,-2l7603,147r5,-5l7608,72r-2,-4l7596,68r,-5l7642,63r,96l7644,161r5,3l7654,166r,5l7608,171r,-17l7603,161r-5,5l7594,168r-8,3l7582,173r-12,l7562,171r-4,-5l7553,164r-3,-5l7548,154r,-5l7546,140r,-68l7543,68r-9,l7534,63r45,xe" fillcolor="black" stroked="f">
              <v:path arrowok="t"/>
            </v:shape>
            <v:shape id="_x0000_s1136" style="position:absolute;left:7670;top:60;width:74;height:113" coordorigin="7670,60" coordsize="74,113" path="m7673,77r7,-7l7685,63r9,-3l7716,60r5,5l7726,68r4,-3l7733,60r5,l7738,99r-5,l7728,87r-5,-10l7718,72r-4,-2l7709,68r-10,l7694,72r-2,5l7694,82r3,5l7704,92r12,7l7728,106r7,7l7740,118r2,7l7745,130r,19l7740,154r-2,7l7733,164r-5,4l7721,171r-5,2l7704,173r-7,-2l7687,166r-5,l7678,168r-3,5l7670,173r,-38l7675,135r5,9l7685,152r7,4l7699,164r5,2l7714,166r4,-2l7723,159r,-12l7718,142r-7,-5l7704,132r-12,-9l7682,118r-2,-5l7673,106r-3,-7l7670,84r3,-7xe" fillcolor="black" stroked="f">
              <v:path arrowok="t"/>
            </v:shape>
            <w10:wrap anchorx="page"/>
          </v:group>
        </w:pict>
      </w:r>
      <w:r>
        <w:pict w14:anchorId="2A7D0039">
          <v:shape id="_x0000_i1064" type="#_x0000_t75" style="width:234.75pt;height:12pt">
            <v:imagedata r:id="rId77" o:title=""/>
          </v:shape>
        </w:pict>
      </w:r>
    </w:p>
    <w:p w14:paraId="257AD177" w14:textId="77777777" w:rsidR="00A24842" w:rsidRDefault="00A24842">
      <w:pPr>
        <w:spacing w:before="4" w:line="140" w:lineRule="exact"/>
        <w:rPr>
          <w:sz w:val="14"/>
          <w:szCs w:val="14"/>
        </w:rPr>
      </w:pPr>
    </w:p>
    <w:p w14:paraId="73C28A02" w14:textId="77777777" w:rsidR="00A24842" w:rsidRDefault="00A24842">
      <w:pPr>
        <w:spacing w:line="200" w:lineRule="exact"/>
      </w:pPr>
    </w:p>
    <w:p w14:paraId="09356F62" w14:textId="77777777" w:rsidR="00A24842" w:rsidRDefault="00223ABF">
      <w:pPr>
        <w:spacing w:before="29" w:line="260" w:lineRule="exact"/>
        <w:ind w:left="840"/>
        <w:rPr>
          <w:sz w:val="24"/>
          <w:szCs w:val="24"/>
        </w:rPr>
      </w:pPr>
      <w:r>
        <w:rPr>
          <w:position w:val="-1"/>
          <w:sz w:val="24"/>
          <w:szCs w:val="24"/>
        </w:rPr>
        <w:t>D</w:t>
      </w:r>
      <w:r>
        <w:rPr>
          <w:spacing w:val="1"/>
          <w:position w:val="-1"/>
          <w:sz w:val="24"/>
          <w:szCs w:val="24"/>
        </w:rPr>
        <w:t>i</w:t>
      </w:r>
      <w:r>
        <w:rPr>
          <w:position w:val="-1"/>
          <w:sz w:val="24"/>
          <w:szCs w:val="24"/>
        </w:rPr>
        <w:t>s</w:t>
      </w:r>
      <w:r>
        <w:rPr>
          <w:spacing w:val="-1"/>
          <w:position w:val="-1"/>
          <w:sz w:val="24"/>
          <w:szCs w:val="24"/>
        </w:rPr>
        <w:t>c</w:t>
      </w:r>
      <w:r>
        <w:rPr>
          <w:position w:val="-1"/>
          <w:sz w:val="24"/>
          <w:szCs w:val="24"/>
        </w:rPr>
        <w:t>ount</w:t>
      </w:r>
      <w:r>
        <w:rPr>
          <w:spacing w:val="1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p</w:t>
      </w:r>
      <w:r>
        <w:rPr>
          <w:spacing w:val="-1"/>
          <w:position w:val="-1"/>
          <w:sz w:val="24"/>
          <w:szCs w:val="24"/>
        </w:rPr>
        <w:t>er</w:t>
      </w:r>
      <w:r>
        <w:rPr>
          <w:spacing w:val="2"/>
          <w:position w:val="-1"/>
          <w:sz w:val="24"/>
          <w:szCs w:val="24"/>
        </w:rPr>
        <w:t>c</w:t>
      </w:r>
      <w:r>
        <w:rPr>
          <w:spacing w:val="-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>n</w:t>
      </w:r>
      <w:r>
        <w:rPr>
          <w:spacing w:val="1"/>
          <w:position w:val="-1"/>
          <w:sz w:val="24"/>
          <w:szCs w:val="24"/>
        </w:rPr>
        <w:t>t</w:t>
      </w:r>
      <w:r>
        <w:rPr>
          <w:spacing w:val="-1"/>
          <w:position w:val="-1"/>
          <w:sz w:val="24"/>
          <w:szCs w:val="24"/>
        </w:rPr>
        <w:t>a</w:t>
      </w:r>
      <w:r>
        <w:rPr>
          <w:position w:val="-1"/>
          <w:sz w:val="24"/>
          <w:szCs w:val="24"/>
        </w:rPr>
        <w:t>ge</w:t>
      </w:r>
      <w:r>
        <w:rPr>
          <w:spacing w:val="2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=</w:t>
      </w:r>
      <w:r>
        <w:rPr>
          <w:spacing w:val="-1"/>
          <w:position w:val="-1"/>
          <w:sz w:val="24"/>
          <w:szCs w:val="24"/>
        </w:rPr>
        <w:t xml:space="preserve"> </w:t>
      </w:r>
      <w:r>
        <w:rPr>
          <w:spacing w:val="1"/>
          <w:position w:val="-1"/>
          <w:sz w:val="24"/>
          <w:szCs w:val="24"/>
        </w:rPr>
        <w:t>t</w:t>
      </w:r>
      <w:r>
        <w:rPr>
          <w:position w:val="-1"/>
          <w:sz w:val="24"/>
          <w:szCs w:val="24"/>
        </w:rPr>
        <w:t>he</w:t>
      </w:r>
      <w:r>
        <w:rPr>
          <w:spacing w:val="-1"/>
          <w:position w:val="-1"/>
          <w:sz w:val="24"/>
          <w:szCs w:val="24"/>
        </w:rPr>
        <w:t xml:space="preserve"> </w:t>
      </w:r>
      <w:r>
        <w:rPr>
          <w:spacing w:val="1"/>
          <w:position w:val="-1"/>
          <w:sz w:val="24"/>
          <w:szCs w:val="24"/>
        </w:rPr>
        <w:t>l</w:t>
      </w:r>
      <w:r>
        <w:rPr>
          <w:position w:val="-1"/>
          <w:sz w:val="24"/>
          <w:szCs w:val="24"/>
        </w:rPr>
        <w:t>ow</w:t>
      </w:r>
      <w:r>
        <w:rPr>
          <w:spacing w:val="-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>st</w:t>
      </w:r>
      <w:r>
        <w:rPr>
          <w:spacing w:val="1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of</w:t>
      </w:r>
      <w:r>
        <w:rPr>
          <w:spacing w:val="-1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100 p</w:t>
      </w:r>
      <w:r>
        <w:rPr>
          <w:spacing w:val="2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>r</w:t>
      </w:r>
      <w:r>
        <w:rPr>
          <w:spacing w:val="-1"/>
          <w:position w:val="-1"/>
          <w:sz w:val="24"/>
          <w:szCs w:val="24"/>
        </w:rPr>
        <w:t xml:space="preserve"> ce</w:t>
      </w:r>
      <w:r>
        <w:rPr>
          <w:position w:val="-1"/>
          <w:sz w:val="24"/>
          <w:szCs w:val="24"/>
        </w:rPr>
        <w:t>nt</w:t>
      </w:r>
      <w:r>
        <w:rPr>
          <w:spacing w:val="3"/>
          <w:position w:val="-1"/>
          <w:sz w:val="24"/>
          <w:szCs w:val="24"/>
        </w:rPr>
        <w:t xml:space="preserve"> </w:t>
      </w:r>
      <w:r>
        <w:rPr>
          <w:spacing w:val="-1"/>
          <w:position w:val="-1"/>
          <w:sz w:val="24"/>
          <w:szCs w:val="24"/>
        </w:rPr>
        <w:t>a</w:t>
      </w:r>
      <w:r>
        <w:rPr>
          <w:position w:val="-1"/>
          <w:sz w:val="24"/>
          <w:szCs w:val="24"/>
        </w:rPr>
        <w:t>nd P</w:t>
      </w:r>
      <w:r>
        <w:rPr>
          <w:spacing w:val="1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/</w:t>
      </w:r>
      <w:r>
        <w:rPr>
          <w:spacing w:val="-2"/>
          <w:position w:val="-1"/>
          <w:sz w:val="24"/>
          <w:szCs w:val="24"/>
        </w:rPr>
        <w:t xml:space="preserve"> </w:t>
      </w:r>
      <w:r>
        <w:rPr>
          <w:spacing w:val="2"/>
          <w:position w:val="-1"/>
          <w:sz w:val="24"/>
          <w:szCs w:val="24"/>
        </w:rPr>
        <w:t>(</w:t>
      </w:r>
      <w:r>
        <w:rPr>
          <w:position w:val="-1"/>
          <w:sz w:val="24"/>
          <w:szCs w:val="24"/>
        </w:rPr>
        <w:t>S</w:t>
      </w:r>
      <w:r>
        <w:rPr>
          <w:spacing w:val="1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+</w:t>
      </w:r>
      <w:r>
        <w:rPr>
          <w:spacing w:val="-1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U)</w:t>
      </w:r>
    </w:p>
    <w:p w14:paraId="61FEB16E" w14:textId="77777777" w:rsidR="00A24842" w:rsidRDefault="00A24842">
      <w:pPr>
        <w:spacing w:line="200" w:lineRule="exact"/>
      </w:pPr>
    </w:p>
    <w:p w14:paraId="02E9B6F6" w14:textId="77777777" w:rsidR="00A24842" w:rsidRDefault="00A24842">
      <w:pPr>
        <w:spacing w:before="15" w:line="220" w:lineRule="exact"/>
        <w:rPr>
          <w:sz w:val="22"/>
          <w:szCs w:val="22"/>
        </w:rPr>
      </w:pPr>
    </w:p>
    <w:p w14:paraId="5B1CA15B" w14:textId="77777777" w:rsidR="00A24842" w:rsidRDefault="00360E9F">
      <w:pPr>
        <w:ind w:left="837"/>
      </w:pPr>
      <w:r>
        <w:pict w14:anchorId="187E5198">
          <v:shape id="_x0000_i1065" type="#_x0000_t75" style="width:149.25pt;height:12pt">
            <v:imagedata r:id="rId78" o:title=""/>
          </v:shape>
        </w:pict>
      </w:r>
    </w:p>
    <w:p w14:paraId="7466FD6B" w14:textId="77777777" w:rsidR="00A24842" w:rsidRDefault="00A24842">
      <w:pPr>
        <w:spacing w:before="2" w:line="140" w:lineRule="exact"/>
        <w:rPr>
          <w:sz w:val="14"/>
          <w:szCs w:val="14"/>
        </w:rPr>
      </w:pPr>
    </w:p>
    <w:p w14:paraId="2E14EF27" w14:textId="77777777" w:rsidR="00A24842" w:rsidRDefault="00A24842">
      <w:pPr>
        <w:spacing w:line="200" w:lineRule="exact"/>
      </w:pPr>
    </w:p>
    <w:p w14:paraId="7427799D" w14:textId="77777777" w:rsidR="00A24842" w:rsidRDefault="00360E9F">
      <w:pPr>
        <w:spacing w:before="29" w:line="361" w:lineRule="auto"/>
        <w:ind w:left="840" w:right="122"/>
        <w:rPr>
          <w:sz w:val="24"/>
          <w:szCs w:val="24"/>
        </w:rPr>
      </w:pPr>
      <w:r>
        <w:pict w14:anchorId="410CE140">
          <v:group id="_x0000_s1131" style="position:absolute;left:0;text-align:left;margin-left:517.45pt;margin-top:9.7pt;width:6.25pt;height:0;z-index:-2239;mso-position-horizontal-relative:page" coordorigin="10349,194" coordsize="125,0">
            <v:shape id="_x0000_s1132" style="position:absolute;left:10349;top:194;width:125;height:0" coordorigin="10349,194" coordsize="125,0" path="m10349,194r125,e" filled="f" strokeweight=".7pt">
              <v:path arrowok="t"/>
            </v:shape>
            <w10:wrap anchorx="page"/>
          </v:group>
        </w:pict>
      </w:r>
      <w:r w:rsidR="00223ABF">
        <w:rPr>
          <w:sz w:val="24"/>
          <w:szCs w:val="24"/>
        </w:rPr>
        <w:t>D</w:t>
      </w:r>
      <w:r w:rsidR="00223ABF">
        <w:rPr>
          <w:spacing w:val="1"/>
          <w:sz w:val="24"/>
          <w:szCs w:val="24"/>
        </w:rPr>
        <w:t>i</w:t>
      </w:r>
      <w:r w:rsidR="00223ABF">
        <w:rPr>
          <w:sz w:val="24"/>
          <w:szCs w:val="24"/>
        </w:rPr>
        <w:t>s</w:t>
      </w:r>
      <w:r w:rsidR="00223ABF">
        <w:rPr>
          <w:spacing w:val="-1"/>
          <w:sz w:val="24"/>
          <w:szCs w:val="24"/>
        </w:rPr>
        <w:t>c</w:t>
      </w:r>
      <w:r w:rsidR="00223ABF">
        <w:rPr>
          <w:sz w:val="24"/>
          <w:szCs w:val="24"/>
        </w:rPr>
        <w:t>ount</w:t>
      </w:r>
      <w:r w:rsidR="00223ABF">
        <w:rPr>
          <w:spacing w:val="10"/>
          <w:sz w:val="24"/>
          <w:szCs w:val="24"/>
        </w:rPr>
        <w:t xml:space="preserve"> </w:t>
      </w:r>
      <w:r w:rsidR="00223ABF">
        <w:rPr>
          <w:sz w:val="24"/>
          <w:szCs w:val="24"/>
        </w:rPr>
        <w:t>p</w:t>
      </w:r>
      <w:r w:rsidR="00223ABF">
        <w:rPr>
          <w:spacing w:val="-1"/>
          <w:sz w:val="24"/>
          <w:szCs w:val="24"/>
        </w:rPr>
        <w:t>erce</w:t>
      </w:r>
      <w:r w:rsidR="00223ABF">
        <w:rPr>
          <w:sz w:val="24"/>
          <w:szCs w:val="24"/>
        </w:rPr>
        <w:t>n</w:t>
      </w:r>
      <w:r w:rsidR="00223ABF">
        <w:rPr>
          <w:spacing w:val="3"/>
          <w:sz w:val="24"/>
          <w:szCs w:val="24"/>
        </w:rPr>
        <w:t>t</w:t>
      </w:r>
      <w:r w:rsidR="00223ABF">
        <w:rPr>
          <w:spacing w:val="-1"/>
          <w:sz w:val="24"/>
          <w:szCs w:val="24"/>
        </w:rPr>
        <w:t>a</w:t>
      </w:r>
      <w:r w:rsidR="00223ABF">
        <w:rPr>
          <w:sz w:val="24"/>
          <w:szCs w:val="24"/>
        </w:rPr>
        <w:t>ge</w:t>
      </w:r>
      <w:r w:rsidR="00223ABF">
        <w:rPr>
          <w:spacing w:val="9"/>
          <w:sz w:val="24"/>
          <w:szCs w:val="24"/>
        </w:rPr>
        <w:t xml:space="preserve"> </w:t>
      </w:r>
      <w:r w:rsidR="00223ABF">
        <w:rPr>
          <w:sz w:val="24"/>
          <w:szCs w:val="24"/>
        </w:rPr>
        <w:t>=</w:t>
      </w:r>
      <w:r w:rsidR="00223ABF">
        <w:rPr>
          <w:spacing w:val="9"/>
          <w:sz w:val="24"/>
          <w:szCs w:val="24"/>
        </w:rPr>
        <w:t xml:space="preserve"> </w:t>
      </w:r>
      <w:r w:rsidR="00223ABF">
        <w:rPr>
          <w:spacing w:val="-2"/>
          <w:sz w:val="24"/>
          <w:szCs w:val="24"/>
        </w:rPr>
        <w:t>t</w:t>
      </w:r>
      <w:r w:rsidR="00223ABF">
        <w:rPr>
          <w:spacing w:val="2"/>
          <w:sz w:val="24"/>
          <w:szCs w:val="24"/>
        </w:rPr>
        <w:t>h</w:t>
      </w:r>
      <w:r w:rsidR="00223ABF">
        <w:rPr>
          <w:sz w:val="24"/>
          <w:szCs w:val="24"/>
        </w:rPr>
        <w:t>e</w:t>
      </w:r>
      <w:r w:rsidR="00223ABF">
        <w:rPr>
          <w:spacing w:val="9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l</w:t>
      </w:r>
      <w:r w:rsidR="00223ABF">
        <w:rPr>
          <w:sz w:val="24"/>
          <w:szCs w:val="24"/>
        </w:rPr>
        <w:t>ow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st</w:t>
      </w:r>
      <w:r w:rsidR="00223ABF">
        <w:rPr>
          <w:spacing w:val="10"/>
          <w:sz w:val="24"/>
          <w:szCs w:val="24"/>
        </w:rPr>
        <w:t xml:space="preserve"> </w:t>
      </w:r>
      <w:r w:rsidR="00223ABF">
        <w:rPr>
          <w:sz w:val="24"/>
          <w:szCs w:val="24"/>
        </w:rPr>
        <w:t>of</w:t>
      </w:r>
      <w:r w:rsidR="00223ABF">
        <w:rPr>
          <w:spacing w:val="9"/>
          <w:sz w:val="24"/>
          <w:szCs w:val="24"/>
        </w:rPr>
        <w:t xml:space="preserve"> </w:t>
      </w:r>
      <w:r w:rsidR="00223ABF">
        <w:rPr>
          <w:sz w:val="24"/>
          <w:szCs w:val="24"/>
        </w:rPr>
        <w:t>100</w:t>
      </w:r>
      <w:r w:rsidR="00223ABF">
        <w:rPr>
          <w:spacing w:val="10"/>
          <w:sz w:val="24"/>
          <w:szCs w:val="24"/>
        </w:rPr>
        <w:t xml:space="preserve"> </w:t>
      </w:r>
      <w:r w:rsidR="00223ABF">
        <w:rPr>
          <w:sz w:val="24"/>
          <w:szCs w:val="24"/>
        </w:rPr>
        <w:t>p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r</w:t>
      </w:r>
      <w:r w:rsidR="00223ABF">
        <w:rPr>
          <w:spacing w:val="9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ce</w:t>
      </w:r>
      <w:r w:rsidR="00223ABF">
        <w:rPr>
          <w:sz w:val="24"/>
          <w:szCs w:val="24"/>
        </w:rPr>
        <w:t>nt</w:t>
      </w:r>
      <w:r w:rsidR="00223ABF">
        <w:rPr>
          <w:spacing w:val="13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a</w:t>
      </w:r>
      <w:r w:rsidR="00223ABF">
        <w:rPr>
          <w:sz w:val="24"/>
          <w:szCs w:val="24"/>
        </w:rPr>
        <w:t>nd</w:t>
      </w:r>
      <w:r w:rsidR="00223ABF">
        <w:rPr>
          <w:spacing w:val="10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(</w:t>
      </w:r>
      <w:r w:rsidR="00223ABF">
        <w:rPr>
          <w:sz w:val="24"/>
          <w:szCs w:val="24"/>
        </w:rPr>
        <w:t>P</w:t>
      </w:r>
      <w:r w:rsidR="00223ABF">
        <w:rPr>
          <w:spacing w:val="11"/>
          <w:sz w:val="24"/>
          <w:szCs w:val="24"/>
        </w:rPr>
        <w:t xml:space="preserve"> </w:t>
      </w:r>
      <w:r w:rsidR="00223ABF">
        <w:rPr>
          <w:sz w:val="24"/>
          <w:szCs w:val="24"/>
        </w:rPr>
        <w:t>+</w:t>
      </w:r>
      <w:r w:rsidR="00223ABF">
        <w:rPr>
          <w:spacing w:val="9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([</w:t>
      </w:r>
      <w:r w:rsidR="00223ABF">
        <w:rPr>
          <w:sz w:val="24"/>
          <w:szCs w:val="24"/>
        </w:rPr>
        <w:t>132kV</w:t>
      </w:r>
      <w:r w:rsidR="00223ABF">
        <w:rPr>
          <w:spacing w:val="7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ll</w:t>
      </w:r>
      <w:r w:rsidR="00223ABF">
        <w:rPr>
          <w:sz w:val="24"/>
          <w:szCs w:val="24"/>
        </w:rPr>
        <w:t>o</w:t>
      </w:r>
      <w:r w:rsidR="00223ABF">
        <w:rPr>
          <w:spacing w:val="-1"/>
          <w:sz w:val="24"/>
          <w:szCs w:val="24"/>
        </w:rPr>
        <w:t>ca</w:t>
      </w:r>
      <w:r w:rsidR="00223ABF">
        <w:rPr>
          <w:spacing w:val="3"/>
          <w:sz w:val="24"/>
          <w:szCs w:val="24"/>
        </w:rPr>
        <w:t>t</w:t>
      </w:r>
      <w:r w:rsidR="00223ABF">
        <w:rPr>
          <w:spacing w:val="1"/>
          <w:sz w:val="24"/>
          <w:szCs w:val="24"/>
        </w:rPr>
        <w:t>i</w:t>
      </w:r>
      <w:r w:rsidR="00223ABF">
        <w:rPr>
          <w:sz w:val="24"/>
          <w:szCs w:val="24"/>
        </w:rPr>
        <w:t>on]</w:t>
      </w:r>
      <w:r w:rsidR="00223ABF">
        <w:rPr>
          <w:spacing w:val="9"/>
          <w:sz w:val="24"/>
          <w:szCs w:val="24"/>
        </w:rPr>
        <w:t xml:space="preserve"> </w:t>
      </w:r>
      <w:r w:rsidR="00223ABF">
        <w:rPr>
          <w:sz w:val="24"/>
          <w:szCs w:val="24"/>
        </w:rPr>
        <w:t>*</w:t>
      </w:r>
      <w:r w:rsidR="00223ABF">
        <w:rPr>
          <w:spacing w:val="10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(</w:t>
      </w:r>
      <w:r w:rsidR="00223ABF">
        <w:rPr>
          <w:sz w:val="24"/>
          <w:szCs w:val="24"/>
        </w:rPr>
        <w:t xml:space="preserve">1 </w:t>
      </w:r>
      <w:r w:rsidR="00223ABF">
        <w:rPr>
          <w:spacing w:val="-1"/>
          <w:sz w:val="24"/>
          <w:szCs w:val="24"/>
        </w:rPr>
        <w:t>([</w:t>
      </w:r>
      <w:r w:rsidR="00223ABF">
        <w:rPr>
          <w:sz w:val="24"/>
          <w:szCs w:val="24"/>
        </w:rPr>
        <w:t>N</w:t>
      </w:r>
      <w:r w:rsidR="00223ABF">
        <w:rPr>
          <w:spacing w:val="-1"/>
          <w:sz w:val="24"/>
          <w:szCs w:val="24"/>
        </w:rPr>
        <w:t>e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w</w:t>
      </w:r>
      <w:r w:rsidR="00223ABF">
        <w:rPr>
          <w:spacing w:val="2"/>
          <w:sz w:val="24"/>
          <w:szCs w:val="24"/>
        </w:rPr>
        <w:t>o</w:t>
      </w:r>
      <w:r w:rsidR="00223ABF">
        <w:rPr>
          <w:spacing w:val="-1"/>
          <w:sz w:val="24"/>
          <w:szCs w:val="24"/>
        </w:rPr>
        <w:t>r</w:t>
      </w:r>
      <w:r w:rsidR="00223ABF">
        <w:rPr>
          <w:sz w:val="24"/>
          <w:szCs w:val="24"/>
        </w:rPr>
        <w:t>k</w:t>
      </w:r>
      <w:r w:rsidR="00223ABF">
        <w:rPr>
          <w:spacing w:val="14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l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ng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h</w:t>
      </w:r>
      <w:r w:rsidR="00223ABF">
        <w:rPr>
          <w:spacing w:val="14"/>
          <w:sz w:val="24"/>
          <w:szCs w:val="24"/>
        </w:rPr>
        <w:t xml:space="preserve"> </w:t>
      </w:r>
      <w:r w:rsidR="00223ABF">
        <w:rPr>
          <w:sz w:val="24"/>
          <w:szCs w:val="24"/>
        </w:rPr>
        <w:t>sp</w:t>
      </w:r>
      <w:r w:rsidR="00223ABF">
        <w:rPr>
          <w:spacing w:val="-2"/>
          <w:sz w:val="24"/>
          <w:szCs w:val="24"/>
        </w:rPr>
        <w:t>l</w:t>
      </w:r>
      <w:r w:rsidR="00223ABF">
        <w:rPr>
          <w:spacing w:val="3"/>
          <w:sz w:val="24"/>
          <w:szCs w:val="24"/>
        </w:rPr>
        <w:t>i</w:t>
      </w:r>
      <w:r w:rsidR="00223ABF">
        <w:rPr>
          <w:sz w:val="24"/>
          <w:szCs w:val="24"/>
        </w:rPr>
        <w:t>t</w:t>
      </w:r>
      <w:r w:rsidR="00223ABF">
        <w:rPr>
          <w:spacing w:val="13"/>
          <w:sz w:val="24"/>
          <w:szCs w:val="24"/>
        </w:rPr>
        <w:t xml:space="preserve"> </w:t>
      </w:r>
      <w:r w:rsidR="00223ABF">
        <w:rPr>
          <w:spacing w:val="2"/>
          <w:sz w:val="24"/>
          <w:szCs w:val="24"/>
        </w:rPr>
        <w:t>f</w:t>
      </w:r>
      <w:r w:rsidR="00223ABF">
        <w:rPr>
          <w:sz w:val="24"/>
          <w:szCs w:val="24"/>
        </w:rPr>
        <w:t>or</w:t>
      </w:r>
      <w:r w:rsidR="00223ABF">
        <w:rPr>
          <w:spacing w:val="11"/>
          <w:sz w:val="24"/>
          <w:szCs w:val="24"/>
        </w:rPr>
        <w:t xml:space="preserve"> </w:t>
      </w:r>
      <w:r w:rsidR="00223ABF">
        <w:rPr>
          <w:sz w:val="24"/>
          <w:szCs w:val="24"/>
        </w:rPr>
        <w:t>132k</w:t>
      </w:r>
      <w:r w:rsidR="00223ABF">
        <w:rPr>
          <w:spacing w:val="2"/>
          <w:sz w:val="24"/>
          <w:szCs w:val="24"/>
        </w:rPr>
        <w:t>V</w:t>
      </w:r>
      <w:r w:rsidR="00223ABF">
        <w:rPr>
          <w:sz w:val="24"/>
          <w:szCs w:val="24"/>
        </w:rPr>
        <w:t>]</w:t>
      </w:r>
      <w:r w:rsidR="00223ABF">
        <w:rPr>
          <w:spacing w:val="11"/>
          <w:sz w:val="24"/>
          <w:szCs w:val="24"/>
        </w:rPr>
        <w:t xml:space="preserve"> </w:t>
      </w:r>
      <w:r w:rsidR="00223ABF">
        <w:rPr>
          <w:sz w:val="24"/>
          <w:szCs w:val="24"/>
        </w:rPr>
        <w:t>*</w:t>
      </w:r>
      <w:r w:rsidR="00223ABF">
        <w:rPr>
          <w:spacing w:val="14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[</w:t>
      </w:r>
      <w:r w:rsidR="00223ABF">
        <w:rPr>
          <w:sz w:val="24"/>
          <w:szCs w:val="24"/>
        </w:rPr>
        <w:t>EHV</w:t>
      </w:r>
      <w:r w:rsidR="00223ABF">
        <w:rPr>
          <w:spacing w:val="14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a</w:t>
      </w:r>
      <w:r w:rsidR="00223ABF">
        <w:rPr>
          <w:sz w:val="24"/>
          <w:szCs w:val="24"/>
        </w:rPr>
        <w:t>nd</w:t>
      </w:r>
      <w:r w:rsidR="00223ABF">
        <w:rPr>
          <w:spacing w:val="14"/>
          <w:sz w:val="24"/>
          <w:szCs w:val="24"/>
        </w:rPr>
        <w:t xml:space="preserve"> </w:t>
      </w:r>
      <w:r w:rsidR="00223ABF">
        <w:rPr>
          <w:spacing w:val="2"/>
          <w:sz w:val="24"/>
          <w:szCs w:val="24"/>
        </w:rPr>
        <w:t>1</w:t>
      </w:r>
      <w:r w:rsidR="00223ABF">
        <w:rPr>
          <w:sz w:val="24"/>
          <w:szCs w:val="24"/>
        </w:rPr>
        <w:t>32kV</w:t>
      </w:r>
      <w:r w:rsidR="00223ABF">
        <w:rPr>
          <w:spacing w:val="14"/>
          <w:sz w:val="24"/>
          <w:szCs w:val="24"/>
        </w:rPr>
        <w:t xml:space="preserve"> </w:t>
      </w:r>
      <w:r w:rsidR="00223ABF">
        <w:rPr>
          <w:sz w:val="24"/>
          <w:szCs w:val="24"/>
        </w:rPr>
        <w:t>d</w:t>
      </w:r>
      <w:r w:rsidR="00223ABF">
        <w:rPr>
          <w:spacing w:val="1"/>
          <w:sz w:val="24"/>
          <w:szCs w:val="24"/>
        </w:rPr>
        <w:t>i</w:t>
      </w:r>
      <w:r w:rsidR="00223ABF">
        <w:rPr>
          <w:spacing w:val="-1"/>
          <w:sz w:val="24"/>
          <w:szCs w:val="24"/>
        </w:rPr>
        <w:t>rec</w:t>
      </w:r>
      <w:r w:rsidR="00223ABF">
        <w:rPr>
          <w:sz w:val="24"/>
          <w:szCs w:val="24"/>
        </w:rPr>
        <w:t>t</w:t>
      </w:r>
      <w:r w:rsidR="00223ABF">
        <w:rPr>
          <w:spacing w:val="15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c</w:t>
      </w:r>
      <w:r w:rsidR="00223ABF">
        <w:rPr>
          <w:sz w:val="24"/>
          <w:szCs w:val="24"/>
        </w:rPr>
        <w:t>ost</w:t>
      </w:r>
      <w:r w:rsidR="00223ABF">
        <w:rPr>
          <w:spacing w:val="15"/>
          <w:sz w:val="24"/>
          <w:szCs w:val="24"/>
        </w:rPr>
        <w:t xml:space="preserve"> </w:t>
      </w:r>
      <w:r w:rsidR="00223ABF">
        <w:rPr>
          <w:sz w:val="24"/>
          <w:szCs w:val="24"/>
        </w:rPr>
        <w:t>p</w:t>
      </w:r>
      <w:r w:rsidR="00223ABF">
        <w:rPr>
          <w:spacing w:val="-1"/>
          <w:sz w:val="24"/>
          <w:szCs w:val="24"/>
        </w:rPr>
        <w:t>r</w:t>
      </w:r>
      <w:r w:rsidR="00223ABF">
        <w:rPr>
          <w:sz w:val="24"/>
          <w:szCs w:val="24"/>
        </w:rPr>
        <w:t>opo</w:t>
      </w:r>
      <w:r w:rsidR="00223ABF">
        <w:rPr>
          <w:spacing w:val="-1"/>
          <w:sz w:val="24"/>
          <w:szCs w:val="24"/>
        </w:rPr>
        <w:t>r</w:t>
      </w:r>
      <w:r w:rsidR="00223ABF">
        <w:rPr>
          <w:spacing w:val="1"/>
          <w:sz w:val="24"/>
          <w:szCs w:val="24"/>
        </w:rPr>
        <w:t>ti</w:t>
      </w:r>
      <w:r w:rsidR="00223ABF">
        <w:rPr>
          <w:sz w:val="24"/>
          <w:szCs w:val="24"/>
        </w:rPr>
        <w:t>on</w:t>
      </w:r>
      <w:r w:rsidR="00223ABF">
        <w:rPr>
          <w:spacing w:val="2"/>
          <w:sz w:val="24"/>
          <w:szCs w:val="24"/>
        </w:rPr>
        <w:t>]</w:t>
      </w:r>
      <w:r w:rsidR="00223ABF">
        <w:rPr>
          <w:spacing w:val="-3"/>
          <w:sz w:val="24"/>
          <w:szCs w:val="24"/>
        </w:rPr>
        <w:t>)</w:t>
      </w:r>
      <w:r w:rsidR="00223ABF">
        <w:rPr>
          <w:spacing w:val="2"/>
          <w:sz w:val="24"/>
          <w:szCs w:val="24"/>
        </w:rPr>
        <w:t>)</w:t>
      </w:r>
      <w:r w:rsidR="00223ABF">
        <w:rPr>
          <w:spacing w:val="-3"/>
          <w:sz w:val="24"/>
          <w:szCs w:val="24"/>
        </w:rPr>
        <w:t>)</w:t>
      </w:r>
      <w:r w:rsidR="00223ABF">
        <w:rPr>
          <w:sz w:val="24"/>
          <w:szCs w:val="24"/>
        </w:rPr>
        <w:t>)</w:t>
      </w:r>
      <w:r w:rsidR="00223ABF">
        <w:rPr>
          <w:spacing w:val="14"/>
          <w:sz w:val="24"/>
          <w:szCs w:val="24"/>
        </w:rPr>
        <w:t xml:space="preserve"> </w:t>
      </w:r>
      <w:r w:rsidR="00223ABF">
        <w:rPr>
          <w:sz w:val="24"/>
          <w:szCs w:val="24"/>
        </w:rPr>
        <w:t>/</w:t>
      </w:r>
      <w:r w:rsidR="00223ABF">
        <w:rPr>
          <w:spacing w:val="15"/>
          <w:sz w:val="24"/>
          <w:szCs w:val="24"/>
        </w:rPr>
        <w:t xml:space="preserve"> </w:t>
      </w:r>
      <w:r w:rsidR="00223ABF">
        <w:rPr>
          <w:spacing w:val="2"/>
          <w:sz w:val="24"/>
          <w:szCs w:val="24"/>
        </w:rPr>
        <w:t>(</w:t>
      </w:r>
      <w:r w:rsidR="00223ABF">
        <w:rPr>
          <w:sz w:val="24"/>
          <w:szCs w:val="24"/>
        </w:rPr>
        <w:t>S</w:t>
      </w:r>
    </w:p>
    <w:p w14:paraId="2971830F" w14:textId="77777777" w:rsidR="00A24842" w:rsidRDefault="00223ABF">
      <w:pPr>
        <w:spacing w:before="2" w:line="260" w:lineRule="exact"/>
        <w:ind w:left="840"/>
        <w:rPr>
          <w:sz w:val="24"/>
          <w:szCs w:val="24"/>
        </w:rPr>
      </w:pPr>
      <w:r>
        <w:rPr>
          <w:spacing w:val="-1"/>
          <w:position w:val="-1"/>
          <w:sz w:val="24"/>
          <w:szCs w:val="24"/>
        </w:rPr>
        <w:t>+</w:t>
      </w:r>
      <w:r>
        <w:rPr>
          <w:position w:val="-1"/>
          <w:sz w:val="24"/>
          <w:szCs w:val="24"/>
        </w:rPr>
        <w:t>U)</w:t>
      </w:r>
    </w:p>
    <w:p w14:paraId="02BD9638" w14:textId="77777777" w:rsidR="00A24842" w:rsidRDefault="00A24842">
      <w:pPr>
        <w:spacing w:line="200" w:lineRule="exact"/>
      </w:pPr>
    </w:p>
    <w:p w14:paraId="3E38858F" w14:textId="77777777" w:rsidR="00A24842" w:rsidRDefault="00A24842">
      <w:pPr>
        <w:spacing w:before="18" w:line="220" w:lineRule="exact"/>
        <w:rPr>
          <w:sz w:val="22"/>
          <w:szCs w:val="22"/>
        </w:rPr>
      </w:pPr>
    </w:p>
    <w:p w14:paraId="1968A708" w14:textId="77777777" w:rsidR="00A24842" w:rsidRDefault="00360E9F">
      <w:pPr>
        <w:ind w:left="837"/>
      </w:pPr>
      <w:r>
        <w:pict w14:anchorId="262A3476">
          <v:shape id="_x0000_i1066" type="#_x0000_t75" style="width:141.75pt;height:12pt">
            <v:imagedata r:id="rId79" o:title=""/>
          </v:shape>
        </w:pict>
      </w:r>
    </w:p>
    <w:p w14:paraId="5EDC8D7C" w14:textId="77777777" w:rsidR="00A24842" w:rsidRDefault="00A24842">
      <w:pPr>
        <w:spacing w:before="2" w:line="140" w:lineRule="exact"/>
        <w:rPr>
          <w:sz w:val="14"/>
          <w:szCs w:val="14"/>
        </w:rPr>
      </w:pPr>
    </w:p>
    <w:p w14:paraId="4E2CB4FF" w14:textId="77777777" w:rsidR="00A24842" w:rsidRDefault="00A24842">
      <w:pPr>
        <w:spacing w:line="200" w:lineRule="exact"/>
      </w:pPr>
    </w:p>
    <w:p w14:paraId="24288A82" w14:textId="77777777" w:rsidR="00A24842" w:rsidRDefault="00360E9F">
      <w:pPr>
        <w:spacing w:before="29" w:line="360" w:lineRule="auto"/>
        <w:ind w:left="840" w:right="120"/>
        <w:rPr>
          <w:sz w:val="24"/>
          <w:szCs w:val="24"/>
        </w:rPr>
        <w:sectPr w:rsidR="00A24842">
          <w:pgSz w:w="11920" w:h="16840"/>
          <w:pgMar w:top="520" w:right="1280" w:bottom="280" w:left="1320" w:header="310" w:footer="754" w:gutter="0"/>
          <w:cols w:space="720"/>
        </w:sectPr>
      </w:pPr>
      <w:r>
        <w:pict w14:anchorId="3C2B4F09">
          <v:group id="_x0000_s1128" style="position:absolute;left:0;text-align:left;margin-left:517.3pt;margin-top:9.7pt;width:6.25pt;height:0;z-index:-2238;mso-position-horizontal-relative:page" coordorigin="10346,194" coordsize="125,0">
            <v:shape id="_x0000_s1129" style="position:absolute;left:10346;top:194;width:125;height:0" coordorigin="10346,194" coordsize="125,0" path="m10346,194r125,e" filled="f" strokeweight=".7pt">
              <v:path arrowok="t"/>
            </v:shape>
            <w10:wrap anchorx="page"/>
          </v:group>
        </w:pict>
      </w:r>
      <w:r w:rsidR="00223ABF">
        <w:rPr>
          <w:sz w:val="24"/>
          <w:szCs w:val="24"/>
        </w:rPr>
        <w:t>D</w:t>
      </w:r>
      <w:r w:rsidR="00223ABF">
        <w:rPr>
          <w:spacing w:val="1"/>
          <w:sz w:val="24"/>
          <w:szCs w:val="24"/>
        </w:rPr>
        <w:t>i</w:t>
      </w:r>
      <w:r w:rsidR="00223ABF">
        <w:rPr>
          <w:sz w:val="24"/>
          <w:szCs w:val="24"/>
        </w:rPr>
        <w:t>s</w:t>
      </w:r>
      <w:r w:rsidR="00223ABF">
        <w:rPr>
          <w:spacing w:val="-1"/>
          <w:sz w:val="24"/>
          <w:szCs w:val="24"/>
        </w:rPr>
        <w:t>c</w:t>
      </w:r>
      <w:r w:rsidR="00223ABF">
        <w:rPr>
          <w:sz w:val="24"/>
          <w:szCs w:val="24"/>
        </w:rPr>
        <w:t>ount</w:t>
      </w:r>
      <w:r w:rsidR="00223ABF">
        <w:rPr>
          <w:spacing w:val="20"/>
          <w:sz w:val="24"/>
          <w:szCs w:val="24"/>
        </w:rPr>
        <w:t xml:space="preserve"> </w:t>
      </w:r>
      <w:r w:rsidR="00223ABF">
        <w:rPr>
          <w:sz w:val="24"/>
          <w:szCs w:val="24"/>
        </w:rPr>
        <w:t>p</w:t>
      </w:r>
      <w:r w:rsidR="00223ABF">
        <w:rPr>
          <w:spacing w:val="-1"/>
          <w:sz w:val="24"/>
          <w:szCs w:val="24"/>
        </w:rPr>
        <w:t>er</w:t>
      </w:r>
      <w:r w:rsidR="00223ABF">
        <w:rPr>
          <w:spacing w:val="2"/>
          <w:sz w:val="24"/>
          <w:szCs w:val="24"/>
        </w:rPr>
        <w:t>c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n</w:t>
      </w:r>
      <w:r w:rsidR="00223ABF">
        <w:rPr>
          <w:spacing w:val="1"/>
          <w:sz w:val="24"/>
          <w:szCs w:val="24"/>
        </w:rPr>
        <w:t>t</w:t>
      </w:r>
      <w:r w:rsidR="00223ABF">
        <w:rPr>
          <w:spacing w:val="-1"/>
          <w:sz w:val="24"/>
          <w:szCs w:val="24"/>
        </w:rPr>
        <w:t>a</w:t>
      </w:r>
      <w:r w:rsidR="00223ABF">
        <w:rPr>
          <w:sz w:val="24"/>
          <w:szCs w:val="24"/>
        </w:rPr>
        <w:t>ge</w:t>
      </w:r>
      <w:r w:rsidR="00223ABF">
        <w:rPr>
          <w:spacing w:val="18"/>
          <w:sz w:val="24"/>
          <w:szCs w:val="24"/>
        </w:rPr>
        <w:t xml:space="preserve"> </w:t>
      </w:r>
      <w:r w:rsidR="00223ABF">
        <w:rPr>
          <w:sz w:val="24"/>
          <w:szCs w:val="24"/>
        </w:rPr>
        <w:t>=</w:t>
      </w:r>
      <w:r w:rsidR="00223ABF">
        <w:rPr>
          <w:spacing w:val="18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he</w:t>
      </w:r>
      <w:r w:rsidR="00223ABF">
        <w:rPr>
          <w:spacing w:val="18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l</w:t>
      </w:r>
      <w:r w:rsidR="00223ABF">
        <w:rPr>
          <w:sz w:val="24"/>
          <w:szCs w:val="24"/>
        </w:rPr>
        <w:t>ow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st</w:t>
      </w:r>
      <w:r w:rsidR="00223ABF">
        <w:rPr>
          <w:spacing w:val="22"/>
          <w:sz w:val="24"/>
          <w:szCs w:val="24"/>
        </w:rPr>
        <w:t xml:space="preserve"> </w:t>
      </w:r>
      <w:r w:rsidR="00223ABF">
        <w:rPr>
          <w:sz w:val="24"/>
          <w:szCs w:val="24"/>
        </w:rPr>
        <w:t>of</w:t>
      </w:r>
      <w:r w:rsidR="00223ABF">
        <w:rPr>
          <w:spacing w:val="18"/>
          <w:sz w:val="24"/>
          <w:szCs w:val="24"/>
        </w:rPr>
        <w:t xml:space="preserve"> </w:t>
      </w:r>
      <w:r w:rsidR="00223ABF">
        <w:rPr>
          <w:sz w:val="24"/>
          <w:szCs w:val="24"/>
        </w:rPr>
        <w:t>100</w:t>
      </w:r>
      <w:r w:rsidR="00223ABF">
        <w:rPr>
          <w:spacing w:val="19"/>
          <w:sz w:val="24"/>
          <w:szCs w:val="24"/>
        </w:rPr>
        <w:t xml:space="preserve"> </w:t>
      </w:r>
      <w:r w:rsidR="00223ABF">
        <w:rPr>
          <w:sz w:val="24"/>
          <w:szCs w:val="24"/>
        </w:rPr>
        <w:t>p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r</w:t>
      </w:r>
      <w:r w:rsidR="00223ABF">
        <w:rPr>
          <w:spacing w:val="21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ce</w:t>
      </w:r>
      <w:r w:rsidR="00223ABF">
        <w:rPr>
          <w:spacing w:val="2"/>
          <w:sz w:val="24"/>
          <w:szCs w:val="24"/>
        </w:rPr>
        <w:t>n</w:t>
      </w:r>
      <w:r w:rsidR="00223ABF">
        <w:rPr>
          <w:sz w:val="24"/>
          <w:szCs w:val="24"/>
        </w:rPr>
        <w:t>t</w:t>
      </w:r>
      <w:r w:rsidR="00223ABF">
        <w:rPr>
          <w:spacing w:val="18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a</w:t>
      </w:r>
      <w:r w:rsidR="00223ABF">
        <w:rPr>
          <w:sz w:val="24"/>
          <w:szCs w:val="24"/>
        </w:rPr>
        <w:t>nd</w:t>
      </w:r>
      <w:r w:rsidR="00223ABF">
        <w:rPr>
          <w:spacing w:val="19"/>
          <w:sz w:val="24"/>
          <w:szCs w:val="24"/>
        </w:rPr>
        <w:t xml:space="preserve"> </w:t>
      </w:r>
      <w:r w:rsidR="00223ABF">
        <w:rPr>
          <w:spacing w:val="2"/>
          <w:sz w:val="24"/>
          <w:szCs w:val="24"/>
        </w:rPr>
        <w:t>(</w:t>
      </w:r>
      <w:r w:rsidR="00223ABF">
        <w:rPr>
          <w:sz w:val="24"/>
          <w:szCs w:val="24"/>
        </w:rPr>
        <w:t>P</w:t>
      </w:r>
      <w:r w:rsidR="00223ABF">
        <w:rPr>
          <w:spacing w:val="18"/>
          <w:sz w:val="24"/>
          <w:szCs w:val="24"/>
        </w:rPr>
        <w:t xml:space="preserve"> </w:t>
      </w:r>
      <w:r w:rsidR="00223ABF">
        <w:rPr>
          <w:sz w:val="24"/>
          <w:szCs w:val="24"/>
        </w:rPr>
        <w:t>+</w:t>
      </w:r>
      <w:r w:rsidR="00223ABF">
        <w:rPr>
          <w:spacing w:val="18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([</w:t>
      </w:r>
      <w:r w:rsidR="00223ABF">
        <w:rPr>
          <w:sz w:val="24"/>
          <w:szCs w:val="24"/>
        </w:rPr>
        <w:t>EHV</w:t>
      </w:r>
      <w:r w:rsidR="00223ABF">
        <w:rPr>
          <w:spacing w:val="21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a</w:t>
      </w:r>
      <w:r w:rsidR="00223ABF">
        <w:rPr>
          <w:spacing w:val="1"/>
          <w:sz w:val="24"/>
          <w:szCs w:val="24"/>
        </w:rPr>
        <w:t>ll</w:t>
      </w:r>
      <w:r w:rsidR="00223ABF">
        <w:rPr>
          <w:sz w:val="24"/>
          <w:szCs w:val="24"/>
        </w:rPr>
        <w:t>o</w:t>
      </w:r>
      <w:r w:rsidR="00223ABF">
        <w:rPr>
          <w:spacing w:val="-1"/>
          <w:sz w:val="24"/>
          <w:szCs w:val="24"/>
        </w:rPr>
        <w:t>ca</w:t>
      </w:r>
      <w:r w:rsidR="00223ABF">
        <w:rPr>
          <w:spacing w:val="3"/>
          <w:sz w:val="24"/>
          <w:szCs w:val="24"/>
        </w:rPr>
        <w:t>t</w:t>
      </w:r>
      <w:r w:rsidR="00223ABF">
        <w:rPr>
          <w:spacing w:val="1"/>
          <w:sz w:val="24"/>
          <w:szCs w:val="24"/>
        </w:rPr>
        <w:t>i</w:t>
      </w:r>
      <w:r w:rsidR="00223ABF">
        <w:rPr>
          <w:sz w:val="24"/>
          <w:szCs w:val="24"/>
        </w:rPr>
        <w:t>on]</w:t>
      </w:r>
      <w:r w:rsidR="00223ABF">
        <w:rPr>
          <w:spacing w:val="18"/>
          <w:sz w:val="24"/>
          <w:szCs w:val="24"/>
        </w:rPr>
        <w:t xml:space="preserve"> </w:t>
      </w:r>
      <w:r w:rsidR="00223ABF">
        <w:rPr>
          <w:sz w:val="24"/>
          <w:szCs w:val="24"/>
        </w:rPr>
        <w:t>*</w:t>
      </w:r>
      <w:r w:rsidR="00223ABF">
        <w:rPr>
          <w:spacing w:val="19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(</w:t>
      </w:r>
      <w:r w:rsidR="00223ABF">
        <w:rPr>
          <w:sz w:val="24"/>
          <w:szCs w:val="24"/>
        </w:rPr>
        <w:t xml:space="preserve">1 </w:t>
      </w:r>
      <w:r w:rsidR="00223ABF">
        <w:rPr>
          <w:spacing w:val="-1"/>
          <w:sz w:val="24"/>
          <w:szCs w:val="24"/>
        </w:rPr>
        <w:t>([</w:t>
      </w:r>
      <w:r w:rsidR="00223ABF">
        <w:rPr>
          <w:sz w:val="24"/>
          <w:szCs w:val="24"/>
        </w:rPr>
        <w:t>N</w:t>
      </w:r>
      <w:r w:rsidR="00223ABF">
        <w:rPr>
          <w:spacing w:val="-1"/>
          <w:sz w:val="24"/>
          <w:szCs w:val="24"/>
        </w:rPr>
        <w:t>e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w</w:t>
      </w:r>
      <w:r w:rsidR="00223ABF">
        <w:rPr>
          <w:spacing w:val="2"/>
          <w:sz w:val="24"/>
          <w:szCs w:val="24"/>
        </w:rPr>
        <w:t>o</w:t>
      </w:r>
      <w:r w:rsidR="00223ABF">
        <w:rPr>
          <w:spacing w:val="-1"/>
          <w:sz w:val="24"/>
          <w:szCs w:val="24"/>
        </w:rPr>
        <w:t>r</w:t>
      </w:r>
      <w:r w:rsidR="00223ABF">
        <w:rPr>
          <w:sz w:val="24"/>
          <w:szCs w:val="24"/>
        </w:rPr>
        <w:t>k</w:t>
      </w:r>
      <w:r w:rsidR="00223ABF">
        <w:rPr>
          <w:spacing w:val="-7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l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ng</w:t>
      </w:r>
      <w:r w:rsidR="00223ABF">
        <w:rPr>
          <w:spacing w:val="1"/>
          <w:sz w:val="24"/>
          <w:szCs w:val="24"/>
        </w:rPr>
        <w:t>t</w:t>
      </w:r>
      <w:r w:rsidR="00223ABF">
        <w:rPr>
          <w:sz w:val="24"/>
          <w:szCs w:val="24"/>
        </w:rPr>
        <w:t>h</w:t>
      </w:r>
      <w:r w:rsidR="00223ABF">
        <w:rPr>
          <w:spacing w:val="-7"/>
          <w:sz w:val="24"/>
          <w:szCs w:val="24"/>
        </w:rPr>
        <w:t xml:space="preserve"> </w:t>
      </w:r>
      <w:r w:rsidR="00223ABF">
        <w:rPr>
          <w:sz w:val="24"/>
          <w:szCs w:val="24"/>
        </w:rPr>
        <w:t>sp</w:t>
      </w:r>
      <w:r w:rsidR="00223ABF">
        <w:rPr>
          <w:spacing w:val="1"/>
          <w:sz w:val="24"/>
          <w:szCs w:val="24"/>
        </w:rPr>
        <w:t>li</w:t>
      </w:r>
      <w:r w:rsidR="00223ABF">
        <w:rPr>
          <w:sz w:val="24"/>
          <w:szCs w:val="24"/>
        </w:rPr>
        <w:t>t</w:t>
      </w:r>
      <w:r w:rsidR="00223ABF">
        <w:rPr>
          <w:spacing w:val="-6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f</w:t>
      </w:r>
      <w:r w:rsidR="00223ABF">
        <w:rPr>
          <w:sz w:val="24"/>
          <w:szCs w:val="24"/>
        </w:rPr>
        <w:t>or</w:t>
      </w:r>
      <w:r w:rsidR="00223ABF">
        <w:rPr>
          <w:spacing w:val="-8"/>
          <w:sz w:val="24"/>
          <w:szCs w:val="24"/>
        </w:rPr>
        <w:t xml:space="preserve"> </w:t>
      </w:r>
      <w:r w:rsidR="00223ABF">
        <w:rPr>
          <w:sz w:val="24"/>
          <w:szCs w:val="24"/>
        </w:rPr>
        <w:t>EHV]</w:t>
      </w:r>
      <w:r w:rsidR="00223ABF">
        <w:rPr>
          <w:spacing w:val="-8"/>
          <w:sz w:val="24"/>
          <w:szCs w:val="24"/>
        </w:rPr>
        <w:t xml:space="preserve"> </w:t>
      </w:r>
      <w:r w:rsidR="00223ABF">
        <w:rPr>
          <w:sz w:val="24"/>
          <w:szCs w:val="24"/>
        </w:rPr>
        <w:t>*</w:t>
      </w:r>
      <w:r w:rsidR="00223ABF">
        <w:rPr>
          <w:spacing w:val="-7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[</w:t>
      </w:r>
      <w:r w:rsidR="00223ABF">
        <w:rPr>
          <w:sz w:val="24"/>
          <w:szCs w:val="24"/>
        </w:rPr>
        <w:t>EHV</w:t>
      </w:r>
      <w:r w:rsidR="00223ABF">
        <w:rPr>
          <w:spacing w:val="-8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a</w:t>
      </w:r>
      <w:r w:rsidR="00223ABF">
        <w:rPr>
          <w:sz w:val="24"/>
          <w:szCs w:val="24"/>
        </w:rPr>
        <w:t>nd</w:t>
      </w:r>
      <w:r w:rsidR="00223ABF">
        <w:rPr>
          <w:spacing w:val="-7"/>
          <w:sz w:val="24"/>
          <w:szCs w:val="24"/>
        </w:rPr>
        <w:t xml:space="preserve"> </w:t>
      </w:r>
      <w:r w:rsidR="00223ABF">
        <w:rPr>
          <w:sz w:val="24"/>
          <w:szCs w:val="24"/>
        </w:rPr>
        <w:t>132</w:t>
      </w:r>
      <w:r w:rsidR="00223ABF">
        <w:rPr>
          <w:spacing w:val="2"/>
          <w:sz w:val="24"/>
          <w:szCs w:val="24"/>
        </w:rPr>
        <w:t>k</w:t>
      </w:r>
      <w:r w:rsidR="00223ABF">
        <w:rPr>
          <w:sz w:val="24"/>
          <w:szCs w:val="24"/>
        </w:rPr>
        <w:t>V</w:t>
      </w:r>
      <w:r w:rsidR="00223ABF">
        <w:rPr>
          <w:spacing w:val="-8"/>
          <w:sz w:val="24"/>
          <w:szCs w:val="24"/>
        </w:rPr>
        <w:t xml:space="preserve"> </w:t>
      </w:r>
      <w:r w:rsidR="00223ABF">
        <w:rPr>
          <w:sz w:val="24"/>
          <w:szCs w:val="24"/>
        </w:rPr>
        <w:t>d</w:t>
      </w:r>
      <w:r w:rsidR="00223ABF">
        <w:rPr>
          <w:spacing w:val="-2"/>
          <w:sz w:val="24"/>
          <w:szCs w:val="24"/>
        </w:rPr>
        <w:t>i</w:t>
      </w:r>
      <w:r w:rsidR="00223ABF">
        <w:rPr>
          <w:spacing w:val="2"/>
          <w:sz w:val="24"/>
          <w:szCs w:val="24"/>
        </w:rPr>
        <w:t>r</w:t>
      </w:r>
      <w:r w:rsidR="00223ABF">
        <w:rPr>
          <w:spacing w:val="-1"/>
          <w:sz w:val="24"/>
          <w:szCs w:val="24"/>
        </w:rPr>
        <w:t>ec</w:t>
      </w:r>
      <w:r w:rsidR="00223ABF">
        <w:rPr>
          <w:sz w:val="24"/>
          <w:szCs w:val="24"/>
        </w:rPr>
        <w:t>t</w:t>
      </w:r>
      <w:r w:rsidR="00223ABF">
        <w:rPr>
          <w:spacing w:val="-6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c</w:t>
      </w:r>
      <w:r w:rsidR="00223ABF">
        <w:rPr>
          <w:sz w:val="24"/>
          <w:szCs w:val="24"/>
        </w:rPr>
        <w:t>ost</w:t>
      </w:r>
      <w:r w:rsidR="00223ABF">
        <w:rPr>
          <w:spacing w:val="-6"/>
          <w:sz w:val="24"/>
          <w:szCs w:val="24"/>
        </w:rPr>
        <w:t xml:space="preserve"> </w:t>
      </w:r>
      <w:r w:rsidR="00223ABF">
        <w:rPr>
          <w:sz w:val="24"/>
          <w:szCs w:val="24"/>
        </w:rPr>
        <w:t>p</w:t>
      </w:r>
      <w:r w:rsidR="00223ABF">
        <w:rPr>
          <w:spacing w:val="-1"/>
          <w:sz w:val="24"/>
          <w:szCs w:val="24"/>
        </w:rPr>
        <w:t>r</w:t>
      </w:r>
      <w:r w:rsidR="00223ABF">
        <w:rPr>
          <w:sz w:val="24"/>
          <w:szCs w:val="24"/>
        </w:rPr>
        <w:t>opo</w:t>
      </w:r>
      <w:r w:rsidR="00223ABF">
        <w:rPr>
          <w:spacing w:val="-1"/>
          <w:sz w:val="24"/>
          <w:szCs w:val="24"/>
        </w:rPr>
        <w:t>r</w:t>
      </w:r>
      <w:r w:rsidR="00223ABF">
        <w:rPr>
          <w:spacing w:val="1"/>
          <w:sz w:val="24"/>
          <w:szCs w:val="24"/>
        </w:rPr>
        <w:t>ti</w:t>
      </w:r>
      <w:r w:rsidR="00223ABF">
        <w:rPr>
          <w:sz w:val="24"/>
          <w:szCs w:val="24"/>
        </w:rPr>
        <w:t>on</w:t>
      </w:r>
      <w:r w:rsidR="00223ABF">
        <w:rPr>
          <w:spacing w:val="-1"/>
          <w:sz w:val="24"/>
          <w:szCs w:val="24"/>
        </w:rPr>
        <w:t>]</w:t>
      </w:r>
      <w:r w:rsidR="00223ABF">
        <w:rPr>
          <w:spacing w:val="2"/>
          <w:sz w:val="24"/>
          <w:szCs w:val="24"/>
        </w:rPr>
        <w:t>)</w:t>
      </w:r>
      <w:r w:rsidR="00223ABF">
        <w:rPr>
          <w:spacing w:val="-1"/>
          <w:sz w:val="24"/>
          <w:szCs w:val="24"/>
        </w:rPr>
        <w:t>))</w:t>
      </w:r>
      <w:r w:rsidR="00223ABF">
        <w:rPr>
          <w:sz w:val="24"/>
          <w:szCs w:val="24"/>
        </w:rPr>
        <w:t>)</w:t>
      </w:r>
      <w:r w:rsidR="00223ABF">
        <w:rPr>
          <w:spacing w:val="-8"/>
          <w:sz w:val="24"/>
          <w:szCs w:val="24"/>
        </w:rPr>
        <w:t xml:space="preserve"> </w:t>
      </w:r>
      <w:r w:rsidR="00223ABF">
        <w:rPr>
          <w:sz w:val="24"/>
          <w:szCs w:val="24"/>
        </w:rPr>
        <w:t>/</w:t>
      </w:r>
      <w:r w:rsidR="00223ABF">
        <w:rPr>
          <w:spacing w:val="-6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(</w:t>
      </w:r>
      <w:r w:rsidR="00223ABF">
        <w:rPr>
          <w:sz w:val="24"/>
          <w:szCs w:val="24"/>
        </w:rPr>
        <w:t>S</w:t>
      </w:r>
      <w:r w:rsidR="00223ABF">
        <w:rPr>
          <w:spacing w:val="-6"/>
          <w:sz w:val="24"/>
          <w:szCs w:val="24"/>
        </w:rPr>
        <w:t xml:space="preserve"> </w:t>
      </w:r>
      <w:r w:rsidR="00223ABF">
        <w:rPr>
          <w:spacing w:val="-1"/>
          <w:sz w:val="24"/>
          <w:szCs w:val="24"/>
        </w:rPr>
        <w:t>+</w:t>
      </w:r>
      <w:r w:rsidR="00223ABF">
        <w:rPr>
          <w:sz w:val="24"/>
          <w:szCs w:val="24"/>
        </w:rPr>
        <w:t>U)</w:t>
      </w:r>
    </w:p>
    <w:p w14:paraId="425657F8" w14:textId="77777777" w:rsidR="00A24842" w:rsidRDefault="00A24842">
      <w:pPr>
        <w:spacing w:line="200" w:lineRule="exact"/>
      </w:pPr>
    </w:p>
    <w:p w14:paraId="0579AE86" w14:textId="77777777" w:rsidR="00A24842" w:rsidRDefault="00A24842">
      <w:pPr>
        <w:spacing w:line="200" w:lineRule="exact"/>
      </w:pPr>
    </w:p>
    <w:p w14:paraId="2828ED99" w14:textId="77777777" w:rsidR="00A24842" w:rsidRDefault="00A24842">
      <w:pPr>
        <w:spacing w:line="200" w:lineRule="exact"/>
      </w:pPr>
    </w:p>
    <w:p w14:paraId="452FD2C9" w14:textId="77777777" w:rsidR="00A24842" w:rsidRDefault="00A24842">
      <w:pPr>
        <w:spacing w:before="20" w:line="260" w:lineRule="exact"/>
        <w:rPr>
          <w:sz w:val="26"/>
          <w:szCs w:val="26"/>
        </w:rPr>
      </w:pPr>
    </w:p>
    <w:p w14:paraId="56B63871" w14:textId="77777777" w:rsidR="00A24842" w:rsidRDefault="00223ABF">
      <w:pPr>
        <w:spacing w:before="29"/>
        <w:ind w:left="840" w:right="7728"/>
        <w:jc w:val="both"/>
        <w:rPr>
          <w:sz w:val="24"/>
          <w:szCs w:val="24"/>
        </w:rPr>
      </w:pPr>
      <w:r>
        <w:rPr>
          <w:spacing w:val="-1"/>
          <w:sz w:val="24"/>
          <w:szCs w:val="24"/>
        </w:rPr>
        <w:t>W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ere</w:t>
      </w:r>
      <w:r>
        <w:rPr>
          <w:sz w:val="24"/>
          <w:szCs w:val="24"/>
        </w:rPr>
        <w:t>:</w:t>
      </w:r>
    </w:p>
    <w:p w14:paraId="27A03592" w14:textId="77777777" w:rsidR="00A24842" w:rsidRDefault="00A24842">
      <w:pPr>
        <w:spacing w:before="7" w:line="160" w:lineRule="exact"/>
        <w:rPr>
          <w:sz w:val="17"/>
          <w:szCs w:val="17"/>
        </w:rPr>
      </w:pPr>
    </w:p>
    <w:p w14:paraId="4833F8CE" w14:textId="77777777" w:rsidR="00A24842" w:rsidRDefault="00A24842">
      <w:pPr>
        <w:spacing w:line="200" w:lineRule="exact"/>
      </w:pPr>
    </w:p>
    <w:p w14:paraId="0CDCDDB7" w14:textId="77777777" w:rsidR="00A24842" w:rsidRDefault="00223ABF">
      <w:pPr>
        <w:spacing w:line="360" w:lineRule="auto"/>
        <w:ind w:left="840" w:right="122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un</w:t>
      </w:r>
      <w:r>
        <w:rPr>
          <w:sz w:val="24"/>
          <w:szCs w:val="24"/>
        </w:rPr>
        <w:t>t 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ce</w:t>
      </w:r>
      <w:r>
        <w:rPr>
          <w:spacing w:val="1"/>
          <w:sz w:val="24"/>
          <w:szCs w:val="24"/>
        </w:rPr>
        <w:t>n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age</w:t>
      </w:r>
      <w:proofErr w:type="gramEnd"/>
      <w:r>
        <w:rPr>
          <w:sz w:val="24"/>
          <w:szCs w:val="24"/>
        </w:rPr>
        <w:t xml:space="preserve"> </w:t>
      </w:r>
      <w:r>
        <w:rPr>
          <w:spacing w:val="1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3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ount</w:t>
      </w:r>
      <w:r>
        <w:rPr>
          <w:spacing w:val="3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pp</w:t>
      </w:r>
      <w:r>
        <w:rPr>
          <w:spacing w:val="1"/>
          <w:sz w:val="24"/>
          <w:szCs w:val="24"/>
        </w:rPr>
        <w:t>li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b</w:t>
      </w:r>
      <w:r>
        <w:rPr>
          <w:spacing w:val="-2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3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3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eac</w:t>
      </w:r>
      <w:r>
        <w:rPr>
          <w:sz w:val="24"/>
          <w:szCs w:val="24"/>
        </w:rPr>
        <w:t>h</w:t>
      </w:r>
      <w:r>
        <w:rPr>
          <w:spacing w:val="3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ount 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go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y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 us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yp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.</w:t>
      </w:r>
    </w:p>
    <w:p w14:paraId="10327805" w14:textId="77777777" w:rsidR="00A24842" w:rsidRDefault="00A24842">
      <w:pPr>
        <w:spacing w:before="3" w:line="240" w:lineRule="exact"/>
        <w:rPr>
          <w:sz w:val="24"/>
          <w:szCs w:val="24"/>
        </w:rPr>
      </w:pPr>
    </w:p>
    <w:p w14:paraId="7B3316AE" w14:textId="77777777" w:rsidR="00A24842" w:rsidRDefault="00223ABF">
      <w:pPr>
        <w:spacing w:line="360" w:lineRule="auto"/>
        <w:ind w:left="840" w:right="11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1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sum</w:t>
      </w:r>
      <w:r>
        <w:rPr>
          <w:spacing w:val="-1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f</w:t>
      </w:r>
      <w:r>
        <w:rPr>
          <w:spacing w:val="-1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ll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ca</w:t>
      </w:r>
      <w:r>
        <w:rPr>
          <w:spacing w:val="3"/>
          <w:sz w:val="24"/>
          <w:szCs w:val="24"/>
        </w:rPr>
        <w:t>t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on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erce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3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9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-1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l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-1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s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ow</w:t>
      </w:r>
      <w:r>
        <w:rPr>
          <w:spacing w:val="-1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8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-1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 of</w:t>
      </w:r>
      <w:r>
        <w:rPr>
          <w:spacing w:val="1"/>
          <w:sz w:val="24"/>
          <w:szCs w:val="24"/>
        </w:rPr>
        <w:t xml:space="preserve"> t</w:t>
      </w:r>
      <w:r>
        <w:rPr>
          <w:sz w:val="24"/>
          <w:szCs w:val="24"/>
        </w:rPr>
        <w:t>he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DNO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ar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1"/>
          <w:sz w:val="24"/>
          <w:szCs w:val="24"/>
        </w:rPr>
        <w:t>-e</w:t>
      </w:r>
      <w:r>
        <w:rPr>
          <w:spacing w:val="1"/>
          <w:sz w:val="24"/>
          <w:szCs w:val="24"/>
        </w:rPr>
        <w:t>m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bound</w:t>
      </w:r>
      <w:r>
        <w:rPr>
          <w:spacing w:val="-1"/>
          <w:sz w:val="24"/>
          <w:szCs w:val="24"/>
        </w:rPr>
        <w:t>ar</w:t>
      </w:r>
      <w:r>
        <w:rPr>
          <w:sz w:val="24"/>
          <w:szCs w:val="24"/>
        </w:rPr>
        <w:t>y</w:t>
      </w:r>
      <w:r>
        <w:rPr>
          <w:spacing w:val="2"/>
          <w:sz w:val="24"/>
          <w:szCs w:val="24"/>
        </w:rPr>
        <w:t xml:space="preserve"> u</w:t>
      </w:r>
      <w:r>
        <w:rPr>
          <w:sz w:val="24"/>
          <w:szCs w:val="24"/>
        </w:rPr>
        <w:t>p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c</w:t>
      </w:r>
      <w:r>
        <w:rPr>
          <w:spacing w:val="-2"/>
          <w:sz w:val="24"/>
          <w:szCs w:val="24"/>
        </w:rPr>
        <w:t>l</w:t>
      </w:r>
      <w:r>
        <w:rPr>
          <w:sz w:val="24"/>
          <w:szCs w:val="24"/>
        </w:rPr>
        <w:t>ud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 xml:space="preserve">k </w:t>
      </w:r>
      <w:r>
        <w:rPr>
          <w:spacing w:val="1"/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 of</w:t>
      </w:r>
      <w:r>
        <w:rPr>
          <w:spacing w:val="-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 us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"/>
          <w:sz w:val="24"/>
          <w:szCs w:val="24"/>
        </w:rPr>
        <w:t xml:space="preserve"> ca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m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nd,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up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o 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x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ud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k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 xml:space="preserve">e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 us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n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ge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era</w:t>
      </w:r>
      <w:r>
        <w:rPr>
          <w:spacing w:val="-2"/>
          <w:sz w:val="24"/>
          <w:szCs w:val="24"/>
        </w:rPr>
        <w:t>t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on.</w:t>
      </w:r>
    </w:p>
    <w:p w14:paraId="71F9FA42" w14:textId="77777777" w:rsidR="00A24842" w:rsidRDefault="00A24842">
      <w:pPr>
        <w:spacing w:before="4" w:line="240" w:lineRule="exact"/>
        <w:rPr>
          <w:sz w:val="24"/>
          <w:szCs w:val="24"/>
        </w:rPr>
      </w:pPr>
    </w:p>
    <w:p w14:paraId="1E02A94B" w14:textId="77777777" w:rsidR="00A24842" w:rsidRDefault="00223ABF">
      <w:pPr>
        <w:spacing w:line="360" w:lineRule="auto"/>
        <w:ind w:left="840" w:right="123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sum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-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s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bu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wo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bo</w:t>
      </w:r>
      <w:r>
        <w:rPr>
          <w:spacing w:val="2"/>
          <w:sz w:val="24"/>
          <w:szCs w:val="24"/>
        </w:rPr>
        <w:t>v</w:t>
      </w:r>
      <w:r>
        <w:rPr>
          <w:sz w:val="24"/>
          <w:szCs w:val="24"/>
        </w:rPr>
        <w:t xml:space="preserve">e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1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ud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1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1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t</w:t>
      </w:r>
      <w:r>
        <w:rPr>
          <w:spacing w:val="2"/>
          <w:sz w:val="24"/>
          <w:szCs w:val="24"/>
        </w:rPr>
        <w:t>w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1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v</w:t>
      </w:r>
      <w:r>
        <w:rPr>
          <w:spacing w:val="-3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1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e</w:t>
      </w:r>
      <w:r>
        <w:rPr>
          <w:spacing w:val="1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us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1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se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nd,</w:t>
      </w:r>
      <w:r>
        <w:rPr>
          <w:spacing w:val="1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up</w:t>
      </w:r>
      <w:r>
        <w:rPr>
          <w:spacing w:val="1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1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</w:p>
    <w:p w14:paraId="67256AB3" w14:textId="77777777" w:rsidR="00A24842" w:rsidRDefault="00360E9F">
      <w:pPr>
        <w:spacing w:before="3" w:line="260" w:lineRule="exact"/>
        <w:ind w:left="840" w:right="1816"/>
        <w:jc w:val="both"/>
        <w:rPr>
          <w:sz w:val="24"/>
          <w:szCs w:val="24"/>
        </w:rPr>
      </w:pPr>
      <w:r>
        <w:pict w14:anchorId="6483E0A3">
          <v:group id="_x0000_s1124" style="position:absolute;left:0;text-align:left;margin-left:394.8pt;margin-top:38.2pt;width:8.8pt;height:6.4pt;z-index:-2235;mso-position-horizontal-relative:page" coordorigin="7896,764" coordsize="176,128">
            <v:shape id="_x0000_s1127" style="position:absolute;left:7903;top:774;width:115;height:110" coordorigin="7903,774" coordsize="115,110" path="m7954,774r,5l7949,779r-5,5l7942,789r2,4l7944,798r26,60l7994,796r3,-5l7997,786r-3,-5l7990,779r-5,l7985,774r33,l8018,779r-2,2l8011,781r-2,5l8006,789r-2,7l7966,885r-5,l7922,796r-2,-5l7918,786r-5,-5l7908,781r-5,-2l7903,774r51,xe" fillcolor="black" stroked="f">
              <v:path arrowok="t"/>
            </v:shape>
            <v:shape id="_x0000_s1126" style="position:absolute;left:8028;top:772;width:36;height:113" coordorigin="8028,772" coordsize="36,113" path="m8054,789r-4,4l8052,779r12,-7l8059,781r-5,8xe" fillcolor="black" stroked="f">
              <v:path arrowok="t"/>
            </v:shape>
            <v:shape id="_x0000_s1125" style="position:absolute;left:8028;top:772;width:36;height:113" coordorigin="8028,772" coordsize="36,113" path="m8066,863r8,2l8098,865r7,-4l8110,858r4,-7l8117,841r2,3l8119,856r-5,9l8105,873r-7,9l8088,885r-26,l8052,880r-10,-10l8031,851r-3,-22l8028,826r4,-21l8042,789r10,-10l8050,793r-3,8l8045,808r50,l8095,798r-2,-5l8090,789r-4,-5l8081,781r-5,-2l8066,779r-7,2l8064,772r26,l8100,777r7,7l8117,793r2,10l8119,815r-74,l8045,815r3,22l8057,853r9,10xe" fillcolor="black" stroked="f">
              <v:path arrowok="t"/>
            </v:shape>
            <w10:wrap anchorx="page"/>
          </v:group>
        </w:pict>
      </w:r>
      <w:r>
        <w:pict w14:anchorId="324DBB49">
          <v:group id="_x0000_s1116" style="position:absolute;left:0;text-align:left;margin-left:284.65pt;margin-top:56pt;width:21.75pt;height:9.25pt;z-index:-2224;mso-position-horizontal-relative:page" coordorigin="5692,1120" coordsize="435,185">
            <v:shape id="_x0000_s1123" style="position:absolute;left:5700;top:1151;width:67;height:146" coordorigin="5700,1151" coordsize="67,146" path="m5738,1194r,79l5741,1278r5,5l5755,1283r5,-2l5762,1276r5,l5765,1283r-5,7l5755,1293r-5,4l5734,1297r-5,-2l5724,1290r-2,-5l5722,1283r-3,-7l5719,1194r-19,l5700,1192r5,-3l5710,1187r4,-5l5722,1180r2,-5l5729,1168r2,-3l5734,1161r2,-10l5738,1151r,36l5765,1187r,7l5738,1194xe" fillcolor="black" stroked="f">
              <v:path arrowok="t"/>
            </v:shape>
            <v:shape id="_x0000_s1122" style="position:absolute;left:5774;top:1185;width:103;height:113" coordorigin="5774,1185" coordsize="103,113" path="m5779,1269r-5,-12l5774,1233r3,-10l5782,1213r4,-9l5794,1197r7,-5l5808,1187r10,-2l5810,1197r-4,2l5803,1204r-2,5l5796,1216r,19l5786,1278r-7,-9xe" fillcolor="black" stroked="f">
              <v:path arrowok="t"/>
            </v:shape>
            <v:shape id="_x0000_s1121" style="position:absolute;left:5774;top:1185;width:103;height:113" coordorigin="5774,1185" coordsize="103,113" path="m5827,1185r3,l5850,1190r16,14l5873,1213r5,12l5878,1249r-3,10l5870,1269r-4,9l5861,1285r-10,5l5844,1295r-10,2l5821,1297r-19,-4l5786,1278r10,-43l5798,1257r8,16l5810,1285r10,5l5837,1290r7,-2l5849,1281r5,-5l5856,1264r,-15l5856,1241r-4,-20l5844,1204r-5,-7l5832,1192r-14,l5815,1194r-5,3l5818,1185r9,xe" fillcolor="black" stroked="f">
              <v:path arrowok="t"/>
            </v:shape>
            <v:shape id="_x0000_s1120" style="position:absolute;left:5887;top:1151;width:67;height:146" coordorigin="5887,1151" coordsize="67,146" path="m5892,1189r5,-2l5902,1182r4,-2l5911,1175r5,-7l5918,1165r3,-4l5923,1151r3,l5926,1187r26,l5952,1194r-26,l5926,1278r2,3l5933,1283r9,l5947,1281r3,-5l5954,1276r-2,7l5947,1290r-5,3l5938,1297r-17,l5916,1295r-5,-5l5909,1285r-3,-2l5906,1194r-19,l5887,1192r5,-3xe" fillcolor="black" stroked="f">
              <v:path arrowok="t"/>
            </v:shape>
            <v:shape id="_x0000_s1119" style="position:absolute;left:5962;top:1185;width:101;height:113" coordorigin="5962,1185" coordsize="101,113" path="m5971,1199r7,-5l5983,1189r12,-4l6017,1185r7,2l6031,1189r5,3l6038,1197r3,4l6043,1206r,72l6048,1283r5,l6058,1281r4,-5l6062,1283r-9,10l6046,1297r-12,l6029,1295r-3,-2l6024,1288r,-7l6012,1288r-7,7l6002,1295r-4,2l5988,1297r-5,-21l5986,1278r4,5l6005,1283r9,-2l6024,1273r,-43l6012,1235r-10,5l6000,1242r-7,3l5988,1249r-2,3l5983,1257r-2,2l5981,1297r-7,-2l5969,1290r-5,-5l5962,1278r,-12l5964,1261r2,-4l5969,1252r7,-5l5983,1242r3,-1l6001,1232r23,-9l6024,1209r-2,-8l6019,1199r-5,-5l6010,1192r-12,l5993,1194r-3,3l5986,1201r,17l5981,1223r-10,l5969,1218r-3,-5l5966,1206r5,-7xe" fillcolor="black" stroked="f">
              <v:path arrowok="t"/>
            </v:shape>
            <v:shape id="_x0000_s1118" style="position:absolute;left:5962;top:1185;width:101;height:113" coordorigin="5962,1185" coordsize="101,113" path="m5981,1297r,-38l5981,1271r2,5l5988,1297r-7,xe" fillcolor="black" stroked="f">
              <v:path arrowok="t"/>
            </v:shape>
            <v:shape id="_x0000_s1117" style="position:absolute;left:6067;top:1127;width:53;height:168" coordorigin="6067,1127" coordsize="53,168" path="m6103,1283r3,5l6110,1290r10,l6120,1295r-53,l6067,1290r10,l6082,1288r2,-5l6084,1146r-5,-2l6070,1144r-3,-5l6098,1127r5,l6103,1283xe" fillcolor="black" stroked="f">
              <v:path arrowok="t"/>
            </v:shape>
            <w10:wrap anchorx="page"/>
          </v:group>
        </w:pict>
      </w:r>
      <w:r w:rsidR="00223ABF">
        <w:rPr>
          <w:spacing w:val="-1"/>
          <w:position w:val="-1"/>
          <w:sz w:val="24"/>
          <w:szCs w:val="24"/>
        </w:rPr>
        <w:t>e</w:t>
      </w:r>
      <w:r w:rsidR="00223ABF">
        <w:rPr>
          <w:position w:val="-1"/>
          <w:sz w:val="24"/>
          <w:szCs w:val="24"/>
        </w:rPr>
        <w:t>x</w:t>
      </w:r>
      <w:r w:rsidR="00223ABF">
        <w:rPr>
          <w:spacing w:val="-1"/>
          <w:position w:val="-1"/>
          <w:sz w:val="24"/>
          <w:szCs w:val="24"/>
        </w:rPr>
        <w:t>c</w:t>
      </w:r>
      <w:r w:rsidR="00223ABF">
        <w:rPr>
          <w:spacing w:val="1"/>
          <w:position w:val="-1"/>
          <w:sz w:val="24"/>
          <w:szCs w:val="24"/>
        </w:rPr>
        <w:t>l</w:t>
      </w:r>
      <w:r w:rsidR="00223ABF">
        <w:rPr>
          <w:position w:val="-1"/>
          <w:sz w:val="24"/>
          <w:szCs w:val="24"/>
        </w:rPr>
        <w:t>ud</w:t>
      </w:r>
      <w:r w:rsidR="00223ABF">
        <w:rPr>
          <w:spacing w:val="1"/>
          <w:position w:val="-1"/>
          <w:sz w:val="24"/>
          <w:szCs w:val="24"/>
        </w:rPr>
        <w:t>i</w:t>
      </w:r>
      <w:r w:rsidR="00223ABF">
        <w:rPr>
          <w:position w:val="-1"/>
          <w:sz w:val="24"/>
          <w:szCs w:val="24"/>
        </w:rPr>
        <w:t xml:space="preserve">ng </w:t>
      </w:r>
      <w:r w:rsidR="00223ABF">
        <w:rPr>
          <w:spacing w:val="1"/>
          <w:position w:val="-1"/>
          <w:sz w:val="24"/>
          <w:szCs w:val="24"/>
        </w:rPr>
        <w:t>t</w:t>
      </w:r>
      <w:r w:rsidR="00223ABF">
        <w:rPr>
          <w:position w:val="-1"/>
          <w:sz w:val="24"/>
          <w:szCs w:val="24"/>
        </w:rPr>
        <w:t>he</w:t>
      </w:r>
      <w:r w:rsidR="00223ABF">
        <w:rPr>
          <w:spacing w:val="-1"/>
          <w:position w:val="-1"/>
          <w:sz w:val="24"/>
          <w:szCs w:val="24"/>
        </w:rPr>
        <w:t xml:space="preserve"> </w:t>
      </w:r>
      <w:r w:rsidR="00223ABF">
        <w:rPr>
          <w:position w:val="-1"/>
          <w:sz w:val="24"/>
          <w:szCs w:val="24"/>
        </w:rPr>
        <w:t>n</w:t>
      </w:r>
      <w:r w:rsidR="00223ABF">
        <w:rPr>
          <w:spacing w:val="-1"/>
          <w:position w:val="-1"/>
          <w:sz w:val="24"/>
          <w:szCs w:val="24"/>
        </w:rPr>
        <w:t>e</w:t>
      </w:r>
      <w:r w:rsidR="00223ABF">
        <w:rPr>
          <w:spacing w:val="1"/>
          <w:position w:val="-1"/>
          <w:sz w:val="24"/>
          <w:szCs w:val="24"/>
        </w:rPr>
        <w:t>t</w:t>
      </w:r>
      <w:r w:rsidR="00223ABF">
        <w:rPr>
          <w:position w:val="-1"/>
          <w:sz w:val="24"/>
          <w:szCs w:val="24"/>
        </w:rPr>
        <w:t>wo</w:t>
      </w:r>
      <w:r w:rsidR="00223ABF">
        <w:rPr>
          <w:spacing w:val="-1"/>
          <w:position w:val="-1"/>
          <w:sz w:val="24"/>
          <w:szCs w:val="24"/>
        </w:rPr>
        <w:t>r</w:t>
      </w:r>
      <w:r w:rsidR="00223ABF">
        <w:rPr>
          <w:position w:val="-1"/>
          <w:sz w:val="24"/>
          <w:szCs w:val="24"/>
        </w:rPr>
        <w:t xml:space="preserve">k </w:t>
      </w:r>
      <w:r w:rsidR="00223ABF">
        <w:rPr>
          <w:spacing w:val="1"/>
          <w:position w:val="-1"/>
          <w:sz w:val="24"/>
          <w:szCs w:val="24"/>
        </w:rPr>
        <w:t>l</w:t>
      </w:r>
      <w:r w:rsidR="00223ABF">
        <w:rPr>
          <w:spacing w:val="2"/>
          <w:position w:val="-1"/>
          <w:sz w:val="24"/>
          <w:szCs w:val="24"/>
        </w:rPr>
        <w:t>e</w:t>
      </w:r>
      <w:r w:rsidR="00223ABF">
        <w:rPr>
          <w:position w:val="-1"/>
          <w:sz w:val="24"/>
          <w:szCs w:val="24"/>
        </w:rPr>
        <w:t>v</w:t>
      </w:r>
      <w:r w:rsidR="00223ABF">
        <w:rPr>
          <w:spacing w:val="-1"/>
          <w:position w:val="-1"/>
          <w:sz w:val="24"/>
          <w:szCs w:val="24"/>
        </w:rPr>
        <w:t>e</w:t>
      </w:r>
      <w:r w:rsidR="00223ABF">
        <w:rPr>
          <w:position w:val="-1"/>
          <w:sz w:val="24"/>
          <w:szCs w:val="24"/>
        </w:rPr>
        <w:t>l</w:t>
      </w:r>
      <w:r w:rsidR="00223ABF">
        <w:rPr>
          <w:spacing w:val="1"/>
          <w:position w:val="-1"/>
          <w:sz w:val="24"/>
          <w:szCs w:val="24"/>
        </w:rPr>
        <w:t xml:space="preserve"> </w:t>
      </w:r>
      <w:r w:rsidR="00223ABF">
        <w:rPr>
          <w:position w:val="-1"/>
          <w:sz w:val="24"/>
          <w:szCs w:val="24"/>
        </w:rPr>
        <w:t>of</w:t>
      </w:r>
      <w:r w:rsidR="00223ABF">
        <w:rPr>
          <w:spacing w:val="-1"/>
          <w:position w:val="-1"/>
          <w:sz w:val="24"/>
          <w:szCs w:val="24"/>
        </w:rPr>
        <w:t xml:space="preserve"> </w:t>
      </w:r>
      <w:r w:rsidR="00223ABF">
        <w:rPr>
          <w:spacing w:val="1"/>
          <w:position w:val="-1"/>
          <w:sz w:val="24"/>
          <w:szCs w:val="24"/>
        </w:rPr>
        <w:t>t</w:t>
      </w:r>
      <w:r w:rsidR="00223ABF">
        <w:rPr>
          <w:position w:val="-1"/>
          <w:sz w:val="24"/>
          <w:szCs w:val="24"/>
        </w:rPr>
        <w:t>he</w:t>
      </w:r>
      <w:r w:rsidR="00223ABF">
        <w:rPr>
          <w:spacing w:val="-1"/>
          <w:position w:val="-1"/>
          <w:sz w:val="24"/>
          <w:szCs w:val="24"/>
        </w:rPr>
        <w:t xml:space="preserve"> e</w:t>
      </w:r>
      <w:r w:rsidR="00223ABF">
        <w:rPr>
          <w:position w:val="-1"/>
          <w:sz w:val="24"/>
          <w:szCs w:val="24"/>
        </w:rPr>
        <w:t>nd us</w:t>
      </w:r>
      <w:r w:rsidR="00223ABF">
        <w:rPr>
          <w:spacing w:val="2"/>
          <w:position w:val="-1"/>
          <w:sz w:val="24"/>
          <w:szCs w:val="24"/>
        </w:rPr>
        <w:t>e</w:t>
      </w:r>
      <w:r w:rsidR="00223ABF">
        <w:rPr>
          <w:position w:val="-1"/>
          <w:sz w:val="24"/>
          <w:szCs w:val="24"/>
        </w:rPr>
        <w:t>r</w:t>
      </w:r>
      <w:r w:rsidR="00223ABF">
        <w:rPr>
          <w:spacing w:val="-1"/>
          <w:position w:val="-1"/>
          <w:sz w:val="24"/>
          <w:szCs w:val="24"/>
        </w:rPr>
        <w:t xml:space="preserve"> </w:t>
      </w:r>
      <w:r w:rsidR="00223ABF">
        <w:rPr>
          <w:spacing w:val="1"/>
          <w:position w:val="-1"/>
          <w:sz w:val="24"/>
          <w:szCs w:val="24"/>
        </w:rPr>
        <w:t>i</w:t>
      </w:r>
      <w:r w:rsidR="00223ABF">
        <w:rPr>
          <w:position w:val="-1"/>
          <w:sz w:val="24"/>
          <w:szCs w:val="24"/>
        </w:rPr>
        <w:t xml:space="preserve">n </w:t>
      </w:r>
      <w:r w:rsidR="00223ABF">
        <w:rPr>
          <w:spacing w:val="1"/>
          <w:position w:val="-1"/>
          <w:sz w:val="24"/>
          <w:szCs w:val="24"/>
        </w:rPr>
        <w:t>t</w:t>
      </w:r>
      <w:r w:rsidR="00223ABF">
        <w:rPr>
          <w:position w:val="-1"/>
          <w:sz w:val="24"/>
          <w:szCs w:val="24"/>
        </w:rPr>
        <w:t>he</w:t>
      </w:r>
      <w:r w:rsidR="00223ABF">
        <w:rPr>
          <w:spacing w:val="2"/>
          <w:position w:val="-1"/>
          <w:sz w:val="24"/>
          <w:szCs w:val="24"/>
        </w:rPr>
        <w:t xml:space="preserve"> </w:t>
      </w:r>
      <w:r w:rsidR="00223ABF">
        <w:rPr>
          <w:spacing w:val="-1"/>
          <w:position w:val="-1"/>
          <w:sz w:val="24"/>
          <w:szCs w:val="24"/>
        </w:rPr>
        <w:t>ca</w:t>
      </w:r>
      <w:r w:rsidR="00223ABF">
        <w:rPr>
          <w:spacing w:val="-2"/>
          <w:position w:val="-1"/>
          <w:sz w:val="24"/>
          <w:szCs w:val="24"/>
        </w:rPr>
        <w:t>s</w:t>
      </w:r>
      <w:r w:rsidR="00223ABF">
        <w:rPr>
          <w:position w:val="-1"/>
          <w:sz w:val="24"/>
          <w:szCs w:val="24"/>
        </w:rPr>
        <w:t>e</w:t>
      </w:r>
      <w:r w:rsidR="00223ABF">
        <w:rPr>
          <w:spacing w:val="2"/>
          <w:position w:val="-1"/>
          <w:sz w:val="24"/>
          <w:szCs w:val="24"/>
        </w:rPr>
        <w:t xml:space="preserve"> </w:t>
      </w:r>
      <w:r w:rsidR="00223ABF">
        <w:rPr>
          <w:position w:val="-1"/>
          <w:sz w:val="24"/>
          <w:szCs w:val="24"/>
        </w:rPr>
        <w:t>of</w:t>
      </w:r>
      <w:r w:rsidR="00223ABF">
        <w:rPr>
          <w:spacing w:val="-1"/>
          <w:position w:val="-1"/>
          <w:sz w:val="24"/>
          <w:szCs w:val="24"/>
        </w:rPr>
        <w:t xml:space="preserve"> </w:t>
      </w:r>
      <w:r w:rsidR="00223ABF">
        <w:rPr>
          <w:position w:val="-1"/>
          <w:sz w:val="24"/>
          <w:szCs w:val="24"/>
        </w:rPr>
        <w:t>g</w:t>
      </w:r>
      <w:r w:rsidR="00223ABF">
        <w:rPr>
          <w:spacing w:val="-1"/>
          <w:position w:val="-1"/>
          <w:sz w:val="24"/>
          <w:szCs w:val="24"/>
        </w:rPr>
        <w:t>e</w:t>
      </w:r>
      <w:r w:rsidR="00223ABF">
        <w:rPr>
          <w:position w:val="-1"/>
          <w:sz w:val="24"/>
          <w:szCs w:val="24"/>
        </w:rPr>
        <w:t>n</w:t>
      </w:r>
      <w:r w:rsidR="00223ABF">
        <w:rPr>
          <w:spacing w:val="-1"/>
          <w:position w:val="-1"/>
          <w:sz w:val="24"/>
          <w:szCs w:val="24"/>
        </w:rPr>
        <w:t>e</w:t>
      </w:r>
      <w:r w:rsidR="00223ABF">
        <w:rPr>
          <w:spacing w:val="2"/>
          <w:position w:val="-1"/>
          <w:sz w:val="24"/>
          <w:szCs w:val="24"/>
        </w:rPr>
        <w:t>r</w:t>
      </w:r>
      <w:r w:rsidR="00223ABF">
        <w:rPr>
          <w:spacing w:val="-1"/>
          <w:position w:val="-1"/>
          <w:sz w:val="24"/>
          <w:szCs w:val="24"/>
        </w:rPr>
        <w:t>a</w:t>
      </w:r>
      <w:r w:rsidR="00223ABF">
        <w:rPr>
          <w:spacing w:val="1"/>
          <w:position w:val="-1"/>
          <w:sz w:val="24"/>
          <w:szCs w:val="24"/>
        </w:rPr>
        <w:t>ti</w:t>
      </w:r>
      <w:r w:rsidR="00223ABF">
        <w:rPr>
          <w:position w:val="-1"/>
          <w:sz w:val="24"/>
          <w:szCs w:val="24"/>
        </w:rPr>
        <w:t>on.</w:t>
      </w:r>
    </w:p>
    <w:p w14:paraId="217B47AB" w14:textId="77777777" w:rsidR="00A24842" w:rsidRDefault="00A24842">
      <w:pPr>
        <w:spacing w:before="5" w:line="140" w:lineRule="exact"/>
        <w:rPr>
          <w:sz w:val="15"/>
          <w:szCs w:val="15"/>
        </w:rPr>
      </w:pPr>
    </w:p>
    <w:p w14:paraId="11794184" w14:textId="77777777" w:rsidR="00A24842" w:rsidRDefault="00A24842">
      <w:pPr>
        <w:spacing w:line="200" w:lineRule="exact"/>
        <w:sectPr w:rsidR="00A24842">
          <w:pgSz w:w="11920" w:h="16840"/>
          <w:pgMar w:top="520" w:right="1280" w:bottom="280" w:left="1320" w:header="310" w:footer="754" w:gutter="0"/>
          <w:cols w:space="720"/>
        </w:sectPr>
      </w:pPr>
    </w:p>
    <w:p w14:paraId="73D328FC" w14:textId="77777777" w:rsidR="00A24842" w:rsidRDefault="00360E9F">
      <w:pPr>
        <w:spacing w:before="29"/>
        <w:ind w:left="840"/>
        <w:rPr>
          <w:sz w:val="24"/>
          <w:szCs w:val="24"/>
        </w:rPr>
      </w:pPr>
      <w:r>
        <w:pict w14:anchorId="6B16B2D6">
          <v:shape id="_x0000_s1115" type="#_x0000_t75" style="position:absolute;left:0;text-align:left;margin-left:118.9pt;margin-top:3.9pt;width:261.75pt;height:11.65pt;z-index:-2237;mso-position-horizontal-relative:page">
            <v:imagedata r:id="rId80" o:title=""/>
            <w10:wrap anchorx="page"/>
          </v:shape>
        </w:pict>
      </w:r>
      <w:r>
        <w:pict w14:anchorId="60D7BB58">
          <v:group id="_x0000_s1110" style="position:absolute;left:0;text-align:left;margin-left:406.05pt;margin-top:6.75pt;width:14.8pt;height:6.4pt;z-index:-2234;mso-position-horizontal-relative:page" coordorigin="8121,135" coordsize="296,128">
            <v:shape id="_x0000_s1114" style="position:absolute;left:8129;top:143;width:118;height:110" coordorigin="8129,143" coordsize="118,110" path="m8174,164r-9,10l8165,241r2,5l8172,248r10,l8182,253r-53,l8129,248r12,l8146,243r,-81l8141,159r-10,l8129,155r31,-12l8165,143r,24l8170,162r17,-14l8203,143r5,l8213,145r5,2l8222,150r3,5l8227,162r3,5l8230,236r2,5l8232,246r5,2l8246,248r,5l8194,253r,-5l8206,248r2,-2l8210,241r,-72l8208,164r-2,-5l8201,157r-17,l8174,164xe" fillcolor="black" stroked="f">
              <v:path arrowok="t"/>
            </v:shape>
            <v:shape id="_x0000_s1113" style="position:absolute;left:8249;top:145;width:118;height:110" coordorigin="8249,145" coordsize="118,110" path="m8287,255r-5,l8278,251r-5,-3l8270,243r-2,-4l8268,231r-2,-7l8266,157r-3,-5l8258,152r-4,-2l8249,150r,-5l8285,145r,82l8287,234r5,2l8294,241r17,l8316,239r5,-3l8326,234r4,-7l8330,157r-4,-5l8321,150r-7,l8314,145r36,l8350,231r2,3l8352,239r5,2l8362,241r4,-2l8366,243r-31,12l8330,255r,-21l8321,243r-7,8l8309,253r-5,2l8287,255xe" fillcolor="black" stroked="f">
              <v:path arrowok="t"/>
            </v:shape>
            <v:shape id="_x0000_s1112" style="position:absolute;left:8374;top:143;width:36;height:113" coordorigin="8374,143" coordsize="36,113" path="m8400,159r-5,5l8398,150r12,-7l8405,152r-5,7xe" fillcolor="black" stroked="f">
              <v:path arrowok="t"/>
            </v:shape>
            <v:shape id="_x0000_s1111" style="position:absolute;left:8374;top:143;width:36;height:113" coordorigin="8374,143" coordsize="36,113" path="m8412,234r7,2l8443,236r7,-5l8455,229r5,-7l8462,212r3,3l8465,227r-5,9l8450,243r-7,10l8434,255r-27,l8398,251r-10,-10l8377,222r-3,-22l8374,196r4,-20l8388,159r10,-9l8395,164r-2,7l8390,179r51,l8441,169r-3,-5l8436,159r-5,-4l8426,152r-4,-2l8412,150r-7,2l8410,143r26,l8446,147r7,8l8462,164r3,10l8465,186r-75,l8390,186r4,22l8402,224r10,10xe" fillcolor="black" stroked="f">
              <v:path arrowok="t"/>
            </v:shape>
            <w10:wrap anchorx="page"/>
          </v:group>
        </w:pict>
      </w:r>
      <w:r>
        <w:pict w14:anchorId="4F3B05B2">
          <v:group id="_x0000_s1103" style="position:absolute;left:0;text-align:left;margin-left:108pt;margin-top:24.5pt;width:18.4pt;height:9.25pt;z-index:-2232;mso-position-horizontal-relative:page" coordorigin="2160,490" coordsize="368,185">
            <v:shape id="_x0000_s1109" style="position:absolute;left:2167;top:555;width:91;height:113" coordorigin="2167,555" coordsize="91,113" path="m2230,555r9,5l2246,567r10,10l2258,587r,12l2184,599r,l2187,621r9,16l2203,647r10,2l2237,649r7,-5l2249,642r5,-7l2256,625r2,2l2256,639r-5,10l2244,656r-7,10l2227,668r-26,l2191,663r-9,-9l2170,635r-3,-22l2167,609r4,-21l2182,572r9,-9l2186,584r-2,7l2234,591r,-9l2232,577r-2,-5l2227,570r-5,-3l2220,565r-5,-2l2206,563r-3,-8l2230,555xe" fillcolor="black" stroked="f">
              <v:path arrowok="t"/>
            </v:shape>
            <v:shape id="_x0000_s1108" style="position:absolute;left:2167;top:555;width:91;height:113" coordorigin="2167,555" coordsize="91,113" path="m2206,563r-8,2l2194,572r-5,5l2186,584r5,-21l2203,555r3,8xe" fillcolor="black" stroked="f">
              <v:path arrowok="t"/>
            </v:shape>
            <v:shape id="_x0000_s1107" style="position:absolute;left:2268;top:558;width:115;height:108" coordorigin="2268,558" coordsize="115,108" path="m2359,642r7,9l2371,656r3,3l2378,661r5,l2383,666r-50,l2333,661r7,l2345,659r,-5l2342,649r-4,-7l2321,618r-22,24l2297,649r-3,5l2297,659r5,2l2306,661r,5l2270,666r,-5l2275,661r5,-5l2285,651r7,-9l2316,613r-24,-31l2287,575r-5,-5l2278,565r-5,-2l2268,563r,-5l2314,558r,5l2309,565r-3,5l2309,575r5,4l2318,584r10,15l2338,587r7,-8l2347,575r,-8l2342,563r-4,l2338,558r38,l2376,563r-5,2l2366,567r-4,3l2354,577r-7,7l2333,603r26,39xe" fillcolor="black" stroked="f">
              <v:path arrowok="t"/>
            </v:shape>
            <v:shape id="_x0000_s1106" style="position:absolute;left:2393;top:498;width:53;height:168" coordorigin="2393,498" coordsize="53,168" path="m2424,555r5,l2429,654r2,5l2436,661r10,l2446,666r-53,l2393,661r9,l2407,659r3,-5l2410,575r-5,-3l2395,572r-2,-5l2424,555xe" fillcolor="black" stroked="f">
              <v:path arrowok="t"/>
            </v:shape>
            <v:shape id="_x0000_s1105" style="position:absolute;left:2393;top:498;width:53;height:168" coordorigin="2393,498" coordsize="53,168" path="m2407,519r-2,-4l2405,507r5,-4l2414,498r5,l2424,500r5,3l2431,507r,12l2429,522r-5,2l2412,524r-5,-5xe" fillcolor="black" stroked="f">
              <v:path arrowok="t"/>
            </v:shape>
            <v:shape id="_x0000_s1104" style="position:absolute;left:2453;top:522;width:67;height:146" coordorigin="2453,522" coordsize="67,146" path="m2506,654r2,l2513,651r2,-4l2520,647r-2,7l2513,661r-5,2l2503,668r-17,l2482,666r-5,-5l2474,656r-2,-2l2472,565r-19,l2453,563r5,-3l2462,558r5,-5l2472,551r5,-5l2482,539r,-3l2486,531r3,-9l2491,522r,36l2515,558r,7l2491,565r,84l2496,654r10,xe" fillcolor="black" stroked="f">
              <v:path arrowok="t"/>
            </v:shape>
            <w10:wrap anchorx="page"/>
          </v:group>
        </w:pict>
      </w:r>
      <w:r>
        <w:pict w14:anchorId="265658A1">
          <v:group id="_x0000_s1098" style="position:absolute;left:0;text-align:left;margin-left:131.4pt;margin-top:24.5pt;width:13pt;height:9.25pt;z-index:-2231;mso-position-horizontal-relative:page" coordorigin="2628,490" coordsize="260,185">
            <v:shape id="_x0000_s1102" style="position:absolute;left:2635;top:555;width:91;height:113" coordorigin="2635,555" coordsize="91,113" path="m2635,613r,-4l2639,588r11,-16l2659,563r12,-8l2695,555r10,5l2712,565r7,5l2722,577r,10l2717,591r-15,l2702,587r-2,l2698,582r,-10l2693,567r-5,-4l2674,563r-5,4l2664,572r-7,7l2654,589r,26l2657,625r7,10l2671,644r7,5l2705,649r7,-5l2714,639r5,-4l2724,623r2,2l2724,639r-7,12l2710,659r-10,7l2690,668r-21,l2657,663r-7,-9l2648,652r-10,-17l2635,613xe" fillcolor="black" stroked="f">
              <v:path arrowok="t"/>
            </v:shape>
            <v:shape id="_x0000_s1101" style="position:absolute;left:2736;top:498;width:118;height:168" coordorigin="2736,498" coordsize="118,168" path="m2815,577r-2,-2l2808,572r-5,-2l2796,570r-5,2l2786,575r-2,2l2777,579r-5,8l2772,654r2,5l2779,661r10,l2789,666r-53,l2736,661r10,l2750,659r3,-5l2753,522r-3,-5l2748,515r-10,l2736,510r31,-12l2772,498r,81l2782,570r7,-7l2794,560r4,-2l2803,555r12,l2820,558r5,5l2830,565r2,5l2834,577r3,5l2837,654r2,5l2844,661r10,l2854,666r-53,l2801,661r9,l2815,659r3,-5l2818,587r-3,-5l2815,577xe" fillcolor="black" stroked="f">
              <v:path arrowok="t"/>
            </v:shape>
            <v:shape id="_x0000_s1100" style="position:absolute;left:2861;top:555;width:19;height:113" coordorigin="2861,555" coordsize="19,113" path="m2880,668r-7,-2l2880,630r,38xe" fillcolor="black" stroked="f">
              <v:path arrowok="t"/>
            </v:shape>
            <v:shape id="_x0000_s1099" style="position:absolute;left:2861;top:555;width:19;height:113" coordorigin="2861,555" coordsize="19,113" path="m2866,584r,-7l2868,570r7,-5l2882,560r10,-5l2916,555r7,3l2930,560r5,3l2938,567r2,5l2942,577r,74l2947,654r5,l2957,651r5,-4l2962,654r-10,9l2945,668r-17,l2926,666r-3,-3l2923,651r-12,8l2904,666r-2,l2897,668r-17,l2880,635r,7l2882,647r3,2l2890,654r14,l2914,651r9,-7l2923,601r-12,5l2902,611r-3,2l2892,615r-5,5l2885,623r-3,4l2880,630r-7,36l2868,661r-5,-5l2861,649r,-17l2863,627r5,-4l2873,618r9,-5l2885,611r16,-8l2923,594r,-15l2921,572r-3,-2l2914,565r-5,-2l2897,563r-5,2l2890,567r-5,5l2885,589r-5,5l2870,594r-4,-5l2866,584xe" fillcolor="black" stroked="f">
              <v:path arrowok="t"/>
            </v:shape>
            <w10:wrap anchorx="page"/>
          </v:group>
        </w:pict>
      </w:r>
      <w:r>
        <w:pict w14:anchorId="5992DF98">
          <v:group id="_x0000_s1091" style="position:absolute;left:0;text-align:left;margin-left:147.7pt;margin-top:27.4pt;width:12.75pt;height:8.8pt;z-index:-2230;mso-position-horizontal-relative:page" coordorigin="2954,548" coordsize="255,176">
            <v:shape id="_x0000_s1097" style="position:absolute;left:2962;top:555;width:77;height:110" coordorigin="2962,555" coordsize="77,110" path="m3014,555r15,l3031,558r5,5l3038,567r,10l3034,582r-10,l3022,577r-5,-2l3012,572r-5,3l3005,579r-3,5l2998,591r,63l3002,659r5,2l3017,661r,5l2962,666r,-5l2971,661r5,-2l2978,654r,-75l2976,577r,-5l2962,572r,-5l2993,555r5,l2998,584r9,-19l3014,555xe" fillcolor="black" stroked="f">
              <v:path arrowok="t"/>
            </v:shape>
            <v:shape id="_x0000_s1096" style="position:absolute;left:3046;top:555;width:106;height:161" coordorigin="3046,555" coordsize="106,161" path="m3142,656r4,5l3149,663r2,8l3151,685r-2,7l3139,699r-6,6l3115,714r-21,2l3077,716r-12,-2l3055,707r-7,-3l3046,699r,-7l3048,687r2,-4l3055,678r5,-5l3065,666r-5,-3l3058,661r-5,-5l3053,651r2,-4l3058,644r2,-2l3065,637r9,-7l3067,625r-5,-2l3058,615r-3,-4l3053,603r,-19l3058,577r7,-10l3072,560r12,-5l3082,563r-3,4l3074,572r-2,7l3072,603r2,10l3082,620r2,5l3091,627r12,l3108,625r5,-2l3115,618r3,-7l3118,587r-3,-10l3115,558r7,5l3146,563r5,2l3149,570r-17,l3134,577r3,7l3137,606r-3,7l3127,623r-9,7l3108,632r-29,l3074,637r-4,5l3072,647r5,2l3082,651r7,17l3072,666r-2,5l3067,673r-2,5l3062,683r,4l3065,692r5,5l3077,699r12,3l3118,702r9,-3l3134,695r8,-5l3144,685r,-10l3139,673r-5,-2l3134,654r8,2xe" fillcolor="black" stroked="f">
              <v:path arrowok="t"/>
            </v:shape>
            <v:shape id="_x0000_s1095" style="position:absolute;left:3046;top:555;width:106;height:161" coordorigin="3046,555" coordsize="106,161" path="m3082,651r45,l3134,654r,17l3125,671r-12,-3l3112,668r-23,l3082,651xe" fillcolor="black" stroked="f">
              <v:path arrowok="t"/>
            </v:shape>
            <v:shape id="_x0000_s1094" style="position:absolute;left:3046;top:555;width:106;height:161" coordorigin="3046,555" coordsize="106,161" path="m3115,577r-5,-7l3106,565r-5,-5l3089,560r-7,3l3084,555r22,l3115,558r,19xe" fillcolor="black" stroked="f">
              <v:path arrowok="t"/>
            </v:shape>
            <v:shape id="_x0000_s1093" style="position:absolute;left:3166;top:555;width:36;height:113" coordorigin="3166,555" coordsize="36,113" path="m3192,572r-5,5l3190,563r12,-8l3197,565r-5,7xe" fillcolor="black" stroked="f">
              <v:path arrowok="t"/>
            </v:shape>
            <v:shape id="_x0000_s1092" style="position:absolute;left:3166;top:555;width:36;height:113" coordorigin="3166,555" coordsize="36,113" path="m3204,647r7,2l3235,649r7,-5l3247,642r5,-7l3254,625r3,2l3257,639r-5,10l3242,656r-7,10l3226,668r-27,l3190,663r-10,-9l3169,635r-3,-22l3166,609r4,-21l3180,572r10,-9l3187,577r-2,7l3182,591r51,l3233,582r-3,-5l3228,572r-5,-5l3218,565r-4,-2l3204,563r-7,2l3202,555r26,l3238,560r7,7l3254,577r3,10l3257,599r-75,l3182,599r4,22l3194,637r10,10xe" fillcolor="black" stroked="f">
              <v:path arrowok="t"/>
            </v:shape>
            <w10:wrap anchorx="page"/>
          </v:group>
        </w:pict>
      </w:r>
      <w:r>
        <w:pict w14:anchorId="7298B284">
          <v:group id="_x0000_s1089" style="position:absolute;left:0;text-align:left;margin-left:163.8pt;margin-top:32.1pt;width:1.8pt;height:3.1pt;z-index:-2229;mso-position-horizontal-relative:page" coordorigin="3276,642" coordsize="36,62">
            <v:shape id="_x0000_s1090" style="position:absolute;left:3276;top:642;width:36;height:62" coordorigin="3276,642" coordsize="36,62" path="m3276,656r,-2l3278,649r5,-5l3288,642r10,l3302,644r3,5l3310,654r2,5l3312,675r-2,8l3302,690r-4,7l3288,702r-12,2l3276,699r10,-2l3293,695r5,-8l3302,683r3,-5l3305,668r-5,-2l3295,668r-9,l3281,666r-5,-3l3276,656xe" fillcolor="black" stroked="f">
              <v:path arrowok="t"/>
            </v:shape>
            <w10:wrap anchorx="page"/>
          </v:group>
        </w:pict>
      </w:r>
      <w:r>
        <w:pict w14:anchorId="67056C29">
          <v:group id="_x0000_s1083" style="position:absolute;left:0;text-align:left;margin-left:171.6pt;margin-top:24.5pt;width:17.55pt;height:9.25pt;z-index:-2228;mso-position-horizontal-relative:page" coordorigin="3432,490" coordsize="351,185">
            <v:shape id="_x0000_s1088" style="position:absolute;left:3439;top:555;width:101;height:113" coordorigin="3439,555" coordsize="101,113" path="m3444,584r,-7l3446,570r8,-5l3461,560r9,-5l3494,555r8,3l3509,560r5,3l3516,567r2,5l3521,577r,74l3526,654r4,l3535,651r5,-4l3540,654r-10,9l3523,668r-17,l3504,666r-2,-3l3502,651r-12,8l3482,666r-2,l3475,668r,-14l3482,654r10,-3l3502,644r,-43l3490,606r-10,5l3478,613r-8,2l3466,620r-3,3l3458,627r,41l3451,666r-5,-5l3442,656r-3,-7l3439,632r3,-5l3446,623r5,-5l3461,613r3,-2l3479,603r23,-9l3502,579r-3,-7l3497,570r-5,-5l3487,563r-12,l3470,565r-2,2l3463,570r,14l3461,589r-3,5l3449,594r-5,-5l3444,584xe" fillcolor="black" stroked="f">
              <v:path arrowok="t"/>
            </v:shape>
            <v:shape id="_x0000_s1087" style="position:absolute;left:3439;top:555;width:101;height:113" coordorigin="3439,555" coordsize="101,113" path="m3470,668r-12,l3458,635r,7l3461,647r2,2l3468,654r7,l3475,668r-5,xe" fillcolor="black" stroked="f">
              <v:path arrowok="t"/>
            </v:shape>
            <v:shape id="_x0000_s1086" style="position:absolute;left:3540;top:555;width:118;height:110" coordorigin="3540,555" coordsize="118,110" path="m3576,654r2,5l3583,661r10,l3593,666r-53,l3540,661r12,l3554,656r3,-5l3557,579r-3,-4l3552,572r-10,l3540,567r31,-12l3576,555r,24l3579,576r16,-15l3612,555r7,l3624,558r2,2l3631,563r5,4l3638,575r,4l3641,587r,67l3643,659r5,2l3658,661r,5l3605,666r,-5l3614,661r5,-2l3622,654r,-65l3619,582r-2,-5l3614,572r-4,-2l3595,570r-9,7l3576,587r,67xe" fillcolor="black" stroked="f">
              <v:path arrowok="t"/>
            </v:shape>
            <v:shape id="_x0000_s1085" style="position:absolute;left:3665;top:498;width:110;height:170" coordorigin="3665,498" coordsize="110,170" path="m3758,649r5,5l3768,654r5,-3l3775,656r-31,12l3739,668r,-17l3734,659r-4,4l3725,666r-7,2l3708,668r10,-14l3725,654r7,-3l3739,644r15,-146l3758,498r,151xe" fillcolor="black" stroked="f">
              <v:path arrowok="t"/>
            </v:shape>
            <v:shape id="_x0000_s1084" style="position:absolute;left:3665;top:498;width:110;height:170" coordorigin="3665,498" coordsize="110,170" path="m3665,612r4,-19l3679,575r17,-15l3715,555r10,l3732,560r7,7l3739,522r-2,-5l3732,515r-10,l3722,510r32,-12l3739,644r,-57l3737,582r-3,-5l3732,572r-2,-2l3725,567r-5,-2l3718,563r-12,l3701,567r-7,5l3686,579r-2,12l3684,623r2,12l3694,642r7,9l3708,654r10,l3708,668r-12,l3686,663r-9,-9l3670,644r-5,-12l3665,618r,-6xe" fillcolor="black" stroked="f">
              <v:path arrowok="t"/>
            </v:shape>
            <w10:wrap anchorx="page"/>
          </v:group>
        </w:pict>
      </w:r>
      <w:r>
        <w:pict w14:anchorId="561344A0">
          <v:group id="_x0000_s1078" style="position:absolute;left:0;text-align:left;margin-left:193.9pt;margin-top:24.5pt;width:15.05pt;height:9.25pt;z-index:-2227;mso-position-horizontal-relative:page" coordorigin="3878,490" coordsize="301,185">
            <v:shape id="_x0000_s1082" style="position:absolute;left:3886;top:522;width:67;height:146" coordorigin="3886,522" coordsize="67,146" path="m3890,560r5,-2l3900,553r5,-2l3910,546r2,-7l3914,536r3,-5l3922,522r2,l3924,558r24,l3948,565r-24,l3924,649r5,5l3938,654r5,-3l3948,647r5,l3950,654r-4,7l3941,663r-5,5l3917,668r-5,-5l3907,661r,-5l3905,654r,-89l3886,565r,-2l3890,560xe" fillcolor="black" stroked="f">
              <v:path arrowok="t"/>
            </v:shape>
            <v:shape id="_x0000_s1081" style="position:absolute;left:3955;top:498;width:118;height:168" coordorigin="3955,498" coordsize="118,168" path="m3960,661r5,l3970,659r,-5l3972,649r,-118l3970,524r,-7l3965,515r-10,l3955,510r29,-12l3991,498r,81l3998,570r8,-7l4010,560r5,-2l4022,555r10,l4039,558r3,5l4046,565r5,5l4054,577r,5l4056,591r,65l4061,661r12,l4073,666r-53,l4020,661r10,l4034,659r,-5l4037,649r,-55l4034,587r,-5l4032,577r-5,-2l4022,570r-9,l4010,572r-4,3l4001,577r-5,2l3991,587r,72l3996,661r12,l4008,666r-53,l3955,661r5,xe" fillcolor="black" stroked="f">
              <v:path arrowok="t"/>
            </v:shape>
            <v:shape id="_x0000_s1080" style="position:absolute;left:4080;top:555;width:91;height:113" coordorigin="4080,555" coordsize="91,113" path="m4116,647r10,2l4150,649r4,-5l4159,642r5,-7l4169,625r2,2l4169,639r-5,10l4157,656r-10,10l4138,668r-24,l4102,663r-10,-9l4082,635r-2,-22l4080,610r4,-21l4092,572r10,-9l4097,584r,7l4147,591r-2,-4l4145,577r-3,-5l4138,570r-3,-3l4130,565r-4,-2l4116,563r-2,-8l4140,555r10,5l4159,567r7,10l4171,587r,12l4097,599r,l4099,621r10,16l4116,647xe" fillcolor="black" stroked="f">
              <v:path arrowok="t"/>
            </v:shape>
            <v:shape id="_x0000_s1079" style="position:absolute;left:4080;top:555;width:91;height:113" coordorigin="4080,555" coordsize="91,113" path="m4116,563r-5,2l4104,572r-5,5l4097,584r5,-21l4114,555r2,8xe" fillcolor="black" stroked="f">
              <v:path arrowok="t"/>
            </v:shape>
            <w10:wrap anchorx="page"/>
          </v:group>
        </w:pict>
      </w:r>
      <w:r>
        <w:pict w14:anchorId="3C3C7EE6">
          <v:group id="_x0000_s1072" style="position:absolute;left:0;text-align:left;margin-left:214.2pt;margin-top:24.75pt;width:22.25pt;height:9.05pt;z-index:-2226;mso-position-horizontal-relative:page" coordorigin="4284,495" coordsize="445,181">
            <v:shape id="_x0000_s1077" style="position:absolute;left:4291;top:505;width:158;height:161" coordorigin="4291,505" coordsize="158,161" path="m4334,517r,139l4313,647r,-123l4310,519r-2,-2l4306,512r-5,-2l4291,510r,-5l4354,505r-12,10l4334,517xe" fillcolor="black" stroked="f">
              <v:path arrowok="t"/>
            </v:shape>
            <v:shape id="_x0000_s1076" style="position:absolute;left:4291;top:505;width:158;height:161" coordorigin="4291,505" coordsize="158,161" path="m4430,529r8,12l4441,548r6,18l4450,587r-3,20l4440,626r-12,16l4421,649r-16,10l4385,664r-24,2l4291,666r,-5l4308,661r2,-5l4310,654r3,-7l4334,656r10,3l4358,659r11,-1l4388,653r16,-14l4413,627r8,-18l4423,587r-2,-19l4415,549r-11,-15l4396,526r-17,-10l4358,512r-7,l4342,515r12,-10l4373,506r20,4l4409,515r12,4l4430,529xe" fillcolor="black" stroked="f">
              <v:path arrowok="t"/>
            </v:shape>
            <v:shape id="_x0000_s1075" style="position:absolute;left:4457;top:505;width:173;height:163" coordorigin="4457,505" coordsize="173,163" path="m4498,539r,115l4500,656r2,5l4519,661r,5l4466,666r,-5l4481,661r5,-5l4486,654r2,-7l4488,527r-5,-5l4478,519r-2,-2l4471,512r-7,l4459,510r-2,l4457,505r41,l4598,630r,-106l4596,519r-2,-2l4591,512r-5,-2l4577,510r,-5l4630,505r,5l4618,510r-5,2l4610,517r-2,2l4608,668r-5,l4498,539xe" fillcolor="black" stroked="f">
              <v:path arrowok="t"/>
            </v:shape>
            <v:shape id="_x0000_s1074" style="position:absolute;left:4644;top:503;width:77;height:166" coordorigin="4644,503" coordsize="77,166" path="m4701,505r20,-2l4706,510r-12,7l4685,527r-2,-14l4701,505xe" fillcolor="black" stroked="f">
              <v:path arrowok="t"/>
            </v:shape>
            <v:shape id="_x0000_s1073" style="position:absolute;left:4644;top:503;width:77;height:166" coordorigin="4644,503" coordsize="77,166" path="m4758,514r16,13l4789,547r6,19l4798,587r,2l4795,611r-8,18l4774,644r-15,13l4742,666r-21,2l4701,666r-19,-7l4666,647r-14,-20l4646,608r-2,-21l4644,579r4,-21l4655,540r13,-16l4683,513r2,14l4677,542r-5,20l4670,584r,6l4673,612r5,19l4687,647r7,9l4706,661r29,l4747,656r10,-12l4764,632r5,-20l4771,589r,-6l4769,560r-5,-18l4754,527r-7,-10l4735,510r-29,l4721,503r19,2l4758,514xe" fillcolor="black" stroked="f">
              <v:path arrowok="t"/>
            </v:shape>
            <w10:wrap anchorx="page"/>
          </v:group>
        </w:pict>
      </w:r>
      <w:r w:rsidR="00223ABF">
        <w:rPr>
          <w:sz w:val="24"/>
          <w:szCs w:val="24"/>
        </w:rPr>
        <w:t>U</w:t>
      </w:r>
    </w:p>
    <w:p w14:paraId="06D8490E" w14:textId="77777777" w:rsidR="00A24842" w:rsidRDefault="00A24842">
      <w:pPr>
        <w:spacing w:before="2" w:line="140" w:lineRule="exact"/>
        <w:rPr>
          <w:sz w:val="15"/>
          <w:szCs w:val="15"/>
        </w:rPr>
      </w:pPr>
    </w:p>
    <w:p w14:paraId="32775B27" w14:textId="77777777" w:rsidR="00A24842" w:rsidRDefault="00A24842">
      <w:pPr>
        <w:spacing w:line="200" w:lineRule="exact"/>
      </w:pPr>
    </w:p>
    <w:p w14:paraId="27F0C26F" w14:textId="77777777" w:rsidR="00A24842" w:rsidRDefault="00A24842">
      <w:pPr>
        <w:spacing w:line="200" w:lineRule="exact"/>
      </w:pPr>
    </w:p>
    <w:p w14:paraId="5A5FD8F1" w14:textId="77777777" w:rsidR="00A24842" w:rsidRDefault="00360E9F">
      <w:pPr>
        <w:spacing w:line="260" w:lineRule="exact"/>
        <w:ind w:left="840" w:right="-56"/>
        <w:rPr>
          <w:sz w:val="24"/>
          <w:szCs w:val="24"/>
        </w:rPr>
      </w:pPr>
      <w:r>
        <w:pict w14:anchorId="77DD100C">
          <v:group id="_x0000_s1062" style="position:absolute;left:0;text-align:left;margin-left:245.5pt;margin-top:-18.1pt;width:34.1pt;height:11.45pt;z-index:-2225;mso-position-horizontal-relative:page" coordorigin="4910,-362" coordsize="682,229">
            <v:shape id="_x0000_s1071" style="position:absolute;left:4918;top:-352;width:120;height:161" coordorigin="4918,-352" coordsize="120,161" path="m5002,-350r7,3l5018,-342r8,4l5030,-330r5,4l5038,-316r,22l5035,-282r-9,7l5016,-266r-12,3l4968,-263r-7,-3l4961,-208r2,5l4966,-201r2,5l4982,-196r,5l4918,-191r,-5l4930,-196r4,-2l4939,-201r22,-141l4961,-273r5,3l4990,-270r7,-3l5004,-280r5,-5l5011,-294r,-24l5009,-326r-5,-4l5002,-335r-5,-5l4990,-342r-5,-3l4973,-345r-5,3l4978,-352r12,l5002,-350xe" fillcolor="black" stroked="f">
              <v:path arrowok="t"/>
            </v:shape>
            <v:shape id="_x0000_s1070" style="position:absolute;left:4918;top:-352;width:120;height:161" coordorigin="4918,-352" coordsize="120,161" path="m4978,-352r-10,10l4961,-342r-22,141l4939,-338r-2,-2l4934,-345r-4,-2l4918,-347r,-5l4978,-352xe" fillcolor="black" stroked="f">
              <v:path arrowok="t"/>
            </v:shape>
            <v:shape id="_x0000_s1069" style="position:absolute;left:5054;top:-302;width:101;height:113" coordorigin="5054,-302" coordsize="101,113" path="m5064,-287r7,-5l5078,-297r10,-5l5110,-302r9,3l5117,-213r,-43l5105,-251r-7,5l5093,-244r-7,2l5081,-237r-3,3l5076,-230r-2,3l5074,-215r2,5l5081,-189r-7,l5069,-191r-7,-5l5057,-201r-3,-7l5054,-220r3,-5l5059,-230r3,-4l5069,-239r7,-5l5079,-246r16,-8l5117,-263r,-22l5112,-287r-2,-5l5102,-294r-12,l5088,-292r-5,2l5078,-285r,17l5074,-263r-10,l5062,-268r-3,-5l5059,-280r5,-7xe" fillcolor="black" stroked="f">
              <v:path arrowok="t"/>
            </v:shape>
            <v:shape id="_x0000_s1068" style="position:absolute;left:5054;top:-302;width:101;height:113" coordorigin="5054,-302" coordsize="101,113" path="m5119,-194r-2,-4l5117,-206r-10,8l5100,-191r-5,l5090,-189r-9,l5076,-210r5,2l5083,-203r15,l5107,-206r10,-7l5119,-299r5,2l5129,-294r5,4l5134,-285r2,5l5136,-210r2,2l5141,-203r5,l5150,-206r5,-4l5155,-203r-7,9l5138,-189r-12,l5122,-191r-3,-3xe" fillcolor="black" stroked="f">
              <v:path arrowok="t"/>
            </v:shape>
            <v:shape id="_x0000_s1067" style="position:absolute;left:5155;top:-302;width:77;height:110" coordorigin="5155,-302" coordsize="77,110" path="m5210,-302r12,l5227,-299r5,5l5232,-280r-5,5l5218,-275r-3,-5l5213,-282r-5,-3l5203,-282r-5,4l5196,-273r-5,7l5191,-208r3,5l5196,-198r5,2l5210,-196r,5l5155,-191r,-5l5165,-196r5,-2l5172,-203r,-79l5167,-285r-9,l5155,-290r31,-12l5191,-302r,29l5201,-292r9,-10xe" fillcolor="black" stroked="f">
              <v:path arrowok="t"/>
            </v:shape>
            <v:shape id="_x0000_s1066" style="position:absolute;left:5234;top:-335;width:67;height:146" coordorigin="5234,-335" coordsize="67,146" path="m5239,-297r5,-2l5249,-304r5,-2l5258,-311r3,-7l5263,-321r3,-5l5270,-335r3,l5273,-299r24,l5297,-292r-24,l5273,-208r5,5l5287,-203r5,-3l5297,-210r5,l5299,-203r-5,7l5290,-194r-5,5l5266,-189r-3,-2l5258,-194r-2,-2l5256,-201r-2,-2l5254,-292r-20,l5234,-294r5,-3xe" fillcolor="black" stroked="f">
              <v:path arrowok="t"/>
            </v:shape>
            <v:shape id="_x0000_s1065" style="position:absolute;left:5299;top:-299;width:113;height:158" coordorigin="5299,-299" coordsize="113,158" path="m5350,-299r,5l5347,-294r-5,2l5338,-290r,10l5340,-273r26,53l5388,-280r2,-2l5390,-292r-4,l5381,-294r,-5l5412,-299r,5l5410,-292r-5,2l5400,-287r-2,5l5398,-278r-44,104l5352,-162r-5,7l5340,-148r-7,5l5326,-141r-15,l5309,-143r-3,-5l5304,-150r,-8l5309,-162r5,-5l5318,-167r5,2l5328,-162r12,l5345,-167r2,-5l5350,-179r7,-17l5318,-275r,-3l5316,-282r-2,-3l5309,-290r-5,-2l5299,-294r,-5l5350,-299xe" fillcolor="black" stroked="f">
              <v:path arrowok="t"/>
            </v:shape>
            <v:shape id="_x0000_s1064" style="position:absolute;left:5438;top:-354;width:36;height:62" coordorigin="5438,-354" coordsize="36,62" path="m5438,-335r,-7l5441,-347r5,-5l5450,-354r10,l5465,-352r5,5l5474,-342r,21l5472,-311r-7,7l5460,-299r-5,5l5446,-292r,-5l5455,-302r7,-4l5465,-311r2,-3l5467,-323r-2,-5l5446,-328r-3,-2l5438,-335xe" fillcolor="black" stroked="f">
              <v:path arrowok="t"/>
            </v:shape>
            <v:shape id="_x0000_s1063" style="position:absolute;left:5510;top:-302;width:74;height:113" coordorigin="5510,-302" coordsize="74,113" path="m5525,-275r2,2l5530,-268r2,2l5537,-263r7,5l5561,-251r17,9l5585,-232r,22l5582,-203r-7,7l5568,-191r-10,2l5534,-189r-7,-2l5522,-194r-4,l5515,-189r-5,l5510,-225r5,l5518,-215r4,7l5530,-203r4,5l5542,-196r19,l5563,-201r5,-2l5568,-222r-5,-3l5558,-230r-7,-4l5539,-239r-9,-5l5520,-249r-2,-5l5513,-258r-3,-5l5510,-280r5,-7l5520,-292r7,-5l5534,-302r15,l5554,-299r7,2l5573,-297r,-5l5578,-302r,36l5573,-266r-3,-9l5568,-282r-5,-5l5558,-292r-7,-2l5539,-294r-5,2l5530,-290r-3,3l5525,-282r,7xe" fillcolor="black" stroked="f">
              <v:path arrowok="t"/>
            </v:shape>
            <w10:wrap anchorx="page"/>
          </v:group>
        </w:pict>
      </w:r>
      <w:r w:rsidR="00223ABF">
        <w:rPr>
          <w:spacing w:val="-1"/>
          <w:position w:val="-1"/>
          <w:sz w:val="24"/>
          <w:szCs w:val="24"/>
        </w:rPr>
        <w:t>re</w:t>
      </w:r>
      <w:r w:rsidR="00223ABF">
        <w:rPr>
          <w:position w:val="-1"/>
          <w:sz w:val="24"/>
          <w:szCs w:val="24"/>
        </w:rPr>
        <w:t>v</w:t>
      </w:r>
      <w:r w:rsidR="00223ABF">
        <w:rPr>
          <w:spacing w:val="-1"/>
          <w:position w:val="-1"/>
          <w:sz w:val="24"/>
          <w:szCs w:val="24"/>
        </w:rPr>
        <w:t>e</w:t>
      </w:r>
      <w:r w:rsidR="00223ABF">
        <w:rPr>
          <w:position w:val="-1"/>
          <w:sz w:val="24"/>
          <w:szCs w:val="24"/>
        </w:rPr>
        <w:t>nue</w:t>
      </w:r>
      <w:r w:rsidR="00223ABF">
        <w:rPr>
          <w:spacing w:val="2"/>
          <w:position w:val="-1"/>
          <w:sz w:val="24"/>
          <w:szCs w:val="24"/>
        </w:rPr>
        <w:t xml:space="preserve"> </w:t>
      </w:r>
      <w:r w:rsidR="00223ABF">
        <w:rPr>
          <w:spacing w:val="-1"/>
          <w:position w:val="-1"/>
          <w:sz w:val="24"/>
          <w:szCs w:val="24"/>
        </w:rPr>
        <w:t>a</w:t>
      </w:r>
      <w:r w:rsidR="00223ABF">
        <w:rPr>
          <w:position w:val="-1"/>
          <w:sz w:val="24"/>
          <w:szCs w:val="24"/>
        </w:rPr>
        <w:t xml:space="preserve">nd </w:t>
      </w:r>
      <w:r w:rsidR="00223ABF">
        <w:rPr>
          <w:spacing w:val="1"/>
          <w:position w:val="-1"/>
          <w:sz w:val="24"/>
          <w:szCs w:val="24"/>
        </w:rPr>
        <w:t>t</w:t>
      </w:r>
      <w:r w:rsidR="00223ABF">
        <w:rPr>
          <w:spacing w:val="-1"/>
          <w:position w:val="-1"/>
          <w:sz w:val="24"/>
          <w:szCs w:val="24"/>
        </w:rPr>
        <w:t>ra</w:t>
      </w:r>
      <w:r w:rsidR="00223ABF">
        <w:rPr>
          <w:position w:val="-1"/>
          <w:sz w:val="24"/>
          <w:szCs w:val="24"/>
        </w:rPr>
        <w:t>ns</w:t>
      </w:r>
      <w:r w:rsidR="00223ABF">
        <w:rPr>
          <w:spacing w:val="1"/>
          <w:position w:val="-1"/>
          <w:sz w:val="24"/>
          <w:szCs w:val="24"/>
        </w:rPr>
        <w:t>mi</w:t>
      </w:r>
      <w:r w:rsidR="00223ABF">
        <w:rPr>
          <w:position w:val="-1"/>
          <w:sz w:val="24"/>
          <w:szCs w:val="24"/>
        </w:rPr>
        <w:t>ss</w:t>
      </w:r>
      <w:r w:rsidR="00223ABF">
        <w:rPr>
          <w:spacing w:val="1"/>
          <w:position w:val="-1"/>
          <w:sz w:val="24"/>
          <w:szCs w:val="24"/>
        </w:rPr>
        <w:t>i</w:t>
      </w:r>
      <w:r w:rsidR="00223ABF">
        <w:rPr>
          <w:position w:val="-1"/>
          <w:sz w:val="24"/>
          <w:szCs w:val="24"/>
        </w:rPr>
        <w:t xml:space="preserve">on </w:t>
      </w:r>
      <w:r w:rsidR="00223ABF">
        <w:rPr>
          <w:spacing w:val="-1"/>
          <w:position w:val="-1"/>
          <w:sz w:val="24"/>
          <w:szCs w:val="24"/>
        </w:rPr>
        <w:t>e</w:t>
      </w:r>
      <w:r w:rsidR="00223ABF">
        <w:rPr>
          <w:position w:val="-1"/>
          <w:sz w:val="24"/>
          <w:szCs w:val="24"/>
        </w:rPr>
        <w:t>x</w:t>
      </w:r>
      <w:r w:rsidR="00223ABF">
        <w:rPr>
          <w:spacing w:val="1"/>
          <w:position w:val="-1"/>
          <w:sz w:val="24"/>
          <w:szCs w:val="24"/>
        </w:rPr>
        <w:t>i</w:t>
      </w:r>
      <w:r w:rsidR="00223ABF">
        <w:rPr>
          <w:position w:val="-1"/>
          <w:sz w:val="24"/>
          <w:szCs w:val="24"/>
        </w:rPr>
        <w:t>t</w:t>
      </w:r>
      <w:r w:rsidR="00223ABF">
        <w:rPr>
          <w:spacing w:val="1"/>
          <w:position w:val="-1"/>
          <w:sz w:val="24"/>
          <w:szCs w:val="24"/>
        </w:rPr>
        <w:t xml:space="preserve"> </w:t>
      </w:r>
      <w:r w:rsidR="00223ABF">
        <w:rPr>
          <w:spacing w:val="-1"/>
          <w:position w:val="-1"/>
          <w:sz w:val="24"/>
          <w:szCs w:val="24"/>
        </w:rPr>
        <w:t>c</w:t>
      </w:r>
      <w:r w:rsidR="00223ABF">
        <w:rPr>
          <w:position w:val="-1"/>
          <w:sz w:val="24"/>
          <w:szCs w:val="24"/>
        </w:rPr>
        <w:t>h</w:t>
      </w:r>
      <w:r w:rsidR="00223ABF">
        <w:rPr>
          <w:spacing w:val="-1"/>
          <w:position w:val="-1"/>
          <w:sz w:val="24"/>
          <w:szCs w:val="24"/>
        </w:rPr>
        <w:t>ar</w:t>
      </w:r>
      <w:r w:rsidR="00223ABF">
        <w:rPr>
          <w:position w:val="-1"/>
          <w:sz w:val="24"/>
          <w:szCs w:val="24"/>
        </w:rPr>
        <w:t>g</w:t>
      </w:r>
      <w:r w:rsidR="00223ABF">
        <w:rPr>
          <w:spacing w:val="-1"/>
          <w:position w:val="-1"/>
          <w:sz w:val="24"/>
          <w:szCs w:val="24"/>
        </w:rPr>
        <w:t>e</w:t>
      </w:r>
      <w:r w:rsidR="00223ABF">
        <w:rPr>
          <w:position w:val="-1"/>
          <w:sz w:val="24"/>
          <w:szCs w:val="24"/>
        </w:rPr>
        <w:t>.</w:t>
      </w:r>
    </w:p>
    <w:p w14:paraId="2A126D5E" w14:textId="77777777" w:rsidR="00A24842" w:rsidRDefault="00223ABF">
      <w:pPr>
        <w:spacing w:before="78"/>
        <w:ind w:left="1802"/>
        <w:rPr>
          <w:sz w:val="18"/>
          <w:szCs w:val="18"/>
        </w:rPr>
      </w:pPr>
      <w:r>
        <w:br w:type="column"/>
      </w:r>
      <w:r w:rsidR="00360E9F">
        <w:pict w14:anchorId="76BD9C09">
          <v:shape id="_x0000_i1067" type="#_x0000_t75" style="width:62.25pt;height:9pt">
            <v:imagedata r:id="rId81" o:title=""/>
          </v:shape>
        </w:pict>
      </w:r>
    </w:p>
    <w:p w14:paraId="1FFA847E" w14:textId="77777777" w:rsidR="00A24842" w:rsidRDefault="00A24842">
      <w:pPr>
        <w:spacing w:before="9" w:line="160" w:lineRule="exact"/>
        <w:rPr>
          <w:sz w:val="17"/>
          <w:szCs w:val="17"/>
        </w:rPr>
      </w:pPr>
    </w:p>
    <w:p w14:paraId="68B9AB57" w14:textId="77777777" w:rsidR="00A24842" w:rsidRDefault="00360E9F">
      <w:pPr>
        <w:rPr>
          <w:sz w:val="24"/>
          <w:szCs w:val="24"/>
        </w:rPr>
        <w:sectPr w:rsidR="00A24842">
          <w:type w:val="continuous"/>
          <w:pgSz w:w="11920" w:h="16840"/>
          <w:pgMar w:top="520" w:right="1280" w:bottom="280" w:left="1320" w:header="720" w:footer="720" w:gutter="0"/>
          <w:cols w:num="2" w:space="720" w:equalWidth="0">
            <w:col w:w="4455" w:space="1665"/>
            <w:col w:w="3200"/>
          </w:cols>
        </w:sectPr>
      </w:pPr>
      <w:r>
        <w:pict w14:anchorId="6317F2E3">
          <v:group id="_x0000_s1057" style="position:absolute;margin-left:385.45pt;margin-top:-15.35pt;width:6.85pt;height:6.4pt;z-index:-2236;mso-position-horizontal-relative:page" coordorigin="7708,-307" coordsize="137,128">
            <v:shape id="_x0000_s1060" style="position:absolute;left:7716;top:-299;width:77;height:110" coordorigin="7716,-299" coordsize="77,110" path="m7771,-299r12,l7788,-297r5,5l7793,-277r-5,4l7778,-273r-2,-4l7774,-280r-5,-2l7764,-280r-5,5l7757,-270r-5,7l7752,-205r2,4l7757,-196r5,3l7771,-193r,4l7716,-189r,-4l7726,-193r4,-3l7733,-201r,-79l7728,-282r-10,l7716,-287r31,-12l7752,-299r,29l7762,-289r9,-10xe" fillcolor="black" stroked="f">
              <v:path arrowok="t"/>
            </v:shape>
            <v:shape id="_x0000_s1059" style="position:absolute;left:7802;top:-299;width:36;height:113" coordorigin="7802,-299" coordsize="36,113" path="m7829,-282r-5,5l7826,-292r12,-7l7834,-289r-5,7xe" fillcolor="black" stroked="f">
              <v:path arrowok="t"/>
            </v:shape>
            <v:shape id="_x0000_s1058" style="position:absolute;left:7802;top:-299;width:36;height:113" coordorigin="7802,-299" coordsize="36,113" path="m7841,-208r7,3l7872,-205r7,-5l7884,-213r5,-7l7891,-229r3,2l7894,-215r-5,10l7879,-198r-7,9l7862,-186r-26,l7826,-191r-9,-10l7805,-220r-3,-21l7802,-245r5,-21l7817,-282r9,-10l7824,-277r-2,7l7819,-263r51,l7870,-273r-3,-4l7865,-282r-5,-5l7855,-289r-5,-3l7841,-292r-7,3l7838,-299r27,l7874,-294r8,7l7891,-277r3,9l7894,-256r-75,l7819,-256r4,22l7831,-217r10,9xe" fillcolor="black" stroked="f">
              <v:path arrowok="t"/>
            </v:shape>
            <w10:wrap anchorx="page"/>
          </v:group>
        </w:pict>
      </w:r>
      <w:r>
        <w:pict w14:anchorId="28CDE4C7">
          <v:group id="_x0000_s1047" style="position:absolute;margin-left:426pt;margin-top:-18.2pt;width:31.45pt;height:9.25pt;z-index:-2233;mso-position-horizontal-relative:page" coordorigin="8520,-364" coordsize="629,185">
            <v:shape id="_x0000_s1056" style="position:absolute;left:8527;top:-299;width:101;height:113" coordorigin="8527,-299" coordsize="101,113" path="m8609,-208r2,3l8614,-201r4,l8623,-203r5,-5l8628,-201r-7,10l8611,-186r-12,l8594,-189r-2,-2l8590,-196r,-7l8578,-196r-8,7l8568,-189r-5,3l8554,-186r-5,-22l8554,-205r2,4l8570,-201r10,-2l8590,-210r,-43l8578,-249r-8,5l8566,-241r-8,2l8554,-234r-3,2l8549,-227r-3,2l8546,-186r-7,-3l8534,-193r-4,-5l8527,-205r,-12l8530,-222r2,-5l8534,-232r8,-5l8549,-241r3,-2l8568,-251r22,-10l8590,-282r-5,-3l8580,-289r-5,-3l8563,-292r-5,3l8556,-287r-5,5l8551,-265r-5,4l8537,-261r-3,-4l8532,-270r,-7l8537,-285r7,-4l8551,-294r10,-5l8582,-299r8,2l8597,-294r5,2l8604,-287r2,5l8609,-277r,69xe" fillcolor="black" stroked="f">
              <v:path arrowok="t"/>
            </v:shape>
            <v:shape id="_x0000_s1055" style="position:absolute;left:8527;top:-299;width:101;height:113" coordorigin="8527,-299" coordsize="101,113" path="m8546,-186r,-39l8546,-213r3,5l8554,-186r-8,xe" fillcolor="black" stroked="f">
              <v:path arrowok="t"/>
            </v:shape>
            <v:shape id="_x0000_s1054" style="position:absolute;left:8628;top:-299;width:118;height:110" coordorigin="8628,-299" coordsize="118,110" path="m8674,-277r-10,9l8664,-201r2,5l8671,-193r10,l8681,-189r-53,l8628,-193r12,l8645,-198r,-82l8640,-282r-10,l8628,-287r31,-12l8664,-299r,24l8669,-280r17,-14l8702,-299r5,l8712,-297r5,3l8722,-292r2,5l8726,-280r3,5l8729,-205r2,4l8731,-196r5,3l8746,-193r,4l8693,-189r,-4l8705,-193r2,-3l8710,-201r,-72l8707,-277r-2,-5l8700,-285r-17,l8674,-277xe" fillcolor="black" stroked="f">
              <v:path arrowok="t"/>
            </v:shape>
            <v:shape id="_x0000_s1053" style="position:absolute;left:8753;top:-357;width:110;height:170" coordorigin="8753,-357" coordsize="110,170" path="m8846,-210r3,2l8849,-203r5,2l8858,-201r5,-2l8863,-198r-31,12l8827,-186r,-17l8822,-196r-4,5l8813,-189r-5,3l8784,-186r-7,-34l8784,-213r7,10l8798,-201r17,l8820,-203r7,-7l8842,-357r4,l8846,-210xe" fillcolor="black" stroked="f">
              <v:path arrowok="t"/>
            </v:shape>
            <v:shape id="_x0000_s1052" style="position:absolute;left:8753;top:-357;width:110;height:170" coordorigin="8753,-357" coordsize="110,170" path="m8753,-243r4,-19l8767,-280r2,-2l8785,-295r21,-4l8815,-299r7,5l8827,-287r,-50l8822,-340r-9,l8810,-345r32,-12l8827,-210r,-58l8825,-273r-3,-4l8820,-282r-2,-3l8813,-287r-3,-2l8806,-292r-10,l8789,-287r-5,5l8777,-275r-5,12l8772,-232r5,12l8784,-186r-10,-5l8767,-201r-9,-9l8753,-222r,-15l8753,-243xe" fillcolor="black" stroked="f">
              <v:path arrowok="t"/>
            </v:shape>
            <v:shape id="_x0000_s1051" style="position:absolute;left:8911;top:-333;width:67;height:146" coordorigin="8911,-333" coordsize="67,146" path="m8950,-289r,79l8952,-205r5,4l8966,-201r5,-2l8974,-208r4,l8976,-201r-5,8l8966,-191r-4,5l8945,-186r-5,-3l8935,-193r-2,-5l8933,-201r-3,-7l8930,-289r-19,l8911,-292r5,-2l8921,-297r5,-4l8933,-304r2,-5l8940,-316r2,-2l8945,-323r2,-10l8950,-333r,36l8976,-297r,8l8950,-289xe" fillcolor="black" stroked="f">
              <v:path arrowok="t"/>
            </v:shape>
            <v:shape id="_x0000_s1050" style="position:absolute;left:8981;top:-357;width:118;height:168" coordorigin="8981,-357" coordsize="118,168" path="m9060,-277r-2,-3l9053,-282r-5,-3l9041,-285r-5,3l9031,-280r-2,3l9024,-275r-7,7l9017,-201r2,5l9024,-193r10,l9034,-189r-53,l8981,-193r9,l8995,-196r3,-5l8998,-333r-3,-4l8993,-340r-10,l8981,-345r31,-12l9017,-357r,82l9026,-285r8,-7l9038,-294r5,-3l9048,-299r12,l9065,-297r5,5l9074,-289r3,4l9079,-277r3,4l9082,-201r2,5l9089,-193r9,l9098,-189r-52,l9046,-193r9,l9060,-196r2,-5l9062,-268r-2,-5l9060,-277xe" fillcolor="black" stroked="f">
              <v:path arrowok="t"/>
            </v:shape>
            <v:shape id="_x0000_s1049" style="position:absolute;left:9106;top:-299;width:36;height:113" coordorigin="9106,-299" coordsize="36,113" path="m9142,-292r-5,3l9132,-282r-5,5l9122,-270r8,-22l9142,-299r,7xe" fillcolor="black" stroked="f">
              <v:path arrowok="t"/>
            </v:shape>
            <v:shape id="_x0000_s1048" style="position:absolute;left:9106;top:-299;width:36;height:113" coordorigin="9106,-299" coordsize="36,113" path="m9156,-299r12,l9178,-294r7,7l9192,-277r5,9l9197,-256r-75,l9122,-256r4,22l9134,-217r8,9l9151,-205r24,l9182,-210r5,-3l9192,-220r2,-9l9197,-227r-3,12l9190,-205r-8,7l9175,-189r-9,3l9139,-186r-9,-5l9120,-201r-11,-19l9106,-241r,-4l9110,-266r10,-16l9130,-292r-8,22l9122,-263r51,l9173,-273r-3,-4l9168,-282r-2,-3l9161,-287r-3,-2l9154,-292r-12,l9142,-299r14,xe" fillcolor="black" stroked="f">
              <v:path arrowok="t"/>
            </v:shape>
            <w10:wrap anchorx="page"/>
          </v:group>
        </w:pict>
      </w:r>
      <w:r>
        <w:pict w14:anchorId="7DCE78DC">
          <v:group id="_x0000_s1044" style="position:absolute;margin-left:311.9pt;margin-top:3.05pt;width:5.3pt;height:8.15pt;z-index:-2223;mso-position-horizontal-relative:page" coordorigin="6238,61" coordsize="106,163">
            <v:shape id="_x0000_s1046" style="position:absolute;left:6238;top:61;width:106;height:163" coordorigin="6238,61" coordsize="106,163" path="m6343,164l6317,97r5,-36l6324,61r19,103xe" fillcolor="black" stroked="f">
              <v:path arrowok="t"/>
            </v:shape>
            <v:shape id="_x0000_s1045" style="position:absolute;left:6238;top:61;width:106;height:163" coordorigin="6238,61" coordsize="106,163" path="m6379,195r5,10l6389,212r2,3l6396,219r10,l6406,224r-63,l6343,219r12,l6358,217r2,-5l6360,200r-5,-7l6348,171r-65,l6271,198r-2,5l6266,207r,3l6269,215r5,4l6286,219r,5l6238,224r,-5l6242,219r5,-2l6250,217r4,-5l6259,205r5,-12l6322,61r-5,36l6286,164r57,l6324,61r55,134xe" fillcolor="black" stroked="f">
              <v:path arrowok="t"/>
            </v:shape>
            <w10:wrap anchorx="page"/>
          </v:group>
        </w:pict>
      </w:r>
      <w:r>
        <w:pict w14:anchorId="74FF9691">
          <v:group id="_x0000_s1036" style="position:absolute;margin-left:320.4pt;margin-top:2.45pt;width:23.9pt;height:9.25pt;z-index:-2222;mso-position-horizontal-relative:page" coordorigin="6408,49" coordsize="478,185">
            <v:shape id="_x0000_s1043" style="position:absolute;left:6415;top:56;width:53;height:168" coordorigin="6415,56" coordsize="53,168" path="m6451,212r3,5l6458,219r10,l6468,224r-53,l6415,219r10,l6430,217r2,-5l6432,75r-5,-2l6418,73r-3,-5l6446,56r5,l6451,212xe" fillcolor="black" stroked="f">
              <v:path arrowok="t"/>
            </v:shape>
            <v:shape id="_x0000_s1042" style="position:absolute;left:6482;top:56;width:53;height:168" coordorigin="6482,56" coordsize="53,168" path="m6518,212r3,5l6526,219r9,l6535,224r-53,l6482,219r10,l6497,217r2,-5l6499,75r-5,-2l6485,73r-3,-5l6514,56r4,l6518,212xe" fillcolor="black" stroked="f">
              <v:path arrowok="t"/>
            </v:shape>
            <v:shape id="_x0000_s1041" style="position:absolute;left:6550;top:121;width:103;height:94" coordorigin="6550,121" coordsize="103,94" path="m6554,198r-4,-12l6550,162r2,-10l6557,143r5,-10l6569,126r7,-5l6576,133r-2,5l6571,145r,19l6562,207r-8,-9xe" fillcolor="black" stroked="f">
              <v:path arrowok="t"/>
            </v:shape>
            <v:shape id="_x0000_s1040" style="position:absolute;left:6550;top:121;width:103;height:94" coordorigin="6550,121" coordsize="103,94" path="m6583,116r10,-2l6600,114r6,l6625,120r16,13l6648,143r5,12l6653,179r-3,9l6646,198r-5,9l6634,215r-8,4l6619,224r-9,3l6597,226r-20,-4l6562,207r9,-43l6574,186r7,17l6586,215r9,4l6612,219r7,-2l6624,210r5,-5l6631,193r,-14l6631,170r-4,-20l6619,133r-7,-7l6607,121r-14,l6588,123r-2,3l6581,128r-5,5l6576,121r7,-5xe" fillcolor="black" stroked="f">
              <v:path arrowok="t"/>
            </v:shape>
            <v:shape id="_x0000_s1039" style="position:absolute;left:6665;top:116;width:173;height:110" coordorigin="6665,116" coordsize="173,110" path="m6701,138r26,60l6751,147r-5,-14l6744,128r-5,-5l6734,123r-4,-2l6730,116r45,l6775,121r-5,2l6766,126r,9l6792,198r22,-60l6816,133r2,-2l6818,126r-4,-3l6809,121r-5,l6804,116r34,l6838,121r-8,2l6826,128r-5,7l6790,227r-5,l6756,157r-36,70l6718,227r-36,-89l6679,133r-2,-5l6674,126r-4,-3l6665,121r,-5l6710,116r,5l6706,123r-5,l6701,138xe" fillcolor="black" stroked="f">
              <v:path arrowok="t"/>
            </v:shape>
            <v:shape id="_x0000_s1038" style="position:absolute;left:6842;top:114;width:36;height:113" coordorigin="6842,114" coordsize="36,113" path="m6878,121r-4,2l6869,131r-5,4l6859,143r7,-22l6878,114r,7xe" fillcolor="black" stroked="f">
              <v:path arrowok="t"/>
            </v:shape>
            <v:shape id="_x0000_s1037" style="position:absolute;left:6842;top:114;width:36;height:113" coordorigin="6842,114" coordsize="36,113" path="m6893,114r12,l6914,119r8,7l6929,135r5,10l6934,157r-75,l6859,157r4,22l6871,195r7,10l6888,207r24,l6919,203r5,-3l6929,193r2,-10l6934,186r-3,12l6926,207r-7,8l6912,224r-10,3l6876,227r-10,-5l6857,212r-12,-19l6842,171r,-3l6847,147r10,-16l6866,121r-7,22l6859,150r51,l6910,140r-3,-5l6905,131r-3,-3l6898,126r-3,-3l6890,121r-12,l6878,114r15,xe" fillcolor="black" stroked="f">
              <v:path arrowok="t"/>
            </v:shape>
            <w10:wrap anchorx="page"/>
          </v:group>
        </w:pict>
      </w:r>
      <w:r>
        <w:pict w14:anchorId="0C402241">
          <v:group id="_x0000_s1033" style="position:absolute;margin-left:347.4pt;margin-top:2.8pt;width:5.5pt;height:8.5pt;z-index:-2221;mso-position-horizontal-relative:page" coordorigin="6948,56" coordsize="110,170">
            <v:shape id="_x0000_s1035" style="position:absolute;left:6948;top:56;width:110;height:170" coordorigin="6948,56" coordsize="110,170" path="m6948,170r5,-19l6962,133r17,-14l6998,114r10,l7018,119r4,7l7022,80r-2,-5l7018,73r-10,l7006,68r31,-12l7022,203r,-58l7020,140r-2,-5l7015,131r-2,-3l7008,126r-2,-3l7001,121r-10,l6984,126r-5,5l6972,138r-5,12l6967,181r5,12l6977,200r7,10l6994,212r14,l7015,210r-7,14l7003,227r-24,l6970,222r-10,-10l6953,203r-5,-12l6948,176r,-6xe" fillcolor="black" stroked="f">
              <v:path arrowok="t"/>
            </v:shape>
            <v:shape id="_x0000_s1034" style="position:absolute;left:6948;top:56;width:110;height:170" coordorigin="6948,56" coordsize="110,170" path="m7042,205r2,5l7049,212r5,l7058,210r,5l7027,227r-5,l7022,210r-4,7l7013,222r-5,2l7015,210r7,-7l7037,56r5,l7042,205xe" fillcolor="black" stroked="f">
              <v:path arrowok="t"/>
            </v:shape>
            <w10:wrap anchorx="page"/>
          </v:group>
        </w:pict>
      </w:r>
      <w:r>
        <w:pict w14:anchorId="136EC88B">
          <v:group id="_x0000_s1028" style="position:absolute;margin-left:358.3pt;margin-top:2.8pt;width:13.45pt;height:8.9pt;z-index:-2220;mso-position-horizontal-relative:page" coordorigin="7166,56" coordsize="269,178">
            <v:shape id="_x0000_s1032" style="position:absolute;left:7174;top:63;width:158;height:161" coordorigin="7174,63" coordsize="158,161" path="m7217,75r,68l7241,143r12,-3l7258,145r33,48l7298,203r8,7l7310,215r5,2l7322,219r10,l7332,224r-43,l7236,150r-5,l7226,152r-4,-2l7217,150r,62l7219,215r3,4l7238,219r,5l7174,224r,-5l7186,219r4,-2l7195,212r,-120l7217,75xe" fillcolor="black" stroked="f">
              <v:path arrowok="t"/>
            </v:shape>
            <v:shape id="_x0000_s1031" style="position:absolute;left:7174;top:63;width:158;height:161" coordorigin="7174,63" coordsize="158,161" path="m7231,71r-7,2l7217,75r-22,17l7195,78r-2,-3l7188,71r-2,-3l7174,68r,-5l7248,63r14,3l7270,68r7,3l7284,75r5,8l7296,87r2,10l7298,114r-2,9l7289,131r-7,7l7272,143r-14,2l7253,140r7,-7l7267,126r5,-7l7272,97r-2,-10l7262,83r-7,-8l7248,71r-17,xe" fillcolor="black" stroked="f">
              <v:path arrowok="t"/>
            </v:shape>
            <v:shape id="_x0000_s1030" style="position:absolute;left:7337;top:114;width:91;height:113" coordorigin="7337,114" coordsize="91,113" path="m7373,205r9,2l7406,207r5,-4l7418,200r3,-7l7426,183r2,3l7426,198r-5,9l7414,215r-8,9l7394,227r-24,l7358,222r-7,-10l7349,210r-9,-17l7337,171r,-3l7341,147r10,-16l7361,121r-7,22l7354,150r50,l7404,145r-2,-5l7402,135r-3,-4l7397,128r-5,-2l7387,123r-2,-2l7373,121r,-7l7399,114r10,5l7416,126r7,9l7428,145r,12l7354,157r,l7356,179r10,16l7373,205xe" fillcolor="black" stroked="f">
              <v:path arrowok="t"/>
            </v:shape>
            <v:shape id="_x0000_s1029" style="position:absolute;left:7337;top:114;width:91;height:113" coordorigin="7337,114" coordsize="91,113" path="m7373,121r-5,2l7363,131r-7,4l7354,143r7,-22l7373,114r,7xe" fillcolor="black" stroked="f">
              <v:path arrowok="t"/>
            </v:shape>
            <w10:wrap anchorx="page"/>
          </v:group>
        </w:pict>
      </w:r>
      <w:r w:rsidR="00223ABF">
        <w:rPr>
          <w:sz w:val="24"/>
          <w:szCs w:val="24"/>
        </w:rPr>
        <w:t>v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nue</w:t>
      </w:r>
      <w:r w:rsidR="00223ABF">
        <w:rPr>
          <w:spacing w:val="47"/>
          <w:sz w:val="24"/>
          <w:szCs w:val="24"/>
        </w:rPr>
        <w:t xml:space="preserve"> </w:t>
      </w:r>
      <w:r w:rsidR="00223ABF">
        <w:rPr>
          <w:spacing w:val="1"/>
          <w:sz w:val="24"/>
          <w:szCs w:val="24"/>
        </w:rPr>
        <w:t>i</w:t>
      </w:r>
      <w:r w:rsidR="00223ABF">
        <w:rPr>
          <w:sz w:val="24"/>
          <w:szCs w:val="24"/>
        </w:rPr>
        <w:t>n</w:t>
      </w:r>
      <w:r w:rsidR="00223ABF">
        <w:rPr>
          <w:spacing w:val="-1"/>
          <w:sz w:val="24"/>
          <w:szCs w:val="24"/>
        </w:rPr>
        <w:t>c</w:t>
      </w:r>
      <w:r w:rsidR="00223ABF">
        <w:rPr>
          <w:spacing w:val="1"/>
          <w:sz w:val="24"/>
          <w:szCs w:val="24"/>
        </w:rPr>
        <w:t>l</w:t>
      </w:r>
      <w:r w:rsidR="00223ABF">
        <w:rPr>
          <w:sz w:val="24"/>
          <w:szCs w:val="24"/>
        </w:rPr>
        <w:t>ud</w:t>
      </w:r>
      <w:r w:rsidR="00223ABF">
        <w:rPr>
          <w:spacing w:val="1"/>
          <w:sz w:val="24"/>
          <w:szCs w:val="24"/>
        </w:rPr>
        <w:t>i</w:t>
      </w:r>
      <w:r w:rsidR="00223ABF">
        <w:rPr>
          <w:sz w:val="24"/>
          <w:szCs w:val="24"/>
        </w:rPr>
        <w:t>ng</w:t>
      </w:r>
      <w:r w:rsidR="00223ABF">
        <w:rPr>
          <w:spacing w:val="48"/>
          <w:sz w:val="24"/>
          <w:szCs w:val="24"/>
        </w:rPr>
        <w:t xml:space="preserve"> </w:t>
      </w:r>
      <w:r w:rsidR="00223ABF">
        <w:rPr>
          <w:spacing w:val="2"/>
          <w:sz w:val="24"/>
          <w:szCs w:val="24"/>
        </w:rPr>
        <w:t>a</w:t>
      </w:r>
      <w:r w:rsidR="00223ABF">
        <w:rPr>
          <w:sz w:val="24"/>
          <w:szCs w:val="24"/>
        </w:rPr>
        <w:t>ny</w:t>
      </w:r>
      <w:r w:rsidR="00223ABF">
        <w:rPr>
          <w:spacing w:val="48"/>
          <w:sz w:val="24"/>
          <w:szCs w:val="24"/>
        </w:rPr>
        <w:t xml:space="preserve"> </w:t>
      </w:r>
      <w:r w:rsidR="00223ABF">
        <w:rPr>
          <w:spacing w:val="-2"/>
          <w:sz w:val="24"/>
          <w:szCs w:val="24"/>
        </w:rPr>
        <w:t>i</w:t>
      </w:r>
      <w:r w:rsidR="00223ABF">
        <w:rPr>
          <w:sz w:val="24"/>
          <w:szCs w:val="24"/>
        </w:rPr>
        <w:t>n</w:t>
      </w:r>
      <w:r w:rsidR="00223ABF">
        <w:rPr>
          <w:spacing w:val="2"/>
          <w:sz w:val="24"/>
          <w:szCs w:val="24"/>
        </w:rPr>
        <w:t>c</w:t>
      </w:r>
      <w:r w:rsidR="00223ABF">
        <w:rPr>
          <w:spacing w:val="-1"/>
          <w:sz w:val="24"/>
          <w:szCs w:val="24"/>
        </w:rPr>
        <w:t>e</w:t>
      </w:r>
      <w:r w:rsidR="00223ABF">
        <w:rPr>
          <w:sz w:val="24"/>
          <w:szCs w:val="24"/>
        </w:rPr>
        <w:t>n</w:t>
      </w:r>
      <w:r w:rsidR="00223ABF">
        <w:rPr>
          <w:spacing w:val="-2"/>
          <w:sz w:val="24"/>
          <w:szCs w:val="24"/>
        </w:rPr>
        <w:t>t</w:t>
      </w:r>
      <w:r w:rsidR="00223ABF">
        <w:rPr>
          <w:spacing w:val="3"/>
          <w:sz w:val="24"/>
          <w:szCs w:val="24"/>
        </w:rPr>
        <w:t>i</w:t>
      </w:r>
      <w:r w:rsidR="00223ABF">
        <w:rPr>
          <w:sz w:val="24"/>
          <w:szCs w:val="24"/>
        </w:rPr>
        <w:t>ve</w:t>
      </w:r>
    </w:p>
    <w:p w14:paraId="35EF1314" w14:textId="77777777" w:rsidR="00A24842" w:rsidRDefault="00A24842">
      <w:pPr>
        <w:spacing w:before="3" w:line="140" w:lineRule="exact"/>
        <w:rPr>
          <w:sz w:val="15"/>
          <w:szCs w:val="15"/>
        </w:rPr>
      </w:pPr>
    </w:p>
    <w:p w14:paraId="2FBBC460" w14:textId="77777777" w:rsidR="00A24842" w:rsidRDefault="00A24842">
      <w:pPr>
        <w:spacing w:line="200" w:lineRule="exact"/>
      </w:pPr>
    </w:p>
    <w:p w14:paraId="5169761C" w14:textId="77777777" w:rsidR="00A24842" w:rsidRDefault="00223ABF">
      <w:pPr>
        <w:spacing w:before="29" w:line="361" w:lineRule="auto"/>
        <w:ind w:left="840" w:right="119"/>
        <w:rPr>
          <w:sz w:val="24"/>
          <w:szCs w:val="24"/>
        </w:rPr>
      </w:pPr>
      <w:r>
        <w:rPr>
          <w:spacing w:val="-1"/>
          <w:sz w:val="24"/>
          <w:szCs w:val="24"/>
        </w:rPr>
        <w:t>[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tw</w:t>
      </w:r>
      <w:r>
        <w:rPr>
          <w:sz w:val="24"/>
          <w:szCs w:val="24"/>
        </w:rPr>
        <w:t>ork</w:t>
      </w:r>
      <w:r>
        <w:rPr>
          <w:spacing w:val="-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sp</w:t>
      </w:r>
      <w:r>
        <w:rPr>
          <w:spacing w:val="-2"/>
          <w:sz w:val="24"/>
          <w:szCs w:val="24"/>
        </w:rPr>
        <w:t>l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-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132k</w:t>
      </w:r>
      <w:r>
        <w:rPr>
          <w:spacing w:val="1"/>
          <w:sz w:val="24"/>
          <w:szCs w:val="24"/>
        </w:rPr>
        <w:t>V</w:t>
      </w:r>
      <w:r>
        <w:rPr>
          <w:sz w:val="24"/>
          <w:szCs w:val="24"/>
        </w:rPr>
        <w:t>]</w:t>
      </w:r>
      <w:r>
        <w:rPr>
          <w:spacing w:val="-2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-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[N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tw</w:t>
      </w:r>
      <w:r>
        <w:rPr>
          <w:sz w:val="24"/>
          <w:szCs w:val="24"/>
        </w:rPr>
        <w:t>ork</w:t>
      </w:r>
      <w:r>
        <w:rPr>
          <w:spacing w:val="-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sp</w:t>
      </w:r>
      <w:r>
        <w:rPr>
          <w:spacing w:val="-2"/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-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E</w:t>
      </w:r>
      <w:r>
        <w:rPr>
          <w:spacing w:val="-2"/>
          <w:sz w:val="24"/>
          <w:szCs w:val="24"/>
        </w:rPr>
        <w:t>H</w:t>
      </w:r>
      <w:r>
        <w:rPr>
          <w:spacing w:val="3"/>
          <w:sz w:val="24"/>
          <w:szCs w:val="24"/>
        </w:rPr>
        <w:t>V</w:t>
      </w:r>
      <w:r>
        <w:rPr>
          <w:sz w:val="24"/>
          <w:szCs w:val="24"/>
        </w:rPr>
        <w:t>]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ar</w:t>
      </w:r>
      <w:r>
        <w:rPr>
          <w:sz w:val="24"/>
          <w:szCs w:val="24"/>
        </w:rPr>
        <w:t>e</w:t>
      </w:r>
      <w:r>
        <w:rPr>
          <w:spacing w:val="-6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rre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tl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t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 100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 xml:space="preserve"> ce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.</w:t>
      </w:r>
    </w:p>
    <w:p w14:paraId="55E4E4D7" w14:textId="77777777" w:rsidR="00A24842" w:rsidRDefault="00A24842">
      <w:pPr>
        <w:spacing w:before="5" w:line="240" w:lineRule="exact"/>
        <w:rPr>
          <w:sz w:val="24"/>
          <w:szCs w:val="24"/>
        </w:rPr>
      </w:pPr>
    </w:p>
    <w:p w14:paraId="492BEFAF" w14:textId="77777777" w:rsidR="00A24842" w:rsidRDefault="00223ABF">
      <w:pPr>
        <w:spacing w:line="260" w:lineRule="exact"/>
        <w:ind w:left="840"/>
        <w:rPr>
          <w:sz w:val="24"/>
          <w:szCs w:val="24"/>
        </w:rPr>
      </w:pPr>
      <w:r>
        <w:rPr>
          <w:spacing w:val="-1"/>
          <w:position w:val="-1"/>
          <w:sz w:val="24"/>
          <w:szCs w:val="24"/>
        </w:rPr>
        <w:t>[</w:t>
      </w:r>
      <w:r>
        <w:rPr>
          <w:spacing w:val="1"/>
          <w:position w:val="-1"/>
          <w:sz w:val="24"/>
          <w:szCs w:val="24"/>
        </w:rPr>
        <w:t>EH</w:t>
      </w:r>
      <w:r>
        <w:rPr>
          <w:position w:val="-1"/>
          <w:sz w:val="24"/>
          <w:szCs w:val="24"/>
        </w:rPr>
        <w:t>V</w:t>
      </w:r>
      <w:r>
        <w:rPr>
          <w:spacing w:val="12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a</w:t>
      </w:r>
      <w:r>
        <w:rPr>
          <w:spacing w:val="1"/>
          <w:position w:val="-1"/>
          <w:sz w:val="24"/>
          <w:szCs w:val="24"/>
        </w:rPr>
        <w:t>n</w:t>
      </w:r>
      <w:r>
        <w:rPr>
          <w:position w:val="-1"/>
          <w:sz w:val="24"/>
          <w:szCs w:val="24"/>
        </w:rPr>
        <w:t>d</w:t>
      </w:r>
      <w:r>
        <w:rPr>
          <w:spacing w:val="26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132kV</w:t>
      </w:r>
      <w:r>
        <w:rPr>
          <w:spacing w:val="-13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d</w:t>
      </w:r>
      <w:r>
        <w:rPr>
          <w:spacing w:val="-2"/>
          <w:position w:val="-1"/>
          <w:sz w:val="24"/>
          <w:szCs w:val="24"/>
        </w:rPr>
        <w:t>i</w:t>
      </w:r>
      <w:r>
        <w:rPr>
          <w:position w:val="-1"/>
          <w:sz w:val="24"/>
          <w:szCs w:val="24"/>
        </w:rPr>
        <w:t>r</w:t>
      </w:r>
      <w:r>
        <w:rPr>
          <w:spacing w:val="2"/>
          <w:position w:val="-1"/>
          <w:sz w:val="24"/>
          <w:szCs w:val="24"/>
        </w:rPr>
        <w:t>e</w:t>
      </w:r>
      <w:r>
        <w:rPr>
          <w:spacing w:val="-1"/>
          <w:position w:val="-1"/>
          <w:sz w:val="24"/>
          <w:szCs w:val="24"/>
        </w:rPr>
        <w:t>c</w:t>
      </w:r>
      <w:r>
        <w:rPr>
          <w:position w:val="-1"/>
          <w:sz w:val="24"/>
          <w:szCs w:val="24"/>
        </w:rPr>
        <w:t>t</w:t>
      </w:r>
      <w:r>
        <w:rPr>
          <w:spacing w:val="11"/>
          <w:position w:val="-1"/>
          <w:sz w:val="24"/>
          <w:szCs w:val="24"/>
        </w:rPr>
        <w:t xml:space="preserve"> </w:t>
      </w:r>
      <w:r>
        <w:rPr>
          <w:spacing w:val="-1"/>
          <w:position w:val="-1"/>
          <w:sz w:val="24"/>
          <w:szCs w:val="24"/>
        </w:rPr>
        <w:t>c</w:t>
      </w:r>
      <w:r>
        <w:rPr>
          <w:position w:val="-1"/>
          <w:sz w:val="24"/>
          <w:szCs w:val="24"/>
        </w:rPr>
        <w:t>ost</w:t>
      </w:r>
      <w:r>
        <w:rPr>
          <w:spacing w:val="-2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p</w:t>
      </w:r>
      <w:r>
        <w:rPr>
          <w:spacing w:val="3"/>
          <w:position w:val="-1"/>
          <w:sz w:val="24"/>
          <w:szCs w:val="24"/>
        </w:rPr>
        <w:t>r</w:t>
      </w:r>
      <w:r>
        <w:rPr>
          <w:position w:val="-1"/>
          <w:sz w:val="24"/>
          <w:szCs w:val="24"/>
        </w:rPr>
        <w:t>opo</w:t>
      </w:r>
      <w:r>
        <w:rPr>
          <w:spacing w:val="-2"/>
          <w:position w:val="-1"/>
          <w:sz w:val="24"/>
          <w:szCs w:val="24"/>
        </w:rPr>
        <w:t>r</w:t>
      </w:r>
      <w:r>
        <w:rPr>
          <w:spacing w:val="1"/>
          <w:position w:val="-1"/>
          <w:sz w:val="24"/>
          <w:szCs w:val="24"/>
        </w:rPr>
        <w:t>ti</w:t>
      </w:r>
      <w:r>
        <w:rPr>
          <w:position w:val="-1"/>
          <w:sz w:val="24"/>
          <w:szCs w:val="24"/>
        </w:rPr>
        <w:t>o</w:t>
      </w:r>
      <w:r>
        <w:rPr>
          <w:spacing w:val="6"/>
          <w:position w:val="-1"/>
          <w:sz w:val="24"/>
          <w:szCs w:val="24"/>
        </w:rPr>
        <w:t>n</w:t>
      </w:r>
      <w:r>
        <w:rPr>
          <w:position w:val="-1"/>
          <w:sz w:val="24"/>
          <w:szCs w:val="24"/>
        </w:rPr>
        <w:t>]</w:t>
      </w:r>
      <w:r>
        <w:rPr>
          <w:spacing w:val="38"/>
          <w:position w:val="-1"/>
          <w:sz w:val="24"/>
          <w:szCs w:val="24"/>
        </w:rPr>
        <w:t xml:space="preserve"> </w:t>
      </w:r>
      <w:r>
        <w:rPr>
          <w:spacing w:val="1"/>
          <w:position w:val="-1"/>
          <w:sz w:val="24"/>
          <w:szCs w:val="24"/>
        </w:rPr>
        <w:t>i</w:t>
      </w:r>
      <w:r>
        <w:rPr>
          <w:position w:val="-1"/>
          <w:sz w:val="24"/>
          <w:szCs w:val="24"/>
        </w:rPr>
        <w:t xml:space="preserve">s </w:t>
      </w:r>
      <w:r>
        <w:rPr>
          <w:spacing w:val="-1"/>
          <w:position w:val="-1"/>
          <w:sz w:val="24"/>
          <w:szCs w:val="24"/>
        </w:rPr>
        <w:t>a</w:t>
      </w:r>
      <w:r>
        <w:rPr>
          <w:position w:val="-1"/>
          <w:sz w:val="24"/>
          <w:szCs w:val="24"/>
        </w:rPr>
        <w:t xml:space="preserve">s </w:t>
      </w:r>
      <w:r>
        <w:rPr>
          <w:spacing w:val="-1"/>
          <w:position w:val="-1"/>
          <w:sz w:val="24"/>
          <w:szCs w:val="24"/>
        </w:rPr>
        <w:t>ca</w:t>
      </w:r>
      <w:r>
        <w:rPr>
          <w:spacing w:val="1"/>
          <w:position w:val="-1"/>
          <w:sz w:val="24"/>
          <w:szCs w:val="24"/>
        </w:rPr>
        <w:t>l</w:t>
      </w:r>
      <w:r>
        <w:rPr>
          <w:spacing w:val="-1"/>
          <w:position w:val="-1"/>
          <w:sz w:val="24"/>
          <w:szCs w:val="24"/>
        </w:rPr>
        <w:t>c</w:t>
      </w:r>
      <w:r>
        <w:rPr>
          <w:position w:val="-1"/>
          <w:sz w:val="24"/>
          <w:szCs w:val="24"/>
        </w:rPr>
        <w:t>u</w:t>
      </w:r>
      <w:r>
        <w:rPr>
          <w:spacing w:val="1"/>
          <w:position w:val="-1"/>
          <w:sz w:val="24"/>
          <w:szCs w:val="24"/>
        </w:rPr>
        <w:t>l</w:t>
      </w:r>
      <w:r>
        <w:rPr>
          <w:spacing w:val="-1"/>
          <w:position w:val="-1"/>
          <w:sz w:val="24"/>
          <w:szCs w:val="24"/>
        </w:rPr>
        <w:t>a</w:t>
      </w:r>
      <w:r>
        <w:rPr>
          <w:spacing w:val="1"/>
          <w:position w:val="-1"/>
          <w:sz w:val="24"/>
          <w:szCs w:val="24"/>
        </w:rPr>
        <w:t>t</w:t>
      </w:r>
      <w:r>
        <w:rPr>
          <w:spacing w:val="-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 xml:space="preserve">d </w:t>
      </w:r>
      <w:r>
        <w:rPr>
          <w:spacing w:val="1"/>
          <w:position w:val="-1"/>
          <w:sz w:val="24"/>
          <w:szCs w:val="24"/>
        </w:rPr>
        <w:t>i</w:t>
      </w:r>
      <w:r>
        <w:rPr>
          <w:position w:val="-1"/>
          <w:sz w:val="24"/>
          <w:szCs w:val="24"/>
        </w:rPr>
        <w:t>n p</w:t>
      </w:r>
      <w:r>
        <w:rPr>
          <w:spacing w:val="-1"/>
          <w:position w:val="-1"/>
          <w:sz w:val="24"/>
          <w:szCs w:val="24"/>
        </w:rPr>
        <w:t>a</w:t>
      </w:r>
      <w:r>
        <w:rPr>
          <w:spacing w:val="2"/>
          <w:position w:val="-1"/>
          <w:sz w:val="24"/>
          <w:szCs w:val="24"/>
        </w:rPr>
        <w:t>r</w:t>
      </w:r>
      <w:r>
        <w:rPr>
          <w:spacing w:val="-1"/>
          <w:position w:val="-1"/>
          <w:sz w:val="24"/>
          <w:szCs w:val="24"/>
        </w:rPr>
        <w:t>a</w:t>
      </w:r>
      <w:r>
        <w:rPr>
          <w:position w:val="-1"/>
          <w:sz w:val="24"/>
          <w:szCs w:val="24"/>
        </w:rPr>
        <w:t>g</w:t>
      </w:r>
      <w:r>
        <w:rPr>
          <w:spacing w:val="-1"/>
          <w:position w:val="-1"/>
          <w:sz w:val="24"/>
          <w:szCs w:val="24"/>
        </w:rPr>
        <w:t>ra</w:t>
      </w:r>
      <w:r>
        <w:rPr>
          <w:position w:val="-1"/>
          <w:sz w:val="24"/>
          <w:szCs w:val="24"/>
        </w:rPr>
        <w:t>ph 32.</w:t>
      </w:r>
    </w:p>
    <w:p w14:paraId="3596F5C6" w14:textId="77777777" w:rsidR="00A24842" w:rsidRDefault="00A24842">
      <w:pPr>
        <w:spacing w:line="200" w:lineRule="exact"/>
      </w:pPr>
    </w:p>
    <w:p w14:paraId="7B5F87AA" w14:textId="77777777" w:rsidR="00A24842" w:rsidRDefault="00A24842">
      <w:pPr>
        <w:spacing w:before="18" w:line="220" w:lineRule="exact"/>
        <w:rPr>
          <w:sz w:val="22"/>
          <w:szCs w:val="22"/>
        </w:rPr>
      </w:pPr>
    </w:p>
    <w:p w14:paraId="1AE483B0" w14:textId="77777777" w:rsidR="00A24842" w:rsidRDefault="00360E9F">
      <w:pPr>
        <w:ind w:left="122"/>
      </w:pPr>
      <w:r>
        <w:pict w14:anchorId="1C10476D">
          <v:shape id="_x0000_s1027" type="#_x0000_t75" style="position:absolute;left:0;text-align:left;margin-left:195.95pt;margin-top:0;width:78.75pt;height:9.05pt;z-index:-2219;mso-position-horizontal-relative:page">
            <v:imagedata r:id="rId82" o:title=""/>
            <w10:wrap anchorx="page"/>
          </v:shape>
        </w:pict>
      </w:r>
      <w:r>
        <w:pict w14:anchorId="3790ECA7">
          <v:shape id="_x0000_i1068" type="#_x0000_t75" style="width:117pt;height:12pt">
            <v:imagedata r:id="rId83" o:title=""/>
          </v:shape>
        </w:pict>
      </w:r>
    </w:p>
    <w:p w14:paraId="4B9CC563" w14:textId="77777777" w:rsidR="00A24842" w:rsidRDefault="00A24842">
      <w:pPr>
        <w:spacing w:before="2" w:line="140" w:lineRule="exact"/>
        <w:rPr>
          <w:sz w:val="14"/>
          <w:szCs w:val="14"/>
        </w:rPr>
      </w:pPr>
    </w:p>
    <w:p w14:paraId="584D479F" w14:textId="77777777" w:rsidR="00A24842" w:rsidRDefault="00A24842">
      <w:pPr>
        <w:spacing w:line="200" w:lineRule="exact"/>
      </w:pPr>
    </w:p>
    <w:p w14:paraId="27C184BE" w14:textId="77777777" w:rsidR="00A24842" w:rsidRDefault="00223ABF">
      <w:pPr>
        <w:spacing w:before="29"/>
        <w:ind w:left="120"/>
        <w:rPr>
          <w:sz w:val="24"/>
          <w:szCs w:val="24"/>
        </w:rPr>
      </w:pPr>
      <w:r>
        <w:rPr>
          <w:sz w:val="24"/>
          <w:szCs w:val="24"/>
        </w:rPr>
        <w:t>47.       Exp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ss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ons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us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1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9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du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sh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l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be</w:t>
      </w:r>
      <w:r>
        <w:rPr>
          <w:spacing w:val="-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er</w:t>
      </w:r>
      <w:r>
        <w:rPr>
          <w:sz w:val="24"/>
          <w:szCs w:val="24"/>
        </w:rPr>
        <w:t>p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1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-3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1"/>
          <w:sz w:val="24"/>
          <w:szCs w:val="24"/>
        </w:rPr>
        <w:t>it</w:t>
      </w:r>
      <w:r>
        <w:rPr>
          <w:sz w:val="24"/>
          <w:szCs w:val="24"/>
        </w:rPr>
        <w:t>h</w:t>
      </w:r>
      <w:r>
        <w:rPr>
          <w:spacing w:val="-1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du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16,</w:t>
      </w:r>
    </w:p>
    <w:p w14:paraId="460E28AB" w14:textId="77777777" w:rsidR="00A24842" w:rsidRDefault="00A24842">
      <w:pPr>
        <w:spacing w:before="9" w:line="120" w:lineRule="exact"/>
        <w:rPr>
          <w:sz w:val="13"/>
          <w:szCs w:val="13"/>
        </w:rPr>
      </w:pPr>
    </w:p>
    <w:p w14:paraId="283AF214" w14:textId="77777777" w:rsidR="00A24842" w:rsidRDefault="00223ABF">
      <w:pPr>
        <w:ind w:left="840"/>
        <w:rPr>
          <w:sz w:val="24"/>
          <w:szCs w:val="24"/>
        </w:rPr>
      </w:pPr>
      <w:r>
        <w:rPr>
          <w:sz w:val="24"/>
          <w:szCs w:val="24"/>
        </w:rPr>
        <w:t xml:space="preserve">17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 18.</w:t>
      </w:r>
    </w:p>
    <w:sectPr w:rsidR="00A24842">
      <w:type w:val="continuous"/>
      <w:pgSz w:w="11920" w:h="16840"/>
      <w:pgMar w:top="520" w:right="1280" w:bottom="280" w:left="13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7CF1B5" w14:textId="77777777" w:rsidR="0038488E" w:rsidRDefault="0038488E">
      <w:r>
        <w:separator/>
      </w:r>
    </w:p>
  </w:endnote>
  <w:endnote w:type="continuationSeparator" w:id="0">
    <w:p w14:paraId="7063D7E7" w14:textId="77777777" w:rsidR="0038488E" w:rsidRDefault="00384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A9A5A7" w14:textId="77777777" w:rsidR="00347BB6" w:rsidRDefault="00347B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12A351" w14:textId="77777777" w:rsidR="00223ABF" w:rsidRDefault="00360E9F">
    <w:pPr>
      <w:spacing w:line="200" w:lineRule="exact"/>
    </w:pPr>
    <w:r>
      <w:pict w14:anchorId="6A8864CF"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71pt;margin-top:793.25pt;width:60.9pt;height:14pt;z-index:-2345;mso-position-horizontal-relative:page;mso-position-vertical-relative:page" filled="f" stroked="f">
          <v:textbox inset="0,0,0,0">
            <w:txbxContent>
              <w:p w14:paraId="0D574CFC" w14:textId="77777777" w:rsidR="00223ABF" w:rsidRDefault="00223ABF">
                <w:pPr>
                  <w:spacing w:line="260" w:lineRule="exact"/>
                  <w:ind w:left="20" w:right="-36"/>
                  <w:rPr>
                    <w:sz w:val="24"/>
                    <w:szCs w:val="24"/>
                  </w:rPr>
                </w:pPr>
                <w:r>
                  <w:rPr>
                    <w:spacing w:val="1"/>
                    <w:sz w:val="24"/>
                    <w:szCs w:val="24"/>
                  </w:rPr>
                  <w:t>S</w:t>
                </w:r>
                <w:r>
                  <w:rPr>
                    <w:spacing w:val="-1"/>
                    <w:sz w:val="24"/>
                    <w:szCs w:val="24"/>
                  </w:rPr>
                  <w:t>c</w:t>
                </w:r>
                <w:r>
                  <w:rPr>
                    <w:sz w:val="24"/>
                    <w:szCs w:val="24"/>
                  </w:rPr>
                  <w:t>h</w:t>
                </w:r>
                <w:r>
                  <w:rPr>
                    <w:spacing w:val="-1"/>
                    <w:sz w:val="24"/>
                    <w:szCs w:val="24"/>
                  </w:rPr>
                  <w:t>e</w:t>
                </w:r>
                <w:r>
                  <w:rPr>
                    <w:sz w:val="24"/>
                    <w:szCs w:val="24"/>
                  </w:rPr>
                  <w:t>du</w:t>
                </w:r>
                <w:r>
                  <w:rPr>
                    <w:spacing w:val="1"/>
                    <w:sz w:val="24"/>
                    <w:szCs w:val="24"/>
                  </w:rPr>
                  <w:t>l</w:t>
                </w:r>
                <w:r>
                  <w:rPr>
                    <w:sz w:val="24"/>
                    <w:szCs w:val="24"/>
                  </w:rPr>
                  <w:t>e</w:t>
                </w:r>
                <w:r>
                  <w:rPr>
                    <w:spacing w:val="-1"/>
                    <w:sz w:val="24"/>
                    <w:szCs w:val="24"/>
                  </w:rPr>
                  <w:t xml:space="preserve"> </w:t>
                </w:r>
                <w:r>
                  <w:rPr>
                    <w:sz w:val="24"/>
                    <w:szCs w:val="24"/>
                  </w:rPr>
                  <w:t>29</w:t>
                </w:r>
              </w:p>
            </w:txbxContent>
          </v:textbox>
          <w10:wrap anchorx="page" anchory="page"/>
        </v:shape>
      </w:pict>
    </w:r>
    <w:r>
      <w:pict w14:anchorId="0D905044">
        <v:shape id="_x0000_s2057" type="#_x0000_t202" style="position:absolute;margin-left:265.6pt;margin-top:793.25pt;width:28pt;height:14pt;z-index:-2344;mso-position-horizontal-relative:page;mso-position-vertical-relative:page" filled="f" stroked="f">
          <v:textbox inset="0,0,0,0">
            <w:txbxContent>
              <w:p w14:paraId="1AB95E98" w14:textId="77777777" w:rsidR="00223ABF" w:rsidRDefault="00223ABF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1045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258C46" w14:textId="77777777" w:rsidR="00347BB6" w:rsidRDefault="00347BB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FFD9E8" w14:textId="77777777" w:rsidR="00223ABF" w:rsidRDefault="00360E9F">
    <w:pPr>
      <w:spacing w:line="200" w:lineRule="exact"/>
    </w:pPr>
    <w:r>
      <w:pict w14:anchorId="7463E5DD"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71pt;margin-top:793.25pt;width:60.9pt;height:14pt;z-index:-2343;mso-position-horizontal-relative:page;mso-position-vertical-relative:page" filled="f" stroked="f">
          <v:textbox inset="0,0,0,0">
            <w:txbxContent>
              <w:p w14:paraId="3789EB20" w14:textId="77777777" w:rsidR="00223ABF" w:rsidRDefault="00223ABF">
                <w:pPr>
                  <w:spacing w:line="260" w:lineRule="exact"/>
                  <w:ind w:left="20" w:right="-36"/>
                  <w:rPr>
                    <w:sz w:val="24"/>
                    <w:szCs w:val="24"/>
                  </w:rPr>
                </w:pPr>
                <w:r>
                  <w:rPr>
                    <w:spacing w:val="1"/>
                    <w:sz w:val="24"/>
                    <w:szCs w:val="24"/>
                  </w:rPr>
                  <w:t>S</w:t>
                </w:r>
                <w:r>
                  <w:rPr>
                    <w:spacing w:val="-1"/>
                    <w:sz w:val="24"/>
                    <w:szCs w:val="24"/>
                  </w:rPr>
                  <w:t>c</w:t>
                </w:r>
                <w:r>
                  <w:rPr>
                    <w:sz w:val="24"/>
                    <w:szCs w:val="24"/>
                  </w:rPr>
                  <w:t>h</w:t>
                </w:r>
                <w:r>
                  <w:rPr>
                    <w:spacing w:val="-1"/>
                    <w:sz w:val="24"/>
                    <w:szCs w:val="24"/>
                  </w:rPr>
                  <w:t>e</w:t>
                </w:r>
                <w:r>
                  <w:rPr>
                    <w:sz w:val="24"/>
                    <w:szCs w:val="24"/>
                  </w:rPr>
                  <w:t>du</w:t>
                </w:r>
                <w:r>
                  <w:rPr>
                    <w:spacing w:val="1"/>
                    <w:sz w:val="24"/>
                    <w:szCs w:val="24"/>
                  </w:rPr>
                  <w:t>l</w:t>
                </w:r>
                <w:r>
                  <w:rPr>
                    <w:sz w:val="24"/>
                    <w:szCs w:val="24"/>
                  </w:rPr>
                  <w:t>e</w:t>
                </w:r>
                <w:r>
                  <w:rPr>
                    <w:spacing w:val="-1"/>
                    <w:sz w:val="24"/>
                    <w:szCs w:val="24"/>
                  </w:rPr>
                  <w:t xml:space="preserve"> </w:t>
                </w:r>
                <w:r>
                  <w:rPr>
                    <w:sz w:val="24"/>
                    <w:szCs w:val="24"/>
                  </w:rPr>
                  <w:t>29</w:t>
                </w:r>
              </w:p>
            </w:txbxContent>
          </v:textbox>
          <w10:wrap anchorx="page" anchory="page"/>
        </v:shape>
      </w:pict>
    </w:r>
    <w:r>
      <w:pict w14:anchorId="37765316">
        <v:shape id="_x0000_s2055" type="#_x0000_t202" style="position:absolute;margin-left:265.6pt;margin-top:793.25pt;width:28pt;height:14pt;z-index:-2342;mso-position-horizontal-relative:page;mso-position-vertical-relative:page" filled="f" stroked="f">
          <v:textbox inset="0,0,0,0">
            <w:txbxContent>
              <w:p w14:paraId="4EA37F5F" w14:textId="77777777" w:rsidR="00223ABF" w:rsidRDefault="00223ABF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1050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C1250" w14:textId="77777777" w:rsidR="00223ABF" w:rsidRDefault="00223ABF">
    <w:pPr>
      <w:spacing w:line="0" w:lineRule="atLeast"/>
      <w:rPr>
        <w:sz w:val="0"/>
        <w:szCs w:val="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295378" w14:textId="77777777" w:rsidR="00223ABF" w:rsidRDefault="00223ABF">
    <w:pPr>
      <w:spacing w:line="0" w:lineRule="atLeast"/>
      <w:rPr>
        <w:sz w:val="0"/>
        <w:szCs w:val="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A2EE4C" w14:textId="77777777" w:rsidR="00223ABF" w:rsidRDefault="00360E9F">
    <w:pPr>
      <w:spacing w:line="200" w:lineRule="exact"/>
    </w:pPr>
    <w:r>
      <w:pict w14:anchorId="26E1F9A5"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1pt;margin-top:793.25pt;width:60.9pt;height:14pt;z-index:-2340;mso-position-horizontal-relative:page;mso-position-vertical-relative:page" filled="f" stroked="f">
          <v:textbox inset="0,0,0,0">
            <w:txbxContent>
              <w:p w14:paraId="61DF874C" w14:textId="77777777" w:rsidR="00223ABF" w:rsidRDefault="00223ABF">
                <w:pPr>
                  <w:spacing w:line="260" w:lineRule="exact"/>
                  <w:ind w:left="20" w:right="-36"/>
                  <w:rPr>
                    <w:sz w:val="24"/>
                    <w:szCs w:val="24"/>
                  </w:rPr>
                </w:pPr>
                <w:r>
                  <w:rPr>
                    <w:spacing w:val="1"/>
                    <w:sz w:val="24"/>
                    <w:szCs w:val="24"/>
                  </w:rPr>
                  <w:t>S</w:t>
                </w:r>
                <w:r>
                  <w:rPr>
                    <w:spacing w:val="-1"/>
                    <w:sz w:val="24"/>
                    <w:szCs w:val="24"/>
                  </w:rPr>
                  <w:t>c</w:t>
                </w:r>
                <w:r>
                  <w:rPr>
                    <w:sz w:val="24"/>
                    <w:szCs w:val="24"/>
                  </w:rPr>
                  <w:t>h</w:t>
                </w:r>
                <w:r>
                  <w:rPr>
                    <w:spacing w:val="-1"/>
                    <w:sz w:val="24"/>
                    <w:szCs w:val="24"/>
                  </w:rPr>
                  <w:t>e</w:t>
                </w:r>
                <w:r>
                  <w:rPr>
                    <w:sz w:val="24"/>
                    <w:szCs w:val="24"/>
                  </w:rPr>
                  <w:t>du</w:t>
                </w:r>
                <w:r>
                  <w:rPr>
                    <w:spacing w:val="1"/>
                    <w:sz w:val="24"/>
                    <w:szCs w:val="24"/>
                  </w:rPr>
                  <w:t>l</w:t>
                </w:r>
                <w:r>
                  <w:rPr>
                    <w:sz w:val="24"/>
                    <w:szCs w:val="24"/>
                  </w:rPr>
                  <w:t>e</w:t>
                </w:r>
                <w:r>
                  <w:rPr>
                    <w:spacing w:val="-1"/>
                    <w:sz w:val="24"/>
                    <w:szCs w:val="24"/>
                  </w:rPr>
                  <w:t xml:space="preserve"> </w:t>
                </w:r>
                <w:r>
                  <w:rPr>
                    <w:sz w:val="24"/>
                    <w:szCs w:val="24"/>
                  </w:rPr>
                  <w:t>29</w:t>
                </w:r>
              </w:p>
            </w:txbxContent>
          </v:textbox>
          <w10:wrap anchorx="page" anchory="page"/>
        </v:shape>
      </w:pict>
    </w:r>
    <w:r>
      <w:pict w14:anchorId="4632E4AA">
        <v:shape id="_x0000_s2052" type="#_x0000_t202" style="position:absolute;margin-left:265.6pt;margin-top:793.25pt;width:28pt;height:14pt;z-index:-2339;mso-position-horizontal-relative:page;mso-position-vertical-relative:page" filled="f" stroked="f">
          <v:textbox inset="0,0,0,0">
            <w:txbxContent>
              <w:p w14:paraId="254B6843" w14:textId="77777777" w:rsidR="00223ABF" w:rsidRDefault="00223ABF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1053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8E9B43" w14:textId="77777777" w:rsidR="00223ABF" w:rsidRDefault="00223ABF">
    <w:pPr>
      <w:spacing w:line="0" w:lineRule="atLeast"/>
      <w:rPr>
        <w:sz w:val="0"/>
        <w:szCs w:val="0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EE510A" w14:textId="77777777" w:rsidR="00223ABF" w:rsidRDefault="00360E9F">
    <w:pPr>
      <w:spacing w:line="200" w:lineRule="exact"/>
    </w:pPr>
    <w:r>
      <w:pict w14:anchorId="7606BA9A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1pt;margin-top:793.25pt;width:60.9pt;height:14pt;z-index:-2337;mso-position-horizontal-relative:page;mso-position-vertical-relative:page" filled="f" stroked="f">
          <v:textbox inset="0,0,0,0">
            <w:txbxContent>
              <w:p w14:paraId="5F5A23ED" w14:textId="77777777" w:rsidR="00223ABF" w:rsidRDefault="00223ABF">
                <w:pPr>
                  <w:spacing w:line="260" w:lineRule="exact"/>
                  <w:ind w:left="20" w:right="-36"/>
                  <w:rPr>
                    <w:sz w:val="24"/>
                    <w:szCs w:val="24"/>
                  </w:rPr>
                </w:pPr>
                <w:r>
                  <w:rPr>
                    <w:spacing w:val="1"/>
                    <w:sz w:val="24"/>
                    <w:szCs w:val="24"/>
                  </w:rPr>
                  <w:t>S</w:t>
                </w:r>
                <w:r>
                  <w:rPr>
                    <w:spacing w:val="-1"/>
                    <w:sz w:val="24"/>
                    <w:szCs w:val="24"/>
                  </w:rPr>
                  <w:t>c</w:t>
                </w:r>
                <w:r>
                  <w:rPr>
                    <w:sz w:val="24"/>
                    <w:szCs w:val="24"/>
                  </w:rPr>
                  <w:t>h</w:t>
                </w:r>
                <w:r>
                  <w:rPr>
                    <w:spacing w:val="-1"/>
                    <w:sz w:val="24"/>
                    <w:szCs w:val="24"/>
                  </w:rPr>
                  <w:t>e</w:t>
                </w:r>
                <w:r>
                  <w:rPr>
                    <w:sz w:val="24"/>
                    <w:szCs w:val="24"/>
                  </w:rPr>
                  <w:t>du</w:t>
                </w:r>
                <w:r>
                  <w:rPr>
                    <w:spacing w:val="1"/>
                    <w:sz w:val="24"/>
                    <w:szCs w:val="24"/>
                  </w:rPr>
                  <w:t>l</w:t>
                </w:r>
                <w:r>
                  <w:rPr>
                    <w:sz w:val="24"/>
                    <w:szCs w:val="24"/>
                  </w:rPr>
                  <w:t>e</w:t>
                </w:r>
                <w:r>
                  <w:rPr>
                    <w:spacing w:val="-1"/>
                    <w:sz w:val="24"/>
                    <w:szCs w:val="24"/>
                  </w:rPr>
                  <w:t xml:space="preserve"> </w:t>
                </w:r>
                <w:r>
                  <w:rPr>
                    <w:sz w:val="24"/>
                    <w:szCs w:val="24"/>
                  </w:rPr>
                  <w:t>29</w:t>
                </w:r>
              </w:p>
            </w:txbxContent>
          </v:textbox>
          <w10:wrap anchorx="page" anchory="page"/>
        </v:shape>
      </w:pict>
    </w:r>
    <w:r>
      <w:pict w14:anchorId="7B31A5C5">
        <v:shape id="_x0000_s2049" type="#_x0000_t202" style="position:absolute;margin-left:265.6pt;margin-top:793.25pt;width:28pt;height:14pt;z-index:-2336;mso-position-horizontal-relative:page;mso-position-vertical-relative:page" filled="f" stroked="f">
          <v:textbox inset="0,0,0,0">
            <w:txbxContent>
              <w:p w14:paraId="311E81FF" w14:textId="77777777" w:rsidR="00223ABF" w:rsidRDefault="00223ABF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1060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ACE546" w14:textId="77777777" w:rsidR="0038488E" w:rsidRDefault="0038488E">
      <w:r>
        <w:separator/>
      </w:r>
    </w:p>
  </w:footnote>
  <w:footnote w:type="continuationSeparator" w:id="0">
    <w:p w14:paraId="7AE84C48" w14:textId="77777777" w:rsidR="0038488E" w:rsidRDefault="003848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A91A21" w14:textId="77777777" w:rsidR="00347BB6" w:rsidRDefault="00347B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10FD42" w14:textId="77777777" w:rsidR="00223ABF" w:rsidRDefault="00360E9F">
    <w:pPr>
      <w:spacing w:line="200" w:lineRule="exact"/>
    </w:pPr>
    <w:r>
      <w:pict w14:anchorId="4EECB92A"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467.7pt;margin-top:14.5pt;width:58.95pt;height:13.05pt;z-index:-2346;mso-position-horizontal-relative:page;mso-position-vertical-relative:page" filled="f" stroked="f">
          <v:textbox inset="0,0,0,0">
            <w:txbxContent>
              <w:p w14:paraId="3AB17246" w14:textId="77777777" w:rsidR="00223ABF" w:rsidRDefault="00223ABF">
                <w:pPr>
                  <w:spacing w:line="240" w:lineRule="exact"/>
                  <w:ind w:left="20" w:right="-33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V</w:t>
                </w:r>
                <w:r>
                  <w:rPr>
                    <w:spacing w:val="-1"/>
                    <w:sz w:val="22"/>
                    <w:szCs w:val="22"/>
                  </w:rPr>
                  <w:t>e</w:t>
                </w:r>
                <w:r>
                  <w:rPr>
                    <w:spacing w:val="2"/>
                    <w:sz w:val="22"/>
                    <w:szCs w:val="22"/>
                  </w:rPr>
                  <w:t>r</w:t>
                </w:r>
                <w:r>
                  <w:rPr>
                    <w:sz w:val="22"/>
                    <w:szCs w:val="22"/>
                  </w:rPr>
                  <w:t>s</w:t>
                </w:r>
                <w:r>
                  <w:rPr>
                    <w:spacing w:val="-2"/>
                    <w:sz w:val="22"/>
                    <w:szCs w:val="22"/>
                  </w:rPr>
                  <w:t>i</w:t>
                </w:r>
                <w:r>
                  <w:rPr>
                    <w:sz w:val="22"/>
                    <w:szCs w:val="22"/>
                  </w:rPr>
                  <w:t>on 12.1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BE930B" w14:textId="77777777" w:rsidR="00347BB6" w:rsidRDefault="00347BB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A4D116" w14:textId="77777777" w:rsidR="00223ABF" w:rsidRDefault="00360E9F">
    <w:pPr>
      <w:spacing w:line="200" w:lineRule="exact"/>
    </w:pPr>
    <w:r>
      <w:pict w14:anchorId="515E39F3"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467.7pt;margin-top:14.5pt;width:58.95pt;height:13.05pt;z-index:-2341;mso-position-horizontal-relative:page;mso-position-vertical-relative:page" filled="f" stroked="f">
          <v:textbox inset="0,0,0,0">
            <w:txbxContent>
              <w:p w14:paraId="2EF4F0BF" w14:textId="77777777" w:rsidR="00223ABF" w:rsidRDefault="00223ABF">
                <w:pPr>
                  <w:spacing w:line="240" w:lineRule="exact"/>
                  <w:ind w:left="20" w:right="-33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V</w:t>
                </w:r>
                <w:r>
                  <w:rPr>
                    <w:spacing w:val="-1"/>
                    <w:sz w:val="22"/>
                    <w:szCs w:val="22"/>
                  </w:rPr>
                  <w:t>e</w:t>
                </w:r>
                <w:r>
                  <w:rPr>
                    <w:spacing w:val="2"/>
                    <w:sz w:val="22"/>
                    <w:szCs w:val="22"/>
                  </w:rPr>
                  <w:t>r</w:t>
                </w:r>
                <w:r>
                  <w:rPr>
                    <w:sz w:val="22"/>
                    <w:szCs w:val="22"/>
                  </w:rPr>
                  <w:t>s</w:t>
                </w:r>
                <w:r>
                  <w:rPr>
                    <w:spacing w:val="-2"/>
                    <w:sz w:val="22"/>
                    <w:szCs w:val="22"/>
                  </w:rPr>
                  <w:t>i</w:t>
                </w:r>
                <w:r>
                  <w:rPr>
                    <w:sz w:val="22"/>
                    <w:szCs w:val="22"/>
                  </w:rPr>
                  <w:t>on 12.1</w:t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6CB92E" w14:textId="77777777" w:rsidR="00223ABF" w:rsidRDefault="00360E9F">
    <w:pPr>
      <w:spacing w:line="200" w:lineRule="exact"/>
    </w:pPr>
    <w:r>
      <w:pict w14:anchorId="297B30AA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467.7pt;margin-top:14.5pt;width:58.95pt;height:13.05pt;z-index:-2338;mso-position-horizontal-relative:page;mso-position-vertical-relative:page" filled="f" stroked="f">
          <v:textbox inset="0,0,0,0">
            <w:txbxContent>
              <w:p w14:paraId="5EA77287" w14:textId="77777777" w:rsidR="00223ABF" w:rsidRDefault="00223ABF">
                <w:pPr>
                  <w:spacing w:line="240" w:lineRule="exact"/>
                  <w:ind w:left="20" w:right="-33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V</w:t>
                </w:r>
                <w:r>
                  <w:rPr>
                    <w:spacing w:val="-1"/>
                    <w:sz w:val="22"/>
                    <w:szCs w:val="22"/>
                  </w:rPr>
                  <w:t>e</w:t>
                </w:r>
                <w:r>
                  <w:rPr>
                    <w:spacing w:val="2"/>
                    <w:sz w:val="22"/>
                    <w:szCs w:val="22"/>
                  </w:rPr>
                  <w:t>r</w:t>
                </w:r>
                <w:r>
                  <w:rPr>
                    <w:sz w:val="22"/>
                    <w:szCs w:val="22"/>
                  </w:rPr>
                  <w:t>s</w:t>
                </w:r>
                <w:r>
                  <w:rPr>
                    <w:spacing w:val="-2"/>
                    <w:sz w:val="22"/>
                    <w:szCs w:val="22"/>
                  </w:rPr>
                  <w:t>i</w:t>
                </w:r>
                <w:r>
                  <w:rPr>
                    <w:sz w:val="22"/>
                    <w:szCs w:val="22"/>
                  </w:rPr>
                  <w:t>on 12.1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2BD5A6D"/>
    <w:multiLevelType w:val="multilevel"/>
    <w:tmpl w:val="B070512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09912EB"/>
    <w:multiLevelType w:val="hybridMultilevel"/>
    <w:tmpl w:val="741A7E40"/>
    <w:lvl w:ilvl="0" w:tplc="5328A730">
      <w:start w:val="7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6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4842"/>
    <w:rsid w:val="00223ABF"/>
    <w:rsid w:val="00347BB6"/>
    <w:rsid w:val="00360E9F"/>
    <w:rsid w:val="0038488E"/>
    <w:rsid w:val="003918AD"/>
    <w:rsid w:val="00730BD0"/>
    <w:rsid w:val="008512E2"/>
    <w:rsid w:val="00922F39"/>
    <w:rsid w:val="00A24842"/>
    <w:rsid w:val="00A87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7"/>
    <o:shapelayout v:ext="edit">
      <o:idmap v:ext="edit" data="1"/>
    </o:shapelayout>
  </w:shapeDefaults>
  <w:decimalSymbol w:val="."/>
  <w:listSeparator w:val=","/>
  <w14:docId w14:val="540A8B55"/>
  <w15:docId w15:val="{A603D81D-ED90-49D3-9479-C64BAAAAF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3AB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3AB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223AB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47BB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7BB6"/>
  </w:style>
  <w:style w:type="paragraph" w:styleId="Footer">
    <w:name w:val="footer"/>
    <w:basedOn w:val="Normal"/>
    <w:link w:val="FooterChar"/>
    <w:uiPriority w:val="99"/>
    <w:unhideWhenUsed/>
    <w:rsid w:val="00347BB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7B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3.png"/><Relationship Id="rId21" Type="http://schemas.openxmlformats.org/officeDocument/2006/relationships/image" Target="media/image8.png"/><Relationship Id="rId42" Type="http://schemas.openxmlformats.org/officeDocument/2006/relationships/image" Target="media/image29.png"/><Relationship Id="rId47" Type="http://schemas.openxmlformats.org/officeDocument/2006/relationships/header" Target="header4.xml"/><Relationship Id="rId63" Type="http://schemas.openxmlformats.org/officeDocument/2006/relationships/image" Target="media/image45.png"/><Relationship Id="rId68" Type="http://schemas.openxmlformats.org/officeDocument/2006/relationships/image" Target="media/image50.png"/><Relationship Id="rId84" Type="http://schemas.openxmlformats.org/officeDocument/2006/relationships/fontTable" Target="fontTable.xml"/><Relationship Id="rId16" Type="http://schemas.openxmlformats.org/officeDocument/2006/relationships/image" Target="media/image3.png"/><Relationship Id="rId11" Type="http://schemas.openxmlformats.org/officeDocument/2006/relationships/header" Target="header2.xml"/><Relationship Id="rId32" Type="http://schemas.openxmlformats.org/officeDocument/2006/relationships/image" Target="media/image19.png"/><Relationship Id="rId37" Type="http://schemas.openxmlformats.org/officeDocument/2006/relationships/image" Target="media/image24.png"/><Relationship Id="rId53" Type="http://schemas.openxmlformats.org/officeDocument/2006/relationships/image" Target="media/image35.png"/><Relationship Id="rId58" Type="http://schemas.openxmlformats.org/officeDocument/2006/relationships/image" Target="media/image40.png"/><Relationship Id="rId74" Type="http://schemas.openxmlformats.org/officeDocument/2006/relationships/footer" Target="footer8.xml"/><Relationship Id="rId79" Type="http://schemas.openxmlformats.org/officeDocument/2006/relationships/image" Target="media/image58.png"/><Relationship Id="rId5" Type="http://schemas.openxmlformats.org/officeDocument/2006/relationships/webSettings" Target="webSettings.xml"/><Relationship Id="rId19" Type="http://schemas.openxmlformats.org/officeDocument/2006/relationships/image" Target="media/image6.png"/><Relationship Id="rId14" Type="http://schemas.openxmlformats.org/officeDocument/2006/relationships/header" Target="header3.xml"/><Relationship Id="rId22" Type="http://schemas.openxmlformats.org/officeDocument/2006/relationships/image" Target="media/image9.png"/><Relationship Id="rId27" Type="http://schemas.openxmlformats.org/officeDocument/2006/relationships/image" Target="media/image14.png"/><Relationship Id="rId30" Type="http://schemas.openxmlformats.org/officeDocument/2006/relationships/image" Target="media/image17.png"/><Relationship Id="rId35" Type="http://schemas.openxmlformats.org/officeDocument/2006/relationships/image" Target="media/image22.png"/><Relationship Id="rId43" Type="http://schemas.openxmlformats.org/officeDocument/2006/relationships/image" Target="media/image30.png"/><Relationship Id="rId48" Type="http://schemas.openxmlformats.org/officeDocument/2006/relationships/footer" Target="footer6.xml"/><Relationship Id="rId56" Type="http://schemas.openxmlformats.org/officeDocument/2006/relationships/image" Target="media/image38.png"/><Relationship Id="rId64" Type="http://schemas.openxmlformats.org/officeDocument/2006/relationships/image" Target="media/image46.png"/><Relationship Id="rId69" Type="http://schemas.openxmlformats.org/officeDocument/2006/relationships/image" Target="media/image51.png"/><Relationship Id="rId77" Type="http://schemas.openxmlformats.org/officeDocument/2006/relationships/image" Target="media/image56.png"/><Relationship Id="rId8" Type="http://schemas.openxmlformats.org/officeDocument/2006/relationships/image" Target="media/image1.png"/><Relationship Id="rId51" Type="http://schemas.openxmlformats.org/officeDocument/2006/relationships/image" Target="media/image33.png"/><Relationship Id="rId72" Type="http://schemas.openxmlformats.org/officeDocument/2006/relationships/image" Target="media/image54.png"/><Relationship Id="rId80" Type="http://schemas.openxmlformats.org/officeDocument/2006/relationships/image" Target="media/image59.png"/><Relationship Id="rId85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image" Target="media/image4.png"/><Relationship Id="rId25" Type="http://schemas.openxmlformats.org/officeDocument/2006/relationships/image" Target="media/image12.png"/><Relationship Id="rId33" Type="http://schemas.openxmlformats.org/officeDocument/2006/relationships/image" Target="media/image20.png"/><Relationship Id="rId38" Type="http://schemas.openxmlformats.org/officeDocument/2006/relationships/image" Target="media/image25.png"/><Relationship Id="rId46" Type="http://schemas.openxmlformats.org/officeDocument/2006/relationships/footer" Target="footer5.xml"/><Relationship Id="rId59" Type="http://schemas.openxmlformats.org/officeDocument/2006/relationships/image" Target="media/image41.png"/><Relationship Id="rId67" Type="http://schemas.openxmlformats.org/officeDocument/2006/relationships/image" Target="media/image49.png"/><Relationship Id="rId20" Type="http://schemas.openxmlformats.org/officeDocument/2006/relationships/image" Target="media/image7.png"/><Relationship Id="rId41" Type="http://schemas.openxmlformats.org/officeDocument/2006/relationships/image" Target="media/image28.png"/><Relationship Id="rId54" Type="http://schemas.openxmlformats.org/officeDocument/2006/relationships/image" Target="media/image36.png"/><Relationship Id="rId62" Type="http://schemas.openxmlformats.org/officeDocument/2006/relationships/image" Target="media/image44.png"/><Relationship Id="rId70" Type="http://schemas.openxmlformats.org/officeDocument/2006/relationships/image" Target="media/image52.png"/><Relationship Id="rId75" Type="http://schemas.openxmlformats.org/officeDocument/2006/relationships/image" Target="media/image55.png"/><Relationship Id="rId83" Type="http://schemas.openxmlformats.org/officeDocument/2006/relationships/image" Target="media/image6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footer" Target="footer3.xml"/><Relationship Id="rId23" Type="http://schemas.openxmlformats.org/officeDocument/2006/relationships/image" Target="media/image10.png"/><Relationship Id="rId28" Type="http://schemas.openxmlformats.org/officeDocument/2006/relationships/image" Target="media/image15.png"/><Relationship Id="rId36" Type="http://schemas.openxmlformats.org/officeDocument/2006/relationships/image" Target="media/image23.png"/><Relationship Id="rId49" Type="http://schemas.openxmlformats.org/officeDocument/2006/relationships/image" Target="media/image32.png"/><Relationship Id="rId57" Type="http://schemas.openxmlformats.org/officeDocument/2006/relationships/image" Target="media/image39.png"/><Relationship Id="rId10" Type="http://schemas.openxmlformats.org/officeDocument/2006/relationships/header" Target="header1.xml"/><Relationship Id="rId31" Type="http://schemas.openxmlformats.org/officeDocument/2006/relationships/image" Target="media/image18.png"/><Relationship Id="rId44" Type="http://schemas.openxmlformats.org/officeDocument/2006/relationships/image" Target="media/image31.png"/><Relationship Id="rId52" Type="http://schemas.openxmlformats.org/officeDocument/2006/relationships/image" Target="media/image34.png"/><Relationship Id="rId60" Type="http://schemas.openxmlformats.org/officeDocument/2006/relationships/image" Target="media/image42.png"/><Relationship Id="rId65" Type="http://schemas.openxmlformats.org/officeDocument/2006/relationships/image" Target="media/image47.png"/><Relationship Id="rId73" Type="http://schemas.openxmlformats.org/officeDocument/2006/relationships/header" Target="header5.xml"/><Relationship Id="rId78" Type="http://schemas.openxmlformats.org/officeDocument/2006/relationships/image" Target="media/image57.png"/><Relationship Id="rId81" Type="http://schemas.openxmlformats.org/officeDocument/2006/relationships/image" Target="media/image6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3" Type="http://schemas.openxmlformats.org/officeDocument/2006/relationships/footer" Target="footer2.xml"/><Relationship Id="rId18" Type="http://schemas.openxmlformats.org/officeDocument/2006/relationships/image" Target="media/image5.png"/><Relationship Id="rId39" Type="http://schemas.openxmlformats.org/officeDocument/2006/relationships/image" Target="media/image26.png"/><Relationship Id="rId34" Type="http://schemas.openxmlformats.org/officeDocument/2006/relationships/image" Target="media/image21.png"/><Relationship Id="rId50" Type="http://schemas.openxmlformats.org/officeDocument/2006/relationships/footer" Target="footer7.xml"/><Relationship Id="rId55" Type="http://schemas.openxmlformats.org/officeDocument/2006/relationships/image" Target="media/image37.png"/><Relationship Id="rId76" Type="http://schemas.openxmlformats.org/officeDocument/2006/relationships/footer" Target="footer9.xml"/><Relationship Id="rId7" Type="http://schemas.openxmlformats.org/officeDocument/2006/relationships/endnotes" Target="endnotes.xml"/><Relationship Id="rId71" Type="http://schemas.openxmlformats.org/officeDocument/2006/relationships/image" Target="media/image53.png"/><Relationship Id="rId2" Type="http://schemas.openxmlformats.org/officeDocument/2006/relationships/numbering" Target="numbering.xml"/><Relationship Id="rId29" Type="http://schemas.openxmlformats.org/officeDocument/2006/relationships/image" Target="media/image16.png"/><Relationship Id="rId24" Type="http://schemas.openxmlformats.org/officeDocument/2006/relationships/image" Target="media/image11.png"/><Relationship Id="rId40" Type="http://schemas.openxmlformats.org/officeDocument/2006/relationships/image" Target="media/image27.png"/><Relationship Id="rId45" Type="http://schemas.openxmlformats.org/officeDocument/2006/relationships/footer" Target="footer4.xml"/><Relationship Id="rId66" Type="http://schemas.openxmlformats.org/officeDocument/2006/relationships/image" Target="media/image48.png"/><Relationship Id="rId61" Type="http://schemas.openxmlformats.org/officeDocument/2006/relationships/image" Target="media/image43.png"/><Relationship Id="rId82" Type="http://schemas.openxmlformats.org/officeDocument/2006/relationships/image" Target="media/image6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3B5371-CFD3-4A37-976B-3D210F158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4498</Words>
  <Characters>25640</Characters>
  <Application>Microsoft Office Word</Application>
  <DocSecurity>0</DocSecurity>
  <Lines>213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Thomas Cadge</dc:creator>
  <cp:lastModifiedBy>Thomas Cadge</cp:lastModifiedBy>
  <cp:revision>2</cp:revision>
  <dcterms:created xsi:type="dcterms:W3CDTF">2021-07-12T13:22:00Z</dcterms:created>
  <dcterms:modified xsi:type="dcterms:W3CDTF">2021-07-12T13:22:00Z</dcterms:modified>
</cp:coreProperties>
</file>